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D581E" w14:textId="43681C40" w:rsidR="00D76084" w:rsidRPr="006600EB" w:rsidRDefault="003034F0">
      <w:pPr>
        <w:spacing w:line="480" w:lineRule="auto"/>
        <w:ind w:right="28"/>
        <w:rPr>
          <w:rFonts w:ascii="黑体" w:eastAsia="黑体" w:hAnsi="黑体"/>
          <w:sz w:val="30"/>
          <w:szCs w:val="30"/>
        </w:rPr>
      </w:pPr>
      <w:r>
        <w:rPr>
          <w:rFonts w:ascii="黑体" w:eastAsia="黑体" w:hAnsi="黑体" w:hint="eastAsia"/>
          <w:sz w:val="30"/>
          <w:szCs w:val="30"/>
        </w:rPr>
        <w:t>附件4</w:t>
      </w:r>
      <w:r>
        <w:rPr>
          <w:rFonts w:ascii="黑体" w:eastAsia="黑体" w:hAnsi="黑体"/>
          <w:sz w:val="30"/>
          <w:szCs w:val="30"/>
        </w:rPr>
        <w:t>-1</w:t>
      </w:r>
    </w:p>
    <w:p w14:paraId="5C8A24C1" w14:textId="77777777" w:rsidR="00D76084" w:rsidRDefault="00D76084">
      <w:pPr>
        <w:spacing w:line="480" w:lineRule="auto"/>
        <w:ind w:right="28"/>
        <w:rPr>
          <w:rFonts w:ascii="仿宋_GB2312" w:eastAsia="仿宋_GB2312" w:hAnsi="方正小标宋_GBK"/>
          <w:sz w:val="28"/>
          <w:szCs w:val="28"/>
        </w:rPr>
      </w:pPr>
    </w:p>
    <w:p w14:paraId="4E97EEE0" w14:textId="3A1CD501" w:rsidR="00286C95" w:rsidRDefault="009427C9" w:rsidP="00286C95">
      <w:pPr>
        <w:adjustRightInd w:val="0"/>
        <w:snapToGrid w:val="0"/>
        <w:jc w:val="center"/>
        <w:rPr>
          <w:rFonts w:ascii="方正小标宋简体" w:eastAsia="方正小标宋简体" w:hAnsi="方正小标宋_GBK"/>
          <w:kern w:val="0"/>
          <w:sz w:val="48"/>
          <w:szCs w:val="44"/>
        </w:rPr>
      </w:pPr>
      <w:r w:rsidRPr="009427C9">
        <w:rPr>
          <w:rFonts w:ascii="方正小标宋简体" w:eastAsia="方正小标宋简体" w:hAnsi="方正小标宋_GBK" w:hint="eastAsia"/>
          <w:kern w:val="0"/>
          <w:sz w:val="48"/>
          <w:szCs w:val="44"/>
        </w:rPr>
        <w:t>郑州财经学院</w:t>
      </w:r>
    </w:p>
    <w:p w14:paraId="7F246AF0" w14:textId="301F3E6D" w:rsidR="00D56BF2" w:rsidRDefault="00D56BF2" w:rsidP="00286C95">
      <w:pPr>
        <w:adjustRightInd w:val="0"/>
        <w:snapToGrid w:val="0"/>
        <w:jc w:val="center"/>
        <w:rPr>
          <w:rFonts w:ascii="方正小标宋简体" w:eastAsia="方正小标宋简体" w:hAnsi="方正小标宋_GBK"/>
          <w:kern w:val="0"/>
          <w:sz w:val="48"/>
          <w:szCs w:val="44"/>
        </w:rPr>
      </w:pPr>
      <w:r w:rsidRPr="0004219C">
        <w:rPr>
          <w:rStyle w:val="NormalCharacter"/>
          <w:rFonts w:ascii="方正小标宋简体" w:eastAsia="方正小标宋简体" w:hAnsi="方正小标宋_GBK" w:hint="eastAsia"/>
          <w:color w:val="000000"/>
          <w:kern w:val="0"/>
          <w:sz w:val="52"/>
          <w:szCs w:val="52"/>
        </w:rPr>
        <w:t>线下、线上线下混合式、社会实践</w:t>
      </w:r>
    </w:p>
    <w:p w14:paraId="0BBF9045" w14:textId="44395EC6" w:rsidR="00D76084" w:rsidRPr="006600EB" w:rsidRDefault="007261A6" w:rsidP="00286C95">
      <w:pPr>
        <w:adjustRightInd w:val="0"/>
        <w:snapToGrid w:val="0"/>
        <w:jc w:val="center"/>
        <w:rPr>
          <w:rFonts w:ascii="方正小标宋简体" w:eastAsia="方正小标宋简体" w:hAnsi="方正小标宋_GBK"/>
          <w:sz w:val="48"/>
          <w:szCs w:val="44"/>
        </w:rPr>
      </w:pPr>
      <w:r w:rsidRPr="006600EB">
        <w:rPr>
          <w:rFonts w:ascii="方正小标宋简体" w:eastAsia="方正小标宋简体" w:hAnsi="方正小标宋_GBK" w:hint="eastAsia"/>
          <w:kern w:val="0"/>
          <w:sz w:val="48"/>
          <w:szCs w:val="44"/>
        </w:rPr>
        <w:t>一流</w:t>
      </w:r>
      <w:r w:rsidR="00BD2F10">
        <w:rPr>
          <w:rFonts w:ascii="方正小标宋简体" w:eastAsia="方正小标宋简体" w:hAnsi="方正小标宋_GBK" w:hint="eastAsia"/>
          <w:kern w:val="0"/>
          <w:sz w:val="48"/>
          <w:szCs w:val="44"/>
        </w:rPr>
        <w:t>本科</w:t>
      </w:r>
      <w:r w:rsidRPr="006600EB">
        <w:rPr>
          <w:rFonts w:ascii="方正小标宋简体" w:eastAsia="方正小标宋简体" w:hAnsi="方正小标宋_GBK" w:hint="eastAsia"/>
          <w:kern w:val="0"/>
          <w:sz w:val="48"/>
          <w:szCs w:val="44"/>
        </w:rPr>
        <w:t>课程</w:t>
      </w:r>
      <w:r w:rsidR="00DF582B">
        <w:rPr>
          <w:rFonts w:ascii="方正小标宋简体" w:eastAsia="方正小标宋简体" w:hAnsi="方正小标宋_GBK" w:hint="eastAsia"/>
          <w:kern w:val="0"/>
          <w:sz w:val="48"/>
          <w:szCs w:val="44"/>
        </w:rPr>
        <w:t>建设</w:t>
      </w:r>
      <w:r w:rsidRPr="006600EB">
        <w:rPr>
          <w:rFonts w:ascii="方正小标宋简体" w:eastAsia="方正小标宋简体" w:hAnsi="方正小标宋_GBK" w:hint="eastAsia"/>
          <w:kern w:val="0"/>
          <w:sz w:val="48"/>
          <w:szCs w:val="44"/>
        </w:rPr>
        <w:t>项目申</w:t>
      </w:r>
      <w:r w:rsidR="00F430F1">
        <w:rPr>
          <w:rFonts w:ascii="方正小标宋简体" w:eastAsia="方正小标宋简体" w:hAnsi="方正小标宋_GBK" w:hint="eastAsia"/>
          <w:kern w:val="0"/>
          <w:sz w:val="48"/>
          <w:szCs w:val="44"/>
        </w:rPr>
        <w:t>报书</w:t>
      </w:r>
    </w:p>
    <w:p w14:paraId="4F0E6E66" w14:textId="77777777" w:rsidR="00D76084" w:rsidRDefault="00D76084">
      <w:pPr>
        <w:spacing w:line="520" w:lineRule="exact"/>
        <w:ind w:right="26"/>
        <w:jc w:val="center"/>
        <w:rPr>
          <w:rFonts w:ascii="黑体" w:eastAsia="黑体" w:hAnsi="黑体"/>
          <w:sz w:val="36"/>
          <w:szCs w:val="36"/>
        </w:rPr>
      </w:pPr>
    </w:p>
    <w:p w14:paraId="6C8AE009" w14:textId="77777777" w:rsidR="00D76084" w:rsidRDefault="00D76084" w:rsidP="00F4466C">
      <w:pPr>
        <w:spacing w:line="600" w:lineRule="exact"/>
        <w:ind w:right="28"/>
        <w:rPr>
          <w:rFonts w:ascii="黑体" w:eastAsia="黑体" w:hAnsi="黑体"/>
          <w:sz w:val="32"/>
          <w:szCs w:val="36"/>
          <w:u w:val="single"/>
        </w:rPr>
      </w:pPr>
    </w:p>
    <w:p w14:paraId="26C19E33" w14:textId="0BA306C0" w:rsidR="00D76084" w:rsidRDefault="007261A6">
      <w:pPr>
        <w:spacing w:line="600" w:lineRule="exact"/>
        <w:ind w:right="28" w:firstLineChars="400" w:firstLine="1280"/>
        <w:rPr>
          <w:rFonts w:ascii="楷体" w:eastAsia="楷体" w:hAnsi="楷体"/>
          <w:sz w:val="32"/>
          <w:szCs w:val="32"/>
          <w:u w:val="single"/>
        </w:rPr>
      </w:pPr>
      <w:r w:rsidRPr="002F3C70">
        <w:rPr>
          <w:rFonts w:ascii="楷体" w:eastAsia="楷体" w:hAnsi="楷体" w:hint="eastAsia"/>
          <w:sz w:val="32"/>
          <w:szCs w:val="32"/>
        </w:rPr>
        <w:t>课程名称：</w:t>
      </w:r>
      <w:r w:rsidR="006600EB" w:rsidRPr="002F3C70">
        <w:rPr>
          <w:rFonts w:ascii="楷体" w:eastAsia="楷体" w:hAnsi="楷体" w:hint="eastAsia"/>
          <w:sz w:val="32"/>
          <w:szCs w:val="32"/>
          <w:u w:val="single"/>
        </w:rPr>
        <w:t xml:space="preserve">                        </w:t>
      </w:r>
      <w:r w:rsidR="00657F49">
        <w:rPr>
          <w:rFonts w:ascii="楷体" w:eastAsia="楷体" w:hAnsi="楷体" w:hint="eastAsia"/>
          <w:sz w:val="32"/>
          <w:szCs w:val="32"/>
          <w:u w:val="single"/>
        </w:rPr>
        <w:t xml:space="preserve">   </w:t>
      </w:r>
    </w:p>
    <w:p w14:paraId="70240F90" w14:textId="5052B5A5" w:rsidR="00F515AA" w:rsidRDefault="00F515AA" w:rsidP="00F515AA">
      <w:pPr>
        <w:spacing w:line="600" w:lineRule="exact"/>
        <w:ind w:right="28" w:firstLineChars="400" w:firstLine="1280"/>
        <w:rPr>
          <w:rFonts w:ascii="楷体" w:eastAsia="楷体" w:hAnsi="楷体"/>
          <w:sz w:val="32"/>
          <w:szCs w:val="32"/>
          <w:u w:val="single"/>
        </w:rPr>
      </w:pPr>
      <w:r>
        <w:rPr>
          <w:rFonts w:ascii="楷体" w:eastAsia="楷体" w:hAnsi="楷体" w:hint="eastAsia"/>
          <w:sz w:val="32"/>
          <w:szCs w:val="32"/>
        </w:rPr>
        <w:t>专业类代码</w:t>
      </w:r>
      <w:r w:rsidRPr="002F3C70">
        <w:rPr>
          <w:rFonts w:ascii="楷体" w:eastAsia="楷体" w:hAnsi="楷体" w:hint="eastAsia"/>
          <w:sz w:val="32"/>
          <w:szCs w:val="32"/>
        </w:rPr>
        <w:t>：</w:t>
      </w:r>
      <w:r w:rsidRPr="002F3C70">
        <w:rPr>
          <w:rFonts w:ascii="楷体" w:eastAsia="楷体" w:hAnsi="楷体" w:hint="eastAsia"/>
          <w:sz w:val="32"/>
          <w:szCs w:val="32"/>
          <w:u w:val="single"/>
        </w:rPr>
        <w:t xml:space="preserve">                        </w:t>
      </w:r>
      <w:r>
        <w:rPr>
          <w:rFonts w:ascii="楷体" w:eastAsia="楷体" w:hAnsi="楷体" w:hint="eastAsia"/>
          <w:sz w:val="32"/>
          <w:szCs w:val="32"/>
          <w:u w:val="single"/>
        </w:rPr>
        <w:t xml:space="preserve"> </w:t>
      </w:r>
    </w:p>
    <w:p w14:paraId="6CDED7C7" w14:textId="2D41B8AC" w:rsidR="00D76084" w:rsidRDefault="007261A6">
      <w:pPr>
        <w:spacing w:line="600" w:lineRule="exact"/>
        <w:ind w:right="28" w:firstLineChars="400" w:firstLine="1280"/>
        <w:rPr>
          <w:rFonts w:ascii="楷体" w:eastAsia="楷体" w:hAnsi="楷体"/>
          <w:sz w:val="32"/>
          <w:szCs w:val="32"/>
          <w:u w:val="single"/>
        </w:rPr>
      </w:pPr>
      <w:r w:rsidRPr="002F3C70">
        <w:rPr>
          <w:rFonts w:ascii="楷体" w:eastAsia="楷体" w:hAnsi="楷体" w:hint="eastAsia"/>
          <w:sz w:val="32"/>
          <w:szCs w:val="32"/>
        </w:rPr>
        <w:t>课程负责人：</w:t>
      </w:r>
      <w:r w:rsidR="006600EB" w:rsidRPr="002F3C70">
        <w:rPr>
          <w:rFonts w:ascii="楷体" w:eastAsia="楷体" w:hAnsi="楷体" w:hint="eastAsia"/>
          <w:sz w:val="32"/>
          <w:szCs w:val="32"/>
          <w:u w:val="single"/>
        </w:rPr>
        <w:t xml:space="preserve">                      </w:t>
      </w:r>
      <w:r w:rsidR="00657F49">
        <w:rPr>
          <w:rFonts w:ascii="楷体" w:eastAsia="楷体" w:hAnsi="楷体" w:hint="eastAsia"/>
          <w:sz w:val="32"/>
          <w:szCs w:val="32"/>
          <w:u w:val="single"/>
        </w:rPr>
        <w:t xml:space="preserve">   </w:t>
      </w:r>
    </w:p>
    <w:p w14:paraId="4D566930" w14:textId="41D7341B" w:rsidR="00D56BF2" w:rsidRPr="00D56BF2" w:rsidRDefault="00D56BF2">
      <w:pPr>
        <w:spacing w:line="600" w:lineRule="exact"/>
        <w:ind w:right="28" w:firstLineChars="400" w:firstLine="1280"/>
        <w:rPr>
          <w:rFonts w:ascii="楷体" w:eastAsia="楷体" w:hAnsi="楷体"/>
          <w:sz w:val="32"/>
          <w:szCs w:val="32"/>
        </w:rPr>
      </w:pPr>
      <w:r w:rsidRPr="00D56BF2">
        <w:rPr>
          <w:rFonts w:ascii="楷体" w:eastAsia="楷体" w:hAnsi="楷体" w:hint="eastAsia"/>
          <w:sz w:val="32"/>
          <w:szCs w:val="32"/>
        </w:rPr>
        <w:t>联系电话</w:t>
      </w:r>
      <w:r>
        <w:rPr>
          <w:rFonts w:ascii="楷体" w:eastAsia="楷体" w:hAnsi="楷体" w:hint="eastAsia"/>
          <w:sz w:val="32"/>
          <w:szCs w:val="32"/>
        </w:rPr>
        <w:t>：</w:t>
      </w:r>
      <w:r w:rsidRPr="002F3C70">
        <w:rPr>
          <w:rFonts w:ascii="楷体" w:eastAsia="楷体" w:hAnsi="楷体" w:hint="eastAsia"/>
          <w:sz w:val="32"/>
          <w:szCs w:val="32"/>
          <w:u w:val="single"/>
        </w:rPr>
        <w:t xml:space="preserve">                      </w:t>
      </w:r>
      <w:r>
        <w:rPr>
          <w:rFonts w:ascii="楷体" w:eastAsia="楷体" w:hAnsi="楷体" w:hint="eastAsia"/>
          <w:sz w:val="32"/>
          <w:szCs w:val="32"/>
          <w:u w:val="single"/>
        </w:rPr>
        <w:t xml:space="preserve"> </w:t>
      </w:r>
      <w:r>
        <w:rPr>
          <w:rFonts w:ascii="楷体" w:eastAsia="楷体" w:hAnsi="楷体"/>
          <w:sz w:val="32"/>
          <w:szCs w:val="32"/>
          <w:u w:val="single"/>
        </w:rPr>
        <w:t xml:space="preserve">  </w:t>
      </w:r>
      <w:r>
        <w:rPr>
          <w:rFonts w:ascii="楷体" w:eastAsia="楷体" w:hAnsi="楷体" w:hint="eastAsia"/>
          <w:sz w:val="32"/>
          <w:szCs w:val="32"/>
          <w:u w:val="single"/>
        </w:rPr>
        <w:t xml:space="preserve">  </w:t>
      </w:r>
    </w:p>
    <w:p w14:paraId="7E3E7C56" w14:textId="3DC7B590" w:rsidR="00D56BF2" w:rsidRPr="002F3C70" w:rsidRDefault="00D56BF2">
      <w:pPr>
        <w:spacing w:line="600" w:lineRule="exact"/>
        <w:ind w:right="28" w:firstLineChars="400" w:firstLine="1280"/>
        <w:rPr>
          <w:rFonts w:ascii="楷体" w:eastAsia="楷体" w:hAnsi="楷体"/>
          <w:sz w:val="32"/>
          <w:szCs w:val="32"/>
        </w:rPr>
      </w:pPr>
      <w:r>
        <w:rPr>
          <w:rFonts w:ascii="楷体" w:eastAsia="楷体" w:hAnsi="楷体" w:hint="eastAsia"/>
          <w:sz w:val="32"/>
          <w:szCs w:val="32"/>
        </w:rPr>
        <w:t>授课教师（团队成员）：</w:t>
      </w:r>
      <w:r>
        <w:rPr>
          <w:rFonts w:ascii="楷体" w:eastAsia="楷体" w:hAnsi="楷体" w:hint="eastAsia"/>
          <w:sz w:val="32"/>
          <w:szCs w:val="32"/>
          <w:u w:val="single"/>
        </w:rPr>
        <w:t xml:space="preserve">                </w:t>
      </w:r>
    </w:p>
    <w:p w14:paraId="105C3F1E" w14:textId="78669F7F" w:rsidR="00D76084" w:rsidRDefault="00EB4E1D">
      <w:pPr>
        <w:spacing w:line="600" w:lineRule="exact"/>
        <w:ind w:right="28" w:firstLineChars="400" w:firstLine="1280"/>
        <w:rPr>
          <w:rFonts w:ascii="楷体" w:eastAsia="楷体" w:hAnsi="楷体"/>
          <w:sz w:val="32"/>
          <w:szCs w:val="32"/>
          <w:u w:val="single"/>
        </w:rPr>
      </w:pPr>
      <w:r>
        <w:rPr>
          <w:rFonts w:ascii="楷体" w:eastAsia="楷体" w:hAnsi="楷体" w:hint="eastAsia"/>
          <w:sz w:val="32"/>
          <w:szCs w:val="32"/>
        </w:rPr>
        <w:t>开课单位</w:t>
      </w:r>
      <w:r w:rsidR="00D56BF2">
        <w:rPr>
          <w:rFonts w:ascii="楷体" w:eastAsia="楷体" w:hAnsi="楷体" w:hint="eastAsia"/>
          <w:sz w:val="32"/>
          <w:szCs w:val="32"/>
        </w:rPr>
        <w:t>（盖章）</w:t>
      </w:r>
      <w:r w:rsidR="007261A6" w:rsidRPr="002F3C70">
        <w:rPr>
          <w:rFonts w:ascii="楷体" w:eastAsia="楷体" w:hAnsi="楷体" w:hint="eastAsia"/>
          <w:sz w:val="32"/>
          <w:szCs w:val="32"/>
        </w:rPr>
        <w:t>：</w:t>
      </w:r>
      <w:r w:rsidR="00D56BF2">
        <w:rPr>
          <w:rFonts w:ascii="楷体" w:eastAsia="楷体" w:hAnsi="楷体" w:hint="eastAsia"/>
          <w:sz w:val="32"/>
          <w:szCs w:val="32"/>
          <w:u w:val="single"/>
        </w:rPr>
        <w:t xml:space="preserve">                    </w:t>
      </w:r>
    </w:p>
    <w:p w14:paraId="3B9D4A37" w14:textId="3A8A5EE9" w:rsidR="00D76084" w:rsidRDefault="007261A6">
      <w:pPr>
        <w:spacing w:line="600" w:lineRule="exact"/>
        <w:ind w:right="28" w:firstLineChars="400" w:firstLine="1280"/>
        <w:rPr>
          <w:rFonts w:ascii="楷体" w:eastAsia="楷体" w:hAnsi="楷体"/>
          <w:sz w:val="32"/>
          <w:szCs w:val="32"/>
          <w:u w:val="single"/>
        </w:rPr>
      </w:pPr>
      <w:r w:rsidRPr="002F3C70">
        <w:rPr>
          <w:rFonts w:ascii="楷体" w:eastAsia="楷体" w:hAnsi="楷体" w:hint="eastAsia"/>
          <w:sz w:val="32"/>
          <w:szCs w:val="32"/>
        </w:rPr>
        <w:t>填表日期：</w:t>
      </w:r>
      <w:r w:rsidR="006600EB" w:rsidRPr="002F3C70">
        <w:rPr>
          <w:rFonts w:ascii="楷体" w:eastAsia="楷体" w:hAnsi="楷体" w:hint="eastAsia"/>
          <w:sz w:val="32"/>
          <w:szCs w:val="32"/>
          <w:u w:val="single"/>
        </w:rPr>
        <w:t xml:space="preserve">                         </w:t>
      </w:r>
      <w:r w:rsidR="00657F49">
        <w:rPr>
          <w:rFonts w:ascii="楷体" w:eastAsia="楷体" w:hAnsi="楷体" w:hint="eastAsia"/>
          <w:sz w:val="32"/>
          <w:szCs w:val="32"/>
          <w:u w:val="single"/>
        </w:rPr>
        <w:t xml:space="preserve">  </w:t>
      </w:r>
    </w:p>
    <w:p w14:paraId="2430D1A8" w14:textId="1DB071D1" w:rsidR="00E21D61" w:rsidRDefault="00E21D61" w:rsidP="007F70F8">
      <w:pPr>
        <w:spacing w:line="600" w:lineRule="exact"/>
        <w:ind w:right="28" w:firstLineChars="400" w:firstLine="1280"/>
        <w:rPr>
          <w:rFonts w:ascii="仿宋_GB2312" w:eastAsia="仿宋_GB2312" w:hAnsi="仿宋_GB2312" w:cs="仿宋_GB2312"/>
          <w:bCs/>
          <w:sz w:val="28"/>
          <w:szCs w:val="28"/>
        </w:rPr>
      </w:pPr>
      <w:r>
        <w:rPr>
          <w:rFonts w:ascii="楷体" w:eastAsia="楷体" w:hAnsi="楷体" w:hint="eastAsia"/>
          <w:sz w:val="32"/>
          <w:szCs w:val="32"/>
        </w:rPr>
        <w:t>申报类型：</w:t>
      </w:r>
      <w:r w:rsidR="00B80231" w:rsidRPr="0004219C">
        <w:rPr>
          <w:rStyle w:val="NormalCharacter"/>
          <w:rFonts w:ascii="黑体" w:eastAsia="黑体" w:hAnsi="黑体" w:hint="eastAsia"/>
          <w:color w:val="000000"/>
          <w:sz w:val="32"/>
          <w:szCs w:val="36"/>
        </w:rPr>
        <w:t>○</w:t>
      </w:r>
      <w:r w:rsidR="00D56BF2">
        <w:rPr>
          <w:rFonts w:ascii="仿宋_GB2312" w:eastAsia="仿宋_GB2312" w:hAnsi="仿宋_GB2312" w:cs="仿宋_GB2312" w:hint="eastAsia"/>
          <w:bCs/>
          <w:sz w:val="28"/>
          <w:szCs w:val="28"/>
        </w:rPr>
        <w:t>线下一流课程</w:t>
      </w:r>
    </w:p>
    <w:p w14:paraId="4DF9F86C" w14:textId="77777777" w:rsidR="00B80231" w:rsidRDefault="00B80231" w:rsidP="00B80231">
      <w:pPr>
        <w:spacing w:line="600" w:lineRule="exact"/>
        <w:ind w:right="28" w:firstLineChars="900" w:firstLine="2880"/>
        <w:rPr>
          <w:rFonts w:ascii="仿宋_GB2312" w:eastAsia="仿宋_GB2312" w:hAnsi="仿宋_GB2312" w:cs="仿宋_GB2312"/>
          <w:bCs/>
          <w:sz w:val="28"/>
          <w:szCs w:val="28"/>
        </w:rPr>
      </w:pPr>
      <w:r w:rsidRPr="0004219C">
        <w:rPr>
          <w:rStyle w:val="NormalCharacter"/>
          <w:rFonts w:ascii="黑体" w:eastAsia="黑体" w:hAnsi="黑体" w:hint="eastAsia"/>
          <w:color w:val="000000"/>
          <w:sz w:val="32"/>
          <w:szCs w:val="36"/>
        </w:rPr>
        <w:t>○</w:t>
      </w:r>
      <w:r w:rsidR="00DF582B">
        <w:rPr>
          <w:rFonts w:ascii="仿宋_GB2312" w:eastAsia="仿宋_GB2312" w:hAnsi="仿宋_GB2312" w:cs="仿宋_GB2312" w:hint="eastAsia"/>
          <w:bCs/>
          <w:sz w:val="28"/>
          <w:szCs w:val="28"/>
        </w:rPr>
        <w:t>线上线下混合式一流课程</w:t>
      </w:r>
    </w:p>
    <w:p w14:paraId="6B98A4E1" w14:textId="000DD11A" w:rsidR="007F70F8" w:rsidRDefault="00B80231" w:rsidP="00B80231">
      <w:pPr>
        <w:spacing w:line="600" w:lineRule="exact"/>
        <w:ind w:right="28" w:firstLineChars="900" w:firstLine="2880"/>
        <w:rPr>
          <w:rFonts w:ascii="仿宋_GB2312" w:eastAsia="仿宋_GB2312" w:hAnsi="仿宋_GB2312" w:cs="仿宋_GB2312"/>
          <w:bCs/>
          <w:sz w:val="28"/>
          <w:szCs w:val="28"/>
        </w:rPr>
      </w:pPr>
      <w:r w:rsidRPr="0004219C">
        <w:rPr>
          <w:rStyle w:val="NormalCharacter"/>
          <w:rFonts w:ascii="黑体" w:eastAsia="黑体" w:hAnsi="黑体" w:hint="eastAsia"/>
          <w:color w:val="000000"/>
          <w:sz w:val="32"/>
          <w:szCs w:val="36"/>
        </w:rPr>
        <w:t>○</w:t>
      </w:r>
      <w:r w:rsidR="007F70F8" w:rsidRPr="0004219C">
        <w:rPr>
          <w:rStyle w:val="NormalCharacter"/>
          <w:rFonts w:ascii="宋体" w:hAnsi="宋体" w:hint="eastAsia"/>
          <w:color w:val="000000"/>
          <w:sz w:val="28"/>
          <w:szCs w:val="28"/>
        </w:rPr>
        <w:t>社会实践一流课程</w:t>
      </w:r>
    </w:p>
    <w:p w14:paraId="7D78571D" w14:textId="77777777" w:rsidR="00EB4E1D" w:rsidRPr="00B80231" w:rsidRDefault="00EB4E1D" w:rsidP="00F4466C">
      <w:pPr>
        <w:snapToGrid w:val="0"/>
        <w:spacing w:line="336" w:lineRule="auto"/>
        <w:jc w:val="center"/>
        <w:rPr>
          <w:rFonts w:ascii="黑体" w:eastAsia="黑体" w:hAnsi="Times New Roman" w:cs="Times New Roman"/>
          <w:spacing w:val="20"/>
          <w:sz w:val="32"/>
          <w:szCs w:val="32"/>
        </w:rPr>
      </w:pPr>
    </w:p>
    <w:p w14:paraId="2F3D3A72" w14:textId="77777777" w:rsidR="00F4466C" w:rsidRDefault="00F4466C" w:rsidP="00F4466C">
      <w:pPr>
        <w:snapToGrid w:val="0"/>
        <w:spacing w:line="336" w:lineRule="auto"/>
        <w:jc w:val="center"/>
        <w:rPr>
          <w:rFonts w:ascii="黑体" w:eastAsia="黑体" w:hAnsi="Times New Roman" w:cs="Times New Roman"/>
          <w:spacing w:val="20"/>
          <w:sz w:val="32"/>
          <w:szCs w:val="32"/>
        </w:rPr>
      </w:pPr>
      <w:r>
        <w:rPr>
          <w:rFonts w:ascii="黑体" w:eastAsia="黑体" w:hAnsi="Times New Roman" w:cs="Times New Roman" w:hint="eastAsia"/>
          <w:spacing w:val="20"/>
          <w:sz w:val="32"/>
          <w:szCs w:val="32"/>
        </w:rPr>
        <w:t>教务处 制</w:t>
      </w:r>
    </w:p>
    <w:p w14:paraId="320EEA6F" w14:textId="01446178" w:rsidR="000F0B00" w:rsidRDefault="00F4466C" w:rsidP="00F4466C">
      <w:pPr>
        <w:snapToGrid w:val="0"/>
        <w:spacing w:line="336" w:lineRule="auto"/>
        <w:jc w:val="center"/>
        <w:rPr>
          <w:rFonts w:ascii="黑体" w:eastAsia="黑体" w:hAnsi="Times New Roman" w:cs="Times New Roman"/>
          <w:spacing w:val="20"/>
          <w:sz w:val="32"/>
          <w:szCs w:val="32"/>
        </w:rPr>
      </w:pPr>
      <w:r>
        <w:rPr>
          <w:rFonts w:ascii="黑体" w:eastAsia="黑体" w:hAnsi="Times New Roman" w:cs="Times New Roman" w:hint="eastAsia"/>
          <w:spacing w:val="20"/>
          <w:sz w:val="32"/>
          <w:szCs w:val="32"/>
        </w:rPr>
        <w:t>二○二</w:t>
      </w:r>
      <w:r w:rsidR="004270D1">
        <w:rPr>
          <w:rFonts w:ascii="黑体" w:eastAsia="黑体" w:hAnsi="Times New Roman" w:cs="Times New Roman" w:hint="eastAsia"/>
          <w:spacing w:val="20"/>
          <w:sz w:val="32"/>
          <w:szCs w:val="32"/>
        </w:rPr>
        <w:t>二</w:t>
      </w:r>
      <w:r>
        <w:rPr>
          <w:rFonts w:ascii="黑体" w:eastAsia="黑体" w:hAnsi="Times New Roman" w:cs="Times New Roman" w:hint="eastAsia"/>
          <w:spacing w:val="20"/>
          <w:sz w:val="32"/>
          <w:szCs w:val="32"/>
        </w:rPr>
        <w:t>年</w:t>
      </w:r>
    </w:p>
    <w:p w14:paraId="375BF476" w14:textId="5DBE31BA" w:rsidR="000F0B00" w:rsidRDefault="000F0B00" w:rsidP="00F4466C">
      <w:pPr>
        <w:snapToGrid w:val="0"/>
        <w:spacing w:line="336" w:lineRule="auto"/>
        <w:jc w:val="center"/>
        <w:rPr>
          <w:rFonts w:ascii="黑体" w:eastAsia="黑体" w:hAnsi="Times New Roman" w:cs="Times New Roman"/>
          <w:spacing w:val="20"/>
          <w:sz w:val="32"/>
          <w:szCs w:val="32"/>
        </w:rPr>
      </w:pPr>
    </w:p>
    <w:p w14:paraId="64869039" w14:textId="77777777" w:rsidR="000F0B00" w:rsidRDefault="000F0B00" w:rsidP="00F4466C">
      <w:pPr>
        <w:snapToGrid w:val="0"/>
        <w:spacing w:line="336" w:lineRule="auto"/>
        <w:jc w:val="center"/>
        <w:rPr>
          <w:rFonts w:ascii="黑体" w:eastAsia="黑体" w:hAnsi="Times New Roman" w:cs="Times New Roman"/>
          <w:spacing w:val="20"/>
          <w:sz w:val="32"/>
          <w:szCs w:val="32"/>
        </w:rPr>
        <w:sectPr w:rsidR="000F0B00" w:rsidSect="002C389F">
          <w:footerReference w:type="default" r:id="rId9"/>
          <w:pgSz w:w="11906" w:h="16838"/>
          <w:pgMar w:top="1440" w:right="1797" w:bottom="1871" w:left="1797" w:header="851" w:footer="992" w:gutter="0"/>
          <w:pgNumType w:start="1"/>
          <w:cols w:space="425"/>
          <w:docGrid w:type="lines" w:linePitch="312"/>
        </w:sectPr>
      </w:pPr>
    </w:p>
    <w:p w14:paraId="19DD05E0" w14:textId="77777777" w:rsidR="00D76084" w:rsidRDefault="007261A6" w:rsidP="00F55D73">
      <w:pPr>
        <w:snapToGrid w:val="0"/>
        <w:spacing w:line="360" w:lineRule="auto"/>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lastRenderedPageBreak/>
        <w:t>填表说明</w:t>
      </w:r>
    </w:p>
    <w:p w14:paraId="4F37195F" w14:textId="41190B46" w:rsidR="005435BD" w:rsidRPr="00D72462" w:rsidRDefault="005435BD" w:rsidP="005435BD">
      <w:pPr>
        <w:autoSpaceDE w:val="0"/>
        <w:autoSpaceDN w:val="0"/>
        <w:adjustRightInd w:val="0"/>
        <w:spacing w:line="560" w:lineRule="exact"/>
        <w:ind w:firstLine="618"/>
        <w:rPr>
          <w:rFonts w:ascii="仿宋" w:eastAsia="仿宋" w:hAnsi="仿宋" w:cs="仿宋_GB2312"/>
          <w:sz w:val="32"/>
          <w:szCs w:val="32"/>
          <w:lang w:val="zh-CN"/>
        </w:rPr>
      </w:pPr>
      <w:r w:rsidRPr="00D72462">
        <w:rPr>
          <w:rFonts w:ascii="仿宋" w:eastAsia="仿宋" w:hAnsi="仿宋" w:cs="仿宋_GB2312" w:hint="eastAsia"/>
          <w:sz w:val="32"/>
          <w:szCs w:val="32"/>
          <w:lang w:val="zh-CN"/>
        </w:rPr>
        <w:t>1.</w:t>
      </w:r>
      <w:r w:rsidR="00BC00B8" w:rsidRPr="00D72462">
        <w:rPr>
          <w:rFonts w:ascii="仿宋" w:eastAsia="仿宋" w:hAnsi="仿宋" w:cs="仿宋_GB2312" w:hint="eastAsia"/>
          <w:sz w:val="32"/>
          <w:szCs w:val="32"/>
        </w:rPr>
        <w:t>表格涉及的教学课程、项目、奖励、成果、教材起止时间从201</w:t>
      </w:r>
      <w:r w:rsidR="00BC00B8" w:rsidRPr="00D72462">
        <w:rPr>
          <w:rFonts w:ascii="仿宋" w:eastAsia="仿宋" w:hAnsi="仿宋" w:cs="仿宋_GB2312"/>
          <w:sz w:val="32"/>
          <w:szCs w:val="32"/>
        </w:rPr>
        <w:t>9</w:t>
      </w:r>
      <w:r w:rsidR="00BC00B8" w:rsidRPr="00D72462">
        <w:rPr>
          <w:rFonts w:ascii="仿宋" w:eastAsia="仿宋" w:hAnsi="仿宋" w:cs="仿宋_GB2312" w:hint="eastAsia"/>
          <w:sz w:val="32"/>
          <w:szCs w:val="32"/>
        </w:rPr>
        <w:t>年</w:t>
      </w:r>
      <w:r w:rsidR="00BC00B8" w:rsidRPr="00D72462">
        <w:rPr>
          <w:rFonts w:ascii="仿宋" w:eastAsia="仿宋" w:hAnsi="仿宋" w:cs="仿宋_GB2312"/>
          <w:sz w:val="32"/>
          <w:szCs w:val="32"/>
        </w:rPr>
        <w:t>1</w:t>
      </w:r>
      <w:r w:rsidR="00BC00B8" w:rsidRPr="00D72462">
        <w:rPr>
          <w:rFonts w:ascii="仿宋" w:eastAsia="仿宋" w:hAnsi="仿宋" w:cs="仿宋_GB2312" w:hint="eastAsia"/>
          <w:sz w:val="32"/>
          <w:szCs w:val="32"/>
        </w:rPr>
        <w:t>月1日起至2021年</w:t>
      </w:r>
      <w:r w:rsidR="00BC00B8" w:rsidRPr="00D72462">
        <w:rPr>
          <w:rFonts w:ascii="仿宋" w:eastAsia="仿宋" w:hAnsi="仿宋" w:cs="仿宋_GB2312"/>
          <w:sz w:val="32"/>
          <w:szCs w:val="32"/>
        </w:rPr>
        <w:t>12</w:t>
      </w:r>
      <w:r w:rsidR="00BC00B8" w:rsidRPr="00D72462">
        <w:rPr>
          <w:rFonts w:ascii="仿宋" w:eastAsia="仿宋" w:hAnsi="仿宋" w:cs="仿宋_GB2312" w:hint="eastAsia"/>
          <w:sz w:val="32"/>
          <w:szCs w:val="32"/>
        </w:rPr>
        <w:t>月3</w:t>
      </w:r>
      <w:r w:rsidR="00BC00B8" w:rsidRPr="00D72462">
        <w:rPr>
          <w:rFonts w:ascii="仿宋" w:eastAsia="仿宋" w:hAnsi="仿宋" w:cs="仿宋_GB2312"/>
          <w:sz w:val="32"/>
          <w:szCs w:val="32"/>
        </w:rPr>
        <w:t>1</w:t>
      </w:r>
      <w:r w:rsidR="00BC00B8" w:rsidRPr="00D72462">
        <w:rPr>
          <w:rFonts w:ascii="仿宋" w:eastAsia="仿宋" w:hAnsi="仿宋" w:cs="仿宋_GB2312" w:hint="eastAsia"/>
          <w:sz w:val="32"/>
          <w:szCs w:val="32"/>
        </w:rPr>
        <w:t>日，名次限前3名。</w:t>
      </w:r>
    </w:p>
    <w:p w14:paraId="56760752" w14:textId="6DE707DE" w:rsidR="007F70F8" w:rsidRPr="002955F8" w:rsidRDefault="007F70F8" w:rsidP="002955F8">
      <w:pPr>
        <w:autoSpaceDE w:val="0"/>
        <w:autoSpaceDN w:val="0"/>
        <w:adjustRightInd w:val="0"/>
        <w:spacing w:line="560" w:lineRule="exact"/>
        <w:ind w:firstLine="618"/>
        <w:rPr>
          <w:rFonts w:ascii="仿宋" w:eastAsia="仿宋" w:hAnsi="仿宋" w:cs="仿宋_GB2312"/>
          <w:color w:val="0000FF"/>
          <w:sz w:val="32"/>
          <w:szCs w:val="32"/>
          <w:lang w:val="zh-CN"/>
        </w:rPr>
      </w:pPr>
      <w:r w:rsidRPr="00D72462">
        <w:rPr>
          <w:rFonts w:ascii="仿宋" w:eastAsia="仿宋" w:cs="仿宋_GB2312" w:hint="eastAsia"/>
          <w:sz w:val="32"/>
          <w:szCs w:val="32"/>
          <w:lang w:val="zh-CN"/>
        </w:rPr>
        <w:t>2</w:t>
      </w:r>
      <w:r w:rsidRPr="00D72462">
        <w:rPr>
          <w:rFonts w:ascii="仿宋" w:eastAsia="仿宋" w:cs="仿宋_GB2312"/>
          <w:sz w:val="32"/>
          <w:szCs w:val="32"/>
          <w:lang w:val="zh-CN"/>
        </w:rPr>
        <w:t>.</w:t>
      </w:r>
      <w:r w:rsidR="002955F8" w:rsidRPr="002955F8">
        <w:rPr>
          <w:rFonts w:ascii="仿宋_GB2312" w:eastAsia="仿宋_GB2312" w:hAnsi="仿宋" w:cs="仿宋_GB2312" w:hint="eastAsia"/>
          <w:color w:val="0000FF"/>
          <w:sz w:val="32"/>
          <w:szCs w:val="32"/>
        </w:rPr>
        <w:t>申报课程须至少经过两个学期或两个教学周期的建设和完善，取得实质性改革成效的校级及以上精品在线开放课程或优质课程。</w:t>
      </w:r>
    </w:p>
    <w:p w14:paraId="0FD537CB" w14:textId="11D72A2E" w:rsidR="005435BD" w:rsidRDefault="007F70F8" w:rsidP="005435BD">
      <w:pPr>
        <w:autoSpaceDE w:val="0"/>
        <w:autoSpaceDN w:val="0"/>
        <w:adjustRightInd w:val="0"/>
        <w:spacing w:line="560" w:lineRule="exact"/>
        <w:ind w:firstLine="618"/>
        <w:rPr>
          <w:rStyle w:val="NormalCharacter"/>
          <w:rFonts w:ascii="仿宋_GB2312" w:hAnsi="仿宋"/>
          <w:color w:val="0000FF"/>
          <w:kern w:val="0"/>
        </w:rPr>
      </w:pPr>
      <w:r w:rsidRPr="00D72462">
        <w:rPr>
          <w:rFonts w:ascii="仿宋" w:eastAsia="仿宋" w:hAnsi="仿宋" w:cs="仿宋_GB2312"/>
          <w:sz w:val="32"/>
          <w:szCs w:val="32"/>
          <w:lang w:val="zh-CN"/>
        </w:rPr>
        <w:t>3</w:t>
      </w:r>
      <w:r w:rsidR="005435BD" w:rsidRPr="00D72462">
        <w:rPr>
          <w:rFonts w:ascii="仿宋" w:eastAsia="仿宋" w:hAnsi="仿宋" w:cs="仿宋_GB2312" w:hint="eastAsia"/>
          <w:sz w:val="32"/>
          <w:szCs w:val="32"/>
          <w:lang w:val="zh-CN"/>
        </w:rPr>
        <w:t>.</w:t>
      </w:r>
      <w:r w:rsidR="00EE6C3B" w:rsidRPr="00EE6C3B">
        <w:rPr>
          <w:rFonts w:ascii="仿宋" w:eastAsia="仿宋" w:hAnsi="仿宋" w:cs="仿宋_GB2312" w:hint="eastAsia"/>
          <w:color w:val="0000FF"/>
          <w:sz w:val="32"/>
          <w:szCs w:val="32"/>
          <w:lang w:val="zh-CN"/>
        </w:rPr>
        <w:t>课程负责人应为</w:t>
      </w:r>
      <w:r w:rsidR="00CF0629">
        <w:rPr>
          <w:rFonts w:ascii="仿宋" w:eastAsia="仿宋" w:hAnsi="仿宋" w:cs="仿宋_GB2312" w:hint="eastAsia"/>
          <w:color w:val="0000FF"/>
          <w:sz w:val="32"/>
          <w:szCs w:val="32"/>
          <w:lang w:val="zh-CN"/>
        </w:rPr>
        <w:t>该</w:t>
      </w:r>
      <w:r w:rsidR="00CF0629">
        <w:rPr>
          <w:rFonts w:ascii="仿宋" w:eastAsia="仿宋" w:hAnsi="仿宋" w:cs="仿宋_GB2312" w:hint="eastAsia"/>
          <w:color w:val="0000FF"/>
          <w:sz w:val="32"/>
          <w:szCs w:val="32"/>
        </w:rPr>
        <w:t>课程主讲教师</w:t>
      </w:r>
      <w:r w:rsidR="004270D1" w:rsidRPr="00EE6C3B">
        <w:rPr>
          <w:rFonts w:ascii="仿宋" w:eastAsia="仿宋" w:hAnsi="仿宋" w:cs="仿宋_GB2312" w:hint="eastAsia"/>
          <w:color w:val="0000FF"/>
          <w:sz w:val="32"/>
          <w:szCs w:val="32"/>
        </w:rPr>
        <w:t>，</w:t>
      </w:r>
      <w:r w:rsidR="00EE6C3B" w:rsidRPr="00EE6C3B">
        <w:rPr>
          <w:rFonts w:ascii="仿宋" w:eastAsia="仿宋" w:hAnsi="仿宋" w:cs="仿宋_GB2312" w:hint="eastAsia"/>
          <w:color w:val="0000FF"/>
          <w:sz w:val="32"/>
          <w:szCs w:val="32"/>
        </w:rPr>
        <w:t>一般应具有副高级及以上职称，</w:t>
      </w:r>
      <w:r w:rsidR="00EE6C3B" w:rsidRPr="00EE6C3B">
        <w:rPr>
          <w:rStyle w:val="NormalCharacter"/>
          <w:rFonts w:ascii="仿宋_GB2312" w:hint="eastAsia"/>
          <w:color w:val="0000FF"/>
        </w:rPr>
        <w:t>课程团队限5人，结构合理，成员总体稳定，各主讲教师</w:t>
      </w:r>
      <w:r w:rsidR="00EE6C3B" w:rsidRPr="00EE6C3B">
        <w:rPr>
          <w:rStyle w:val="NormalCharacter"/>
          <w:rFonts w:ascii="仿宋_GB2312" w:hAnsi="仿宋" w:hint="eastAsia"/>
          <w:color w:val="0000FF"/>
          <w:kern w:val="0"/>
        </w:rPr>
        <w:t>具备良好的师德师风，能够运用新技术提高教学效率、提升教学质量。</w:t>
      </w:r>
    </w:p>
    <w:p w14:paraId="5CD0AAC3" w14:textId="2B36B976" w:rsidR="00F515AA" w:rsidRPr="00D72462" w:rsidRDefault="00F515AA" w:rsidP="005435BD">
      <w:pPr>
        <w:autoSpaceDE w:val="0"/>
        <w:autoSpaceDN w:val="0"/>
        <w:adjustRightInd w:val="0"/>
        <w:spacing w:line="560" w:lineRule="exact"/>
        <w:ind w:firstLine="618"/>
        <w:rPr>
          <w:rFonts w:ascii="仿宋" w:eastAsia="仿宋" w:hAnsi="仿宋" w:cs="仿宋_GB2312"/>
          <w:sz w:val="32"/>
          <w:szCs w:val="32"/>
        </w:rPr>
      </w:pPr>
      <w:r w:rsidRPr="0004219C">
        <w:rPr>
          <w:rStyle w:val="NormalCharacter"/>
          <w:rFonts w:ascii="仿宋_GB2312" w:hAnsi="仿宋" w:hint="eastAsia"/>
          <w:color w:val="000000"/>
        </w:rPr>
        <w:t>4.</w:t>
      </w:r>
      <w:r w:rsidRPr="0004219C">
        <w:rPr>
          <w:rStyle w:val="NormalCharacter"/>
          <w:rFonts w:ascii="仿宋_GB2312" w:hint="eastAsia"/>
          <w:color w:val="000000"/>
        </w:rPr>
        <w:t>专业类代码指《普通高等学校本科专业目录（202</w:t>
      </w:r>
      <w:r>
        <w:rPr>
          <w:rStyle w:val="NormalCharacter"/>
          <w:rFonts w:ascii="仿宋_GB2312"/>
          <w:color w:val="000000"/>
        </w:rPr>
        <w:t>1</w:t>
      </w:r>
      <w:r w:rsidRPr="0004219C">
        <w:rPr>
          <w:rStyle w:val="NormalCharacter"/>
          <w:rFonts w:ascii="仿宋_GB2312" w:hint="eastAsia"/>
          <w:color w:val="000000"/>
        </w:rPr>
        <w:t>年版）》中的代码（课程所属专业，非课程面向学生所在专业）。没有对应学科专业的课程，填写“</w:t>
      </w:r>
      <w:smartTag w:uri="urn:schemas-microsoft-com:office:smarttags" w:element="chmetcnv">
        <w:smartTagPr>
          <w:attr w:name="TCSC" w:val="0"/>
          <w:attr w:name="NumberType" w:val="1"/>
          <w:attr w:name="Negative" w:val="False"/>
          <w:attr w:name="HasSpace" w:val="False"/>
          <w:attr w:name="SourceValue" w:val="0"/>
          <w:attr w:name="UnitName" w:val="”"/>
        </w:smartTagPr>
        <w:r w:rsidRPr="0004219C">
          <w:rPr>
            <w:rStyle w:val="NormalCharacter"/>
            <w:rFonts w:ascii="仿宋_GB2312" w:hint="eastAsia"/>
            <w:color w:val="000000"/>
          </w:rPr>
          <w:t>0000”</w:t>
        </w:r>
      </w:smartTag>
      <w:r w:rsidRPr="0004219C">
        <w:rPr>
          <w:rStyle w:val="NormalCharacter"/>
          <w:rFonts w:ascii="仿宋_GB2312" w:hint="eastAsia"/>
          <w:color w:val="000000"/>
        </w:rPr>
        <w:t>。</w:t>
      </w:r>
    </w:p>
    <w:p w14:paraId="45DF6605" w14:textId="0858F06F" w:rsidR="005435BD" w:rsidRPr="00D72462" w:rsidRDefault="00F515AA" w:rsidP="005435BD">
      <w:pPr>
        <w:autoSpaceDE w:val="0"/>
        <w:autoSpaceDN w:val="0"/>
        <w:adjustRightInd w:val="0"/>
        <w:spacing w:line="560" w:lineRule="exact"/>
        <w:ind w:firstLineChars="200" w:firstLine="640"/>
        <w:rPr>
          <w:rFonts w:ascii="仿宋" w:eastAsia="仿宋" w:hAnsi="仿宋" w:cs="仿宋_GB2312"/>
          <w:sz w:val="32"/>
          <w:szCs w:val="32"/>
        </w:rPr>
      </w:pPr>
      <w:r>
        <w:rPr>
          <w:rFonts w:ascii="仿宋" w:eastAsia="仿宋" w:hAnsi="仿宋" w:cs="仿宋_GB2312"/>
          <w:sz w:val="32"/>
          <w:szCs w:val="32"/>
        </w:rPr>
        <w:t>5</w:t>
      </w:r>
      <w:r w:rsidR="005435BD" w:rsidRPr="00D72462">
        <w:rPr>
          <w:rFonts w:ascii="仿宋" w:eastAsia="仿宋" w:hAnsi="仿宋" w:cs="仿宋_GB2312" w:hint="eastAsia"/>
          <w:sz w:val="32"/>
          <w:szCs w:val="32"/>
        </w:rPr>
        <w:t>.申报书</w:t>
      </w:r>
      <w:r w:rsidR="00A033EC" w:rsidRPr="00D72462">
        <w:rPr>
          <w:rFonts w:ascii="仿宋" w:eastAsia="仿宋" w:hAnsi="仿宋" w:cs="仿宋_GB2312" w:hint="eastAsia"/>
          <w:sz w:val="32"/>
          <w:szCs w:val="32"/>
        </w:rPr>
        <w:t>所需签字之处，须由相应人员亲笔签名，</w:t>
      </w:r>
      <w:r w:rsidR="005435BD" w:rsidRPr="00D72462">
        <w:rPr>
          <w:rFonts w:ascii="仿宋" w:eastAsia="仿宋" w:hAnsi="仿宋" w:cs="仿宋_GB2312" w:hint="eastAsia"/>
          <w:sz w:val="32"/>
          <w:szCs w:val="32"/>
        </w:rPr>
        <w:t>所填写的项目申报内容必须真实、可靠。所在</w:t>
      </w:r>
      <w:r w:rsidR="00A91FC2" w:rsidRPr="00D72462">
        <w:rPr>
          <w:rFonts w:ascii="仿宋" w:eastAsia="仿宋" w:hAnsi="仿宋" w:cs="仿宋_GB2312" w:hint="eastAsia"/>
          <w:sz w:val="32"/>
          <w:szCs w:val="32"/>
        </w:rPr>
        <w:t>教学单位</w:t>
      </w:r>
      <w:r w:rsidR="005435BD" w:rsidRPr="00D72462">
        <w:rPr>
          <w:rFonts w:ascii="仿宋" w:eastAsia="仿宋" w:hAnsi="仿宋" w:cs="仿宋_GB2312" w:hint="eastAsia"/>
          <w:sz w:val="32"/>
          <w:szCs w:val="32"/>
        </w:rPr>
        <w:t>审查、签署意见并盖章后，连同电子稿一起报送。</w:t>
      </w:r>
    </w:p>
    <w:p w14:paraId="4566EB4F" w14:textId="4DCE3BA9" w:rsidR="00BC00B8" w:rsidRPr="00D72462" w:rsidRDefault="00F515AA" w:rsidP="00BC00B8">
      <w:pPr>
        <w:autoSpaceDE w:val="0"/>
        <w:autoSpaceDN w:val="0"/>
        <w:adjustRightInd w:val="0"/>
        <w:spacing w:line="560" w:lineRule="exact"/>
        <w:ind w:firstLine="618"/>
        <w:rPr>
          <w:rFonts w:ascii="仿宋" w:eastAsia="仿宋" w:hAnsi="仿宋" w:cs="仿宋_GB2312"/>
          <w:sz w:val="32"/>
          <w:szCs w:val="32"/>
        </w:rPr>
      </w:pPr>
      <w:r>
        <w:rPr>
          <w:rFonts w:ascii="仿宋" w:eastAsia="仿宋" w:hAnsi="仿宋" w:cs="仿宋_GB2312"/>
          <w:sz w:val="32"/>
          <w:szCs w:val="32"/>
        </w:rPr>
        <w:t>6</w:t>
      </w:r>
      <w:r w:rsidR="00BC00B8" w:rsidRPr="00D72462">
        <w:rPr>
          <w:rFonts w:ascii="仿宋" w:eastAsia="仿宋" w:hAnsi="仿宋" w:cs="仿宋_GB2312" w:hint="eastAsia"/>
          <w:sz w:val="32"/>
          <w:szCs w:val="32"/>
        </w:rPr>
        <w:t>.</w:t>
      </w:r>
      <w:r w:rsidR="00BC00B8" w:rsidRPr="00D72462">
        <w:rPr>
          <w:rFonts w:ascii="仿宋" w:eastAsia="仿宋" w:hAnsi="仿宋" w:cs="仿宋_GB2312" w:hint="eastAsia"/>
          <w:sz w:val="32"/>
          <w:szCs w:val="32"/>
          <w:lang w:val="zh-CN"/>
        </w:rPr>
        <w:t>字体字号</w:t>
      </w:r>
      <w:r w:rsidR="00BC00B8" w:rsidRPr="00D72462">
        <w:rPr>
          <w:rFonts w:ascii="仿宋" w:eastAsia="仿宋" w:hAnsi="仿宋" w:cs="仿宋_GB2312" w:hint="eastAsia"/>
          <w:sz w:val="32"/>
          <w:szCs w:val="32"/>
        </w:rPr>
        <w:t>：</w:t>
      </w:r>
      <w:r w:rsidR="00BC00B8" w:rsidRPr="00D72462">
        <w:rPr>
          <w:rFonts w:ascii="仿宋" w:eastAsia="仿宋" w:hAnsi="仿宋" w:cs="仿宋_GB2312" w:hint="eastAsia"/>
          <w:sz w:val="32"/>
          <w:szCs w:val="32"/>
          <w:lang w:val="zh-CN"/>
        </w:rPr>
        <w:t>文字用宋体小四</w:t>
      </w:r>
      <w:r w:rsidR="00BC00B8" w:rsidRPr="00D72462">
        <w:rPr>
          <w:rFonts w:ascii="仿宋" w:eastAsia="仿宋" w:hAnsi="仿宋" w:cs="仿宋_GB2312" w:hint="eastAsia"/>
          <w:sz w:val="32"/>
          <w:szCs w:val="32"/>
        </w:rPr>
        <w:t>，</w:t>
      </w:r>
      <w:r w:rsidR="00BC00B8" w:rsidRPr="00D72462">
        <w:rPr>
          <w:rFonts w:ascii="仿宋" w:eastAsia="仿宋" w:hAnsi="仿宋" w:cs="仿宋_GB2312" w:hint="eastAsia"/>
          <w:sz w:val="32"/>
          <w:szCs w:val="32"/>
          <w:lang w:val="zh-CN"/>
        </w:rPr>
        <w:t>数字、字母用</w:t>
      </w:r>
      <w:r w:rsidR="00BC00B8" w:rsidRPr="00D72462">
        <w:rPr>
          <w:rFonts w:ascii="仿宋" w:eastAsia="仿宋" w:hAnsi="仿宋" w:cs="仿宋_GB2312" w:hint="eastAsia"/>
          <w:sz w:val="32"/>
          <w:szCs w:val="32"/>
        </w:rPr>
        <w:t>Times New Roman，行间距固定值22磅。</w:t>
      </w:r>
    </w:p>
    <w:p w14:paraId="2659A76F" w14:textId="27EBCFFC" w:rsidR="005435BD" w:rsidRPr="00D72462" w:rsidRDefault="00F515AA" w:rsidP="00BC00B8">
      <w:pPr>
        <w:autoSpaceDE w:val="0"/>
        <w:autoSpaceDN w:val="0"/>
        <w:adjustRightInd w:val="0"/>
        <w:spacing w:line="560" w:lineRule="exact"/>
        <w:ind w:firstLine="618"/>
        <w:rPr>
          <w:rFonts w:ascii="仿宋" w:eastAsia="仿宋" w:hAnsi="仿宋" w:cs="仿宋_GB2312"/>
          <w:sz w:val="32"/>
          <w:szCs w:val="32"/>
          <w:lang w:val="zh-CN"/>
        </w:rPr>
      </w:pPr>
      <w:r>
        <w:rPr>
          <w:rFonts w:ascii="仿宋" w:eastAsia="仿宋" w:hAnsi="仿宋" w:cs="仿宋_GB2312"/>
          <w:sz w:val="32"/>
          <w:szCs w:val="32"/>
        </w:rPr>
        <w:t>7</w:t>
      </w:r>
      <w:r w:rsidR="005435BD" w:rsidRPr="00D72462">
        <w:rPr>
          <w:rFonts w:ascii="仿宋" w:eastAsia="仿宋" w:hAnsi="仿宋" w:cs="仿宋_GB2312" w:hint="eastAsia"/>
          <w:sz w:val="32"/>
          <w:szCs w:val="32"/>
        </w:rPr>
        <w:t>.</w:t>
      </w:r>
      <w:r w:rsidR="005435BD" w:rsidRPr="00D72462">
        <w:rPr>
          <w:rFonts w:ascii="仿宋" w:eastAsia="仿宋" w:hAnsi="仿宋" w:cs="仿宋_GB2312" w:hint="eastAsia"/>
          <w:sz w:val="32"/>
          <w:szCs w:val="32"/>
          <w:lang w:val="zh-CN"/>
        </w:rPr>
        <w:t>申报书A4双面印制，左侧装订。</w:t>
      </w:r>
      <w:r w:rsidR="001444D5" w:rsidRPr="00D72462">
        <w:rPr>
          <w:rFonts w:ascii="仿宋" w:eastAsia="仿宋" w:hAnsi="仿宋" w:cs="仿宋_GB2312" w:hint="eastAsia"/>
          <w:sz w:val="32"/>
          <w:szCs w:val="32"/>
          <w:lang w:val="zh-CN"/>
        </w:rPr>
        <w:t>表格各栏目可根据内容进行调整</w:t>
      </w:r>
      <w:r w:rsidR="001444D5" w:rsidRPr="00D72462">
        <w:rPr>
          <w:rFonts w:ascii="仿宋" w:eastAsia="仿宋" w:cs="仿宋_GB2312" w:hint="eastAsia"/>
          <w:sz w:val="32"/>
          <w:szCs w:val="32"/>
          <w:lang w:val="zh-CN"/>
        </w:rPr>
        <w:t>。</w:t>
      </w:r>
    </w:p>
    <w:p w14:paraId="3EE7ABE0" w14:textId="77777777" w:rsidR="000F0B00" w:rsidRDefault="000F0B00">
      <w:pPr>
        <w:rPr>
          <w:rFonts w:ascii="仿宋" w:eastAsia="仿宋" w:hAnsi="仿宋" w:cs="仿宋_GB2312"/>
          <w:sz w:val="32"/>
          <w:szCs w:val="32"/>
          <w:lang w:val="zh-CN"/>
        </w:rPr>
        <w:sectPr w:rsidR="000F0B00" w:rsidSect="002C389F">
          <w:pgSz w:w="11906" w:h="16838"/>
          <w:pgMar w:top="1440" w:right="1797" w:bottom="1871" w:left="1797" w:header="851" w:footer="992" w:gutter="0"/>
          <w:pgNumType w:start="1"/>
          <w:cols w:space="425"/>
          <w:docGrid w:type="lines" w:linePitch="312"/>
        </w:sectPr>
      </w:pPr>
    </w:p>
    <w:p w14:paraId="1E9723AE" w14:textId="15CC3F3A" w:rsidR="00F9784D" w:rsidRPr="00514244" w:rsidRDefault="00A44AC6" w:rsidP="00A44AC6">
      <w:pPr>
        <w:rPr>
          <w:rFonts w:ascii="黑体" w:eastAsia="黑体" w:hAnsi="黑体" w:cs="黑体"/>
          <w:bCs/>
          <w:sz w:val="32"/>
          <w:szCs w:val="28"/>
        </w:rPr>
      </w:pPr>
      <w:r w:rsidRPr="00514244">
        <w:rPr>
          <w:rFonts w:ascii="黑体" w:eastAsia="黑体" w:hAnsi="黑体" w:cs="黑体" w:hint="eastAsia"/>
          <w:bCs/>
          <w:sz w:val="32"/>
          <w:szCs w:val="28"/>
        </w:rPr>
        <w:lastRenderedPageBreak/>
        <w:t>一、</w:t>
      </w:r>
      <w:r w:rsidR="001536B9">
        <w:rPr>
          <w:rFonts w:ascii="黑体" w:eastAsia="黑体" w:hAnsi="黑体" w:cs="黑体" w:hint="eastAsia"/>
          <w:bCs/>
          <w:sz w:val="32"/>
          <w:szCs w:val="28"/>
        </w:rPr>
        <w:t>授课教师（教学</w:t>
      </w:r>
      <w:r w:rsidR="005071A8" w:rsidRPr="00514244">
        <w:rPr>
          <w:rFonts w:ascii="黑体" w:eastAsia="黑体" w:hAnsi="黑体" w:cs="黑体" w:hint="eastAsia"/>
          <w:bCs/>
          <w:sz w:val="32"/>
          <w:szCs w:val="28"/>
        </w:rPr>
        <w:t>团队</w:t>
      </w:r>
      <w:r w:rsidR="001536B9">
        <w:rPr>
          <w:rFonts w:ascii="黑体" w:eastAsia="黑体" w:hAnsi="黑体" w:cs="黑体" w:hint="eastAsia"/>
          <w:bCs/>
          <w:sz w:val="32"/>
          <w:szCs w:val="28"/>
        </w:rPr>
        <w:t>）</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37"/>
        <w:gridCol w:w="1219"/>
        <w:gridCol w:w="31"/>
        <w:gridCol w:w="125"/>
        <w:gridCol w:w="810"/>
        <w:gridCol w:w="311"/>
        <w:gridCol w:w="388"/>
        <w:gridCol w:w="688"/>
        <w:gridCol w:w="6"/>
        <w:gridCol w:w="211"/>
        <w:gridCol w:w="1020"/>
        <w:gridCol w:w="114"/>
        <w:gridCol w:w="606"/>
        <w:gridCol w:w="489"/>
        <w:gridCol w:w="196"/>
        <w:gridCol w:w="714"/>
        <w:gridCol w:w="260"/>
        <w:gridCol w:w="805"/>
      </w:tblGrid>
      <w:tr w:rsidR="00A44AC6" w:rsidRPr="005071A8" w14:paraId="62314C05" w14:textId="77777777" w:rsidTr="00A44AC6">
        <w:trPr>
          <w:cantSplit/>
          <w:trHeight w:val="624"/>
          <w:jc w:val="center"/>
        </w:trPr>
        <w:tc>
          <w:tcPr>
            <w:tcW w:w="847" w:type="dxa"/>
            <w:vMerge w:val="restart"/>
            <w:vAlign w:val="center"/>
          </w:tcPr>
          <w:p w14:paraId="36C429D7" w14:textId="7AA17783" w:rsidR="005071A8" w:rsidRPr="005071A8" w:rsidRDefault="005071A8" w:rsidP="005071A8">
            <w:pPr>
              <w:adjustRightInd w:val="0"/>
              <w:snapToGrid w:val="0"/>
              <w:jc w:val="center"/>
              <w:rPr>
                <w:rFonts w:ascii="宋体" w:eastAsia="宋体" w:hAnsi="宋体" w:cs="宋体"/>
                <w:sz w:val="24"/>
                <w:szCs w:val="24"/>
              </w:rPr>
            </w:pPr>
            <w:r>
              <w:rPr>
                <w:rFonts w:ascii="宋体" w:eastAsia="宋体" w:hAnsi="宋体" w:cs="宋体" w:hint="eastAsia"/>
                <w:sz w:val="24"/>
                <w:szCs w:val="24"/>
              </w:rPr>
              <w:t>课</w:t>
            </w:r>
            <w:r w:rsidR="00A44AC6">
              <w:rPr>
                <w:rFonts w:ascii="宋体" w:eastAsia="宋体" w:hAnsi="宋体" w:cs="宋体" w:hint="eastAsia"/>
                <w:sz w:val="24"/>
                <w:szCs w:val="24"/>
              </w:rPr>
              <w:t>程</w:t>
            </w:r>
            <w:r w:rsidRPr="005071A8">
              <w:rPr>
                <w:rFonts w:ascii="宋体" w:eastAsia="宋体" w:hAnsi="宋体" w:cs="宋体" w:hint="eastAsia"/>
                <w:sz w:val="24"/>
                <w:szCs w:val="24"/>
              </w:rPr>
              <w:t>负责人</w:t>
            </w:r>
          </w:p>
          <w:p w14:paraId="1E85E4AA" w14:textId="77777777" w:rsidR="005071A8" w:rsidRPr="005071A8" w:rsidRDefault="005071A8" w:rsidP="005071A8">
            <w:pPr>
              <w:adjustRightInd w:val="0"/>
              <w:snapToGrid w:val="0"/>
              <w:jc w:val="center"/>
              <w:rPr>
                <w:rFonts w:ascii="宋体" w:eastAsia="宋体" w:hAnsi="宋体" w:cs="宋体"/>
                <w:sz w:val="24"/>
                <w:szCs w:val="24"/>
              </w:rPr>
            </w:pPr>
            <w:r w:rsidRPr="005071A8">
              <w:rPr>
                <w:rFonts w:ascii="宋体" w:eastAsia="宋体" w:hAnsi="宋体" w:cs="宋体" w:hint="eastAsia"/>
                <w:sz w:val="24"/>
                <w:szCs w:val="24"/>
              </w:rPr>
              <w:t>基本信息</w:t>
            </w:r>
          </w:p>
        </w:tc>
        <w:tc>
          <w:tcPr>
            <w:tcW w:w="1256" w:type="dxa"/>
            <w:gridSpan w:val="2"/>
          </w:tcPr>
          <w:p w14:paraId="11A21325" w14:textId="77777777" w:rsidR="005071A8" w:rsidRPr="005071A8" w:rsidRDefault="005071A8" w:rsidP="005071A8">
            <w:pPr>
              <w:spacing w:line="480" w:lineRule="auto"/>
              <w:ind w:rightChars="-330" w:right="-693" w:firstLineChars="100" w:firstLine="240"/>
              <w:rPr>
                <w:rFonts w:ascii="宋体" w:eastAsia="宋体" w:hAnsi="宋体" w:cs="Times New Roman"/>
                <w:sz w:val="24"/>
                <w:szCs w:val="24"/>
              </w:rPr>
            </w:pPr>
            <w:r w:rsidRPr="005071A8">
              <w:rPr>
                <w:rFonts w:ascii="宋体" w:eastAsia="宋体" w:hAnsi="宋体" w:cs="Times New Roman" w:hint="eastAsia"/>
                <w:sz w:val="24"/>
                <w:szCs w:val="24"/>
              </w:rPr>
              <w:t>姓 名</w:t>
            </w:r>
          </w:p>
        </w:tc>
        <w:tc>
          <w:tcPr>
            <w:tcW w:w="1665" w:type="dxa"/>
            <w:gridSpan w:val="5"/>
          </w:tcPr>
          <w:p w14:paraId="11C52D90" w14:textId="77777777" w:rsidR="005071A8" w:rsidRPr="005071A8" w:rsidRDefault="005071A8" w:rsidP="005071A8">
            <w:pPr>
              <w:spacing w:line="480" w:lineRule="auto"/>
              <w:ind w:rightChars="-330" w:right="-693"/>
              <w:rPr>
                <w:rFonts w:ascii="宋体" w:eastAsia="宋体" w:hAnsi="宋体" w:cs="Times New Roman"/>
                <w:sz w:val="24"/>
                <w:szCs w:val="24"/>
              </w:rPr>
            </w:pPr>
          </w:p>
        </w:tc>
        <w:tc>
          <w:tcPr>
            <w:tcW w:w="694" w:type="dxa"/>
            <w:gridSpan w:val="2"/>
            <w:vAlign w:val="center"/>
          </w:tcPr>
          <w:p w14:paraId="5471ACDA" w14:textId="5AA61416" w:rsidR="005071A8" w:rsidRPr="005071A8" w:rsidRDefault="005071A8" w:rsidP="00A44AC6">
            <w:pPr>
              <w:spacing w:line="480" w:lineRule="auto"/>
              <w:ind w:rightChars="-330" w:right="-693"/>
              <w:rPr>
                <w:rFonts w:ascii="宋体" w:eastAsia="宋体" w:hAnsi="宋体" w:cs="Times New Roman"/>
                <w:sz w:val="24"/>
                <w:szCs w:val="24"/>
              </w:rPr>
            </w:pPr>
            <w:r w:rsidRPr="005071A8">
              <w:rPr>
                <w:rFonts w:ascii="宋体" w:eastAsia="宋体" w:hAnsi="宋体" w:cs="Times New Roman" w:hint="eastAsia"/>
                <w:sz w:val="24"/>
                <w:szCs w:val="24"/>
              </w:rPr>
              <w:t>性别</w:t>
            </w:r>
          </w:p>
        </w:tc>
        <w:tc>
          <w:tcPr>
            <w:tcW w:w="1231" w:type="dxa"/>
            <w:gridSpan w:val="2"/>
          </w:tcPr>
          <w:p w14:paraId="2801023C" w14:textId="77777777" w:rsidR="005071A8" w:rsidRPr="005071A8" w:rsidRDefault="005071A8" w:rsidP="005071A8">
            <w:pPr>
              <w:spacing w:line="480" w:lineRule="auto"/>
              <w:ind w:rightChars="-330" w:right="-693"/>
              <w:rPr>
                <w:rFonts w:ascii="宋体" w:eastAsia="宋体" w:hAnsi="宋体" w:cs="Times New Roman"/>
                <w:sz w:val="24"/>
                <w:szCs w:val="24"/>
              </w:rPr>
            </w:pPr>
          </w:p>
        </w:tc>
        <w:tc>
          <w:tcPr>
            <w:tcW w:w="1209" w:type="dxa"/>
            <w:gridSpan w:val="3"/>
          </w:tcPr>
          <w:p w14:paraId="49BF85DF" w14:textId="77777777" w:rsidR="005071A8" w:rsidRPr="005071A8" w:rsidRDefault="005071A8" w:rsidP="005071A8">
            <w:pPr>
              <w:spacing w:line="480" w:lineRule="auto"/>
              <w:ind w:rightChars="-330" w:right="-693"/>
              <w:rPr>
                <w:rFonts w:ascii="宋体" w:eastAsia="宋体" w:hAnsi="宋体" w:cs="Times New Roman"/>
                <w:sz w:val="24"/>
                <w:szCs w:val="24"/>
              </w:rPr>
            </w:pPr>
            <w:r w:rsidRPr="005071A8">
              <w:rPr>
                <w:rFonts w:ascii="宋体" w:eastAsia="宋体" w:hAnsi="宋体" w:cs="Times New Roman" w:hint="eastAsia"/>
                <w:sz w:val="24"/>
                <w:szCs w:val="24"/>
              </w:rPr>
              <w:t>出生年月</w:t>
            </w:r>
          </w:p>
        </w:tc>
        <w:tc>
          <w:tcPr>
            <w:tcW w:w="1975" w:type="dxa"/>
            <w:gridSpan w:val="4"/>
          </w:tcPr>
          <w:p w14:paraId="537FA031" w14:textId="77777777" w:rsidR="005071A8" w:rsidRPr="005071A8" w:rsidRDefault="005071A8" w:rsidP="005071A8">
            <w:pPr>
              <w:spacing w:line="480" w:lineRule="auto"/>
              <w:ind w:rightChars="-330" w:right="-693"/>
              <w:rPr>
                <w:rFonts w:ascii="宋体" w:eastAsia="宋体" w:hAnsi="宋体" w:cs="Times New Roman"/>
                <w:sz w:val="24"/>
                <w:szCs w:val="24"/>
              </w:rPr>
            </w:pPr>
          </w:p>
        </w:tc>
      </w:tr>
      <w:tr w:rsidR="00A44AC6" w:rsidRPr="005071A8" w14:paraId="66BE29BA" w14:textId="77777777" w:rsidTr="00A44AC6">
        <w:trPr>
          <w:cantSplit/>
          <w:trHeight w:val="620"/>
          <w:jc w:val="center"/>
        </w:trPr>
        <w:tc>
          <w:tcPr>
            <w:tcW w:w="847" w:type="dxa"/>
            <w:vMerge/>
            <w:vAlign w:val="center"/>
          </w:tcPr>
          <w:p w14:paraId="183E3BF4" w14:textId="77777777" w:rsidR="005071A8" w:rsidRPr="005071A8" w:rsidRDefault="005071A8" w:rsidP="005071A8">
            <w:pPr>
              <w:spacing w:line="480" w:lineRule="auto"/>
              <w:ind w:rightChars="-330" w:right="-693"/>
              <w:jc w:val="center"/>
              <w:rPr>
                <w:rFonts w:ascii="宋体" w:eastAsia="宋体" w:hAnsi="宋体" w:cs="Times New Roman"/>
                <w:sz w:val="24"/>
                <w:szCs w:val="24"/>
              </w:rPr>
            </w:pPr>
          </w:p>
        </w:tc>
        <w:tc>
          <w:tcPr>
            <w:tcW w:w="1256" w:type="dxa"/>
            <w:gridSpan w:val="2"/>
          </w:tcPr>
          <w:p w14:paraId="268EB4D7" w14:textId="77777777" w:rsidR="005071A8" w:rsidRPr="005071A8" w:rsidRDefault="005071A8" w:rsidP="005071A8">
            <w:pPr>
              <w:spacing w:line="480" w:lineRule="auto"/>
              <w:ind w:rightChars="-330" w:right="-693"/>
              <w:rPr>
                <w:rFonts w:ascii="宋体" w:eastAsia="宋体" w:hAnsi="宋体" w:cs="Times New Roman"/>
                <w:sz w:val="24"/>
                <w:szCs w:val="24"/>
              </w:rPr>
            </w:pPr>
            <w:r w:rsidRPr="005071A8">
              <w:rPr>
                <w:rFonts w:ascii="宋体" w:eastAsia="宋体" w:hAnsi="宋体" w:cs="Times New Roman" w:hint="eastAsia"/>
                <w:sz w:val="24"/>
                <w:szCs w:val="24"/>
              </w:rPr>
              <w:t>最终学历</w:t>
            </w:r>
          </w:p>
        </w:tc>
        <w:tc>
          <w:tcPr>
            <w:tcW w:w="1665" w:type="dxa"/>
            <w:gridSpan w:val="5"/>
          </w:tcPr>
          <w:p w14:paraId="4BBC7498" w14:textId="77777777" w:rsidR="005071A8" w:rsidRPr="005071A8" w:rsidRDefault="005071A8" w:rsidP="005071A8">
            <w:pPr>
              <w:spacing w:line="480" w:lineRule="auto"/>
              <w:ind w:rightChars="-330" w:right="-693"/>
              <w:rPr>
                <w:rFonts w:ascii="宋体" w:eastAsia="宋体" w:hAnsi="宋体" w:cs="Times New Roman"/>
                <w:sz w:val="24"/>
                <w:szCs w:val="24"/>
              </w:rPr>
            </w:pPr>
          </w:p>
        </w:tc>
        <w:tc>
          <w:tcPr>
            <w:tcW w:w="694" w:type="dxa"/>
            <w:gridSpan w:val="2"/>
            <w:vAlign w:val="center"/>
          </w:tcPr>
          <w:p w14:paraId="17D1D8EB" w14:textId="25A104E8" w:rsidR="005071A8" w:rsidRPr="005071A8" w:rsidRDefault="005071A8" w:rsidP="00A44AC6">
            <w:pPr>
              <w:spacing w:line="480" w:lineRule="auto"/>
              <w:ind w:rightChars="-330" w:right="-693"/>
              <w:rPr>
                <w:rFonts w:ascii="宋体" w:eastAsia="宋体" w:hAnsi="宋体" w:cs="Times New Roman"/>
                <w:sz w:val="24"/>
                <w:szCs w:val="24"/>
              </w:rPr>
            </w:pPr>
            <w:r w:rsidRPr="005071A8">
              <w:rPr>
                <w:rFonts w:ascii="宋体" w:eastAsia="宋体" w:hAnsi="宋体" w:cs="Times New Roman" w:hint="eastAsia"/>
                <w:sz w:val="24"/>
                <w:szCs w:val="24"/>
              </w:rPr>
              <w:t>职称</w:t>
            </w:r>
          </w:p>
        </w:tc>
        <w:tc>
          <w:tcPr>
            <w:tcW w:w="1231" w:type="dxa"/>
            <w:gridSpan w:val="2"/>
          </w:tcPr>
          <w:p w14:paraId="687B5FD9" w14:textId="77777777" w:rsidR="005071A8" w:rsidRPr="005071A8" w:rsidRDefault="005071A8" w:rsidP="005071A8">
            <w:pPr>
              <w:spacing w:line="480" w:lineRule="auto"/>
              <w:ind w:rightChars="-330" w:right="-693"/>
              <w:rPr>
                <w:rFonts w:ascii="宋体" w:eastAsia="宋体" w:hAnsi="宋体" w:cs="Times New Roman"/>
                <w:sz w:val="24"/>
                <w:szCs w:val="24"/>
              </w:rPr>
            </w:pPr>
          </w:p>
        </w:tc>
        <w:tc>
          <w:tcPr>
            <w:tcW w:w="1209" w:type="dxa"/>
            <w:gridSpan w:val="3"/>
          </w:tcPr>
          <w:p w14:paraId="6018F5AD" w14:textId="4440BFC2" w:rsidR="005071A8" w:rsidRPr="005071A8" w:rsidRDefault="005071A8" w:rsidP="005071A8">
            <w:pPr>
              <w:spacing w:line="480" w:lineRule="auto"/>
              <w:ind w:rightChars="-330" w:right="-693"/>
              <w:rPr>
                <w:rFonts w:ascii="宋体" w:eastAsia="宋体" w:hAnsi="宋体" w:cs="Times New Roman"/>
                <w:color w:val="0000FF"/>
                <w:sz w:val="24"/>
                <w:szCs w:val="24"/>
              </w:rPr>
            </w:pPr>
            <w:r w:rsidRPr="00B80231">
              <w:rPr>
                <w:rFonts w:ascii="宋体" w:eastAsia="宋体" w:hAnsi="宋体" w:cs="Times New Roman" w:hint="eastAsia"/>
                <w:sz w:val="24"/>
                <w:szCs w:val="24"/>
              </w:rPr>
              <w:t>联系方式</w:t>
            </w:r>
          </w:p>
        </w:tc>
        <w:tc>
          <w:tcPr>
            <w:tcW w:w="1975" w:type="dxa"/>
            <w:gridSpan w:val="4"/>
          </w:tcPr>
          <w:p w14:paraId="3895D2A1" w14:textId="77777777" w:rsidR="005071A8" w:rsidRPr="005071A8" w:rsidRDefault="005071A8" w:rsidP="005071A8">
            <w:pPr>
              <w:spacing w:line="480" w:lineRule="auto"/>
              <w:ind w:rightChars="-330" w:right="-693"/>
              <w:rPr>
                <w:rFonts w:ascii="宋体" w:eastAsia="宋体" w:hAnsi="宋体" w:cs="Times New Roman"/>
                <w:sz w:val="24"/>
                <w:szCs w:val="24"/>
              </w:rPr>
            </w:pPr>
          </w:p>
        </w:tc>
      </w:tr>
      <w:tr w:rsidR="00A44AC6" w:rsidRPr="005071A8" w14:paraId="28025CEA" w14:textId="77777777" w:rsidTr="00A44AC6">
        <w:trPr>
          <w:cantSplit/>
          <w:trHeight w:val="439"/>
          <w:jc w:val="center"/>
        </w:trPr>
        <w:tc>
          <w:tcPr>
            <w:tcW w:w="847" w:type="dxa"/>
            <w:vMerge/>
            <w:vAlign w:val="center"/>
          </w:tcPr>
          <w:p w14:paraId="2853AA1A" w14:textId="77777777" w:rsidR="005071A8" w:rsidRPr="005071A8" w:rsidRDefault="005071A8" w:rsidP="005071A8">
            <w:pPr>
              <w:spacing w:line="480" w:lineRule="auto"/>
              <w:ind w:rightChars="-330" w:right="-693"/>
              <w:jc w:val="center"/>
              <w:rPr>
                <w:rFonts w:ascii="宋体" w:eastAsia="宋体" w:hAnsi="宋体" w:cs="Times New Roman"/>
                <w:sz w:val="24"/>
                <w:szCs w:val="24"/>
              </w:rPr>
            </w:pPr>
          </w:p>
        </w:tc>
        <w:tc>
          <w:tcPr>
            <w:tcW w:w="1256" w:type="dxa"/>
            <w:gridSpan w:val="2"/>
          </w:tcPr>
          <w:p w14:paraId="2CB15FA5" w14:textId="77777777" w:rsidR="005071A8" w:rsidRPr="005071A8" w:rsidRDefault="005071A8" w:rsidP="005071A8">
            <w:pPr>
              <w:spacing w:line="480" w:lineRule="auto"/>
              <w:ind w:rightChars="-330" w:right="-693" w:firstLineChars="100" w:firstLine="240"/>
              <w:rPr>
                <w:rFonts w:ascii="宋体" w:eastAsia="宋体" w:hAnsi="宋体" w:cs="Times New Roman"/>
                <w:sz w:val="24"/>
                <w:szCs w:val="24"/>
              </w:rPr>
            </w:pPr>
            <w:r w:rsidRPr="005071A8">
              <w:rPr>
                <w:rFonts w:ascii="宋体" w:eastAsia="宋体" w:hAnsi="宋体" w:cs="Times New Roman" w:hint="eastAsia"/>
                <w:sz w:val="24"/>
                <w:szCs w:val="24"/>
              </w:rPr>
              <w:t>学 位</w:t>
            </w:r>
          </w:p>
        </w:tc>
        <w:tc>
          <w:tcPr>
            <w:tcW w:w="1665" w:type="dxa"/>
            <w:gridSpan w:val="5"/>
          </w:tcPr>
          <w:p w14:paraId="2BAEF943" w14:textId="77777777" w:rsidR="005071A8" w:rsidRPr="005071A8" w:rsidRDefault="005071A8" w:rsidP="005071A8">
            <w:pPr>
              <w:spacing w:line="480" w:lineRule="auto"/>
              <w:ind w:rightChars="-330" w:right="-693"/>
              <w:rPr>
                <w:rFonts w:ascii="宋体" w:eastAsia="宋体" w:hAnsi="宋体" w:cs="Times New Roman"/>
                <w:sz w:val="24"/>
                <w:szCs w:val="24"/>
              </w:rPr>
            </w:pPr>
          </w:p>
        </w:tc>
        <w:tc>
          <w:tcPr>
            <w:tcW w:w="694" w:type="dxa"/>
            <w:gridSpan w:val="2"/>
            <w:vAlign w:val="center"/>
          </w:tcPr>
          <w:p w14:paraId="729D3B48" w14:textId="07CB8D0F" w:rsidR="005071A8" w:rsidRPr="005071A8" w:rsidRDefault="005071A8" w:rsidP="00A44AC6">
            <w:pPr>
              <w:spacing w:line="480" w:lineRule="auto"/>
              <w:ind w:rightChars="-330" w:right="-693"/>
              <w:rPr>
                <w:rFonts w:ascii="宋体" w:eastAsia="宋体" w:hAnsi="宋体" w:cs="Times New Roman"/>
                <w:sz w:val="24"/>
                <w:szCs w:val="24"/>
              </w:rPr>
            </w:pPr>
            <w:r w:rsidRPr="005071A8">
              <w:rPr>
                <w:rFonts w:ascii="宋体" w:eastAsia="宋体" w:hAnsi="宋体" w:cs="Times New Roman" w:hint="eastAsia"/>
                <w:sz w:val="24"/>
                <w:szCs w:val="24"/>
              </w:rPr>
              <w:t>职务</w:t>
            </w:r>
          </w:p>
        </w:tc>
        <w:tc>
          <w:tcPr>
            <w:tcW w:w="1231" w:type="dxa"/>
            <w:gridSpan w:val="2"/>
          </w:tcPr>
          <w:p w14:paraId="14F81EFD" w14:textId="77777777" w:rsidR="005071A8" w:rsidRPr="005071A8" w:rsidRDefault="005071A8" w:rsidP="005071A8">
            <w:pPr>
              <w:spacing w:line="480" w:lineRule="auto"/>
              <w:ind w:rightChars="-330" w:right="-693"/>
              <w:rPr>
                <w:rFonts w:ascii="宋体" w:eastAsia="宋体" w:hAnsi="宋体" w:cs="Times New Roman"/>
                <w:sz w:val="24"/>
                <w:szCs w:val="24"/>
              </w:rPr>
            </w:pPr>
          </w:p>
        </w:tc>
        <w:tc>
          <w:tcPr>
            <w:tcW w:w="1209" w:type="dxa"/>
            <w:gridSpan w:val="3"/>
          </w:tcPr>
          <w:p w14:paraId="0DC97DB2" w14:textId="77777777" w:rsidR="005071A8" w:rsidRPr="005071A8" w:rsidRDefault="005071A8" w:rsidP="005071A8">
            <w:pPr>
              <w:spacing w:line="480" w:lineRule="auto"/>
              <w:ind w:rightChars="-330" w:right="-693"/>
              <w:rPr>
                <w:rFonts w:ascii="宋体" w:eastAsia="宋体" w:hAnsi="宋体" w:cs="Times New Roman"/>
                <w:sz w:val="24"/>
                <w:szCs w:val="24"/>
              </w:rPr>
            </w:pPr>
            <w:r w:rsidRPr="005071A8">
              <w:rPr>
                <w:rFonts w:ascii="宋体" w:eastAsia="宋体" w:hAnsi="宋体" w:cs="Times New Roman" w:hint="eastAsia"/>
                <w:sz w:val="24"/>
                <w:szCs w:val="24"/>
              </w:rPr>
              <w:t>所在单位</w:t>
            </w:r>
          </w:p>
        </w:tc>
        <w:tc>
          <w:tcPr>
            <w:tcW w:w="1975" w:type="dxa"/>
            <w:gridSpan w:val="4"/>
          </w:tcPr>
          <w:p w14:paraId="05E7C878" w14:textId="77777777" w:rsidR="005071A8" w:rsidRPr="005071A8" w:rsidRDefault="005071A8" w:rsidP="005071A8">
            <w:pPr>
              <w:spacing w:line="480" w:lineRule="auto"/>
              <w:ind w:rightChars="-330" w:right="-693"/>
              <w:rPr>
                <w:rFonts w:ascii="宋体" w:eastAsia="宋体" w:hAnsi="宋体" w:cs="Times New Roman"/>
                <w:sz w:val="24"/>
                <w:szCs w:val="24"/>
              </w:rPr>
            </w:pPr>
          </w:p>
        </w:tc>
      </w:tr>
      <w:tr w:rsidR="00A44AC6" w:rsidRPr="005071A8" w14:paraId="5B8A210B" w14:textId="77777777" w:rsidTr="00A44AC6">
        <w:trPr>
          <w:cantSplit/>
          <w:trHeight w:val="427"/>
          <w:jc w:val="center"/>
        </w:trPr>
        <w:tc>
          <w:tcPr>
            <w:tcW w:w="847" w:type="dxa"/>
            <w:vMerge/>
            <w:vAlign w:val="center"/>
          </w:tcPr>
          <w:p w14:paraId="7DB3551F" w14:textId="77777777" w:rsidR="005071A8" w:rsidRPr="005071A8" w:rsidRDefault="005071A8" w:rsidP="005071A8">
            <w:pPr>
              <w:spacing w:line="480" w:lineRule="auto"/>
              <w:ind w:rightChars="-330" w:right="-693"/>
              <w:jc w:val="center"/>
              <w:rPr>
                <w:rFonts w:ascii="宋体" w:eastAsia="宋体" w:hAnsi="宋体" w:cs="Times New Roman"/>
                <w:sz w:val="24"/>
                <w:szCs w:val="24"/>
              </w:rPr>
            </w:pPr>
          </w:p>
        </w:tc>
        <w:tc>
          <w:tcPr>
            <w:tcW w:w="1256" w:type="dxa"/>
            <w:gridSpan w:val="2"/>
            <w:tcBorders>
              <w:bottom w:val="single" w:sz="4" w:space="0" w:color="auto"/>
            </w:tcBorders>
          </w:tcPr>
          <w:p w14:paraId="63D5777A" w14:textId="77777777" w:rsidR="005071A8" w:rsidRPr="005071A8" w:rsidRDefault="005071A8" w:rsidP="005071A8">
            <w:pPr>
              <w:spacing w:line="480" w:lineRule="auto"/>
              <w:ind w:rightChars="-330" w:right="-693"/>
              <w:jc w:val="left"/>
              <w:rPr>
                <w:rFonts w:ascii="宋体" w:eastAsia="宋体" w:hAnsi="宋体" w:cs="Times New Roman"/>
                <w:sz w:val="24"/>
                <w:szCs w:val="24"/>
              </w:rPr>
            </w:pPr>
            <w:r w:rsidRPr="005071A8">
              <w:rPr>
                <w:rFonts w:ascii="宋体" w:eastAsia="宋体" w:hAnsi="宋体" w:cs="Times New Roman" w:hint="eastAsia"/>
                <w:sz w:val="24"/>
                <w:szCs w:val="24"/>
              </w:rPr>
              <w:t>研究方向</w:t>
            </w:r>
          </w:p>
        </w:tc>
        <w:tc>
          <w:tcPr>
            <w:tcW w:w="6774" w:type="dxa"/>
            <w:gridSpan w:val="16"/>
            <w:tcBorders>
              <w:bottom w:val="single" w:sz="4" w:space="0" w:color="auto"/>
            </w:tcBorders>
          </w:tcPr>
          <w:p w14:paraId="0F556ED9" w14:textId="77777777" w:rsidR="005071A8" w:rsidRPr="005071A8" w:rsidRDefault="005071A8" w:rsidP="005071A8">
            <w:pPr>
              <w:spacing w:line="480" w:lineRule="auto"/>
              <w:ind w:rightChars="-330" w:right="-693"/>
              <w:rPr>
                <w:rFonts w:ascii="宋体" w:eastAsia="宋体" w:hAnsi="宋体" w:cs="Times New Roman"/>
                <w:sz w:val="24"/>
                <w:szCs w:val="24"/>
              </w:rPr>
            </w:pPr>
          </w:p>
        </w:tc>
      </w:tr>
      <w:tr w:rsidR="00F9784D" w:rsidRPr="00F9784D" w14:paraId="6AF75B3F" w14:textId="77777777" w:rsidTr="00A44AC6">
        <w:tblPrEx>
          <w:tblCellMar>
            <w:left w:w="28" w:type="dxa"/>
            <w:right w:w="28" w:type="dxa"/>
          </w:tblCellMar>
        </w:tblPrEx>
        <w:trPr>
          <w:cantSplit/>
          <w:trHeight w:hRule="exact" w:val="454"/>
          <w:jc w:val="center"/>
        </w:trPr>
        <w:tc>
          <w:tcPr>
            <w:tcW w:w="847" w:type="dxa"/>
            <w:vMerge w:val="restart"/>
            <w:vAlign w:val="center"/>
          </w:tcPr>
          <w:p w14:paraId="5F19D0DE"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负责人教学</w:t>
            </w:r>
          </w:p>
          <w:p w14:paraId="5D9E746C" w14:textId="7C6EB9A6" w:rsidR="00F9784D" w:rsidRPr="00F9784D"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情况</w:t>
            </w:r>
          </w:p>
        </w:tc>
        <w:tc>
          <w:tcPr>
            <w:tcW w:w="2222" w:type="dxa"/>
            <w:gridSpan w:val="5"/>
            <w:vAlign w:val="center"/>
          </w:tcPr>
          <w:p w14:paraId="22E53910" w14:textId="77777777" w:rsidR="00F9784D" w:rsidRPr="00F9784D" w:rsidRDefault="00F9784D" w:rsidP="005E49ED">
            <w:pPr>
              <w:adjustRightInd w:val="0"/>
              <w:snapToGrid w:val="0"/>
              <w:jc w:val="center"/>
              <w:rPr>
                <w:rFonts w:ascii="宋体" w:eastAsia="宋体" w:hAnsi="宋体" w:cs="宋体"/>
                <w:sz w:val="24"/>
                <w:szCs w:val="24"/>
              </w:rPr>
            </w:pPr>
            <w:r w:rsidRPr="00F9784D">
              <w:rPr>
                <w:rFonts w:ascii="宋体" w:eastAsia="宋体" w:hAnsi="宋体" w:cs="宋体" w:hint="eastAsia"/>
                <w:sz w:val="24"/>
                <w:szCs w:val="24"/>
              </w:rPr>
              <w:t>学年学期</w:t>
            </w:r>
          </w:p>
        </w:tc>
        <w:tc>
          <w:tcPr>
            <w:tcW w:w="3344" w:type="dxa"/>
            <w:gridSpan w:val="8"/>
            <w:vAlign w:val="center"/>
          </w:tcPr>
          <w:p w14:paraId="4ECAEEE2" w14:textId="77777777" w:rsidR="00F9784D" w:rsidRPr="00F9784D" w:rsidRDefault="00F9784D" w:rsidP="005E49ED">
            <w:pPr>
              <w:adjustRightInd w:val="0"/>
              <w:snapToGrid w:val="0"/>
              <w:jc w:val="center"/>
              <w:rPr>
                <w:rFonts w:ascii="宋体" w:eastAsia="宋体" w:hAnsi="宋体" w:cs="宋体"/>
                <w:sz w:val="24"/>
                <w:szCs w:val="24"/>
              </w:rPr>
            </w:pPr>
            <w:r w:rsidRPr="00F9784D">
              <w:rPr>
                <w:rFonts w:ascii="宋体" w:eastAsia="宋体" w:hAnsi="宋体" w:cs="宋体" w:hint="eastAsia"/>
                <w:sz w:val="24"/>
                <w:szCs w:val="24"/>
              </w:rPr>
              <w:t>课程名称</w:t>
            </w:r>
          </w:p>
        </w:tc>
        <w:tc>
          <w:tcPr>
            <w:tcW w:w="1399" w:type="dxa"/>
            <w:gridSpan w:val="3"/>
            <w:vAlign w:val="center"/>
          </w:tcPr>
          <w:p w14:paraId="5A3B264C" w14:textId="77777777" w:rsidR="00F9784D" w:rsidRPr="00F9784D" w:rsidRDefault="00F9784D" w:rsidP="005E49ED">
            <w:pPr>
              <w:adjustRightInd w:val="0"/>
              <w:snapToGrid w:val="0"/>
              <w:jc w:val="center"/>
              <w:rPr>
                <w:rFonts w:ascii="宋体" w:eastAsia="宋体" w:hAnsi="宋体" w:cs="宋体"/>
                <w:sz w:val="24"/>
                <w:szCs w:val="24"/>
              </w:rPr>
            </w:pPr>
            <w:r w:rsidRPr="00F9784D">
              <w:rPr>
                <w:rFonts w:ascii="宋体" w:eastAsia="宋体" w:hAnsi="宋体" w:cs="宋体" w:hint="eastAsia"/>
                <w:sz w:val="24"/>
                <w:szCs w:val="24"/>
              </w:rPr>
              <w:t>学分/学时</w:t>
            </w:r>
          </w:p>
        </w:tc>
        <w:tc>
          <w:tcPr>
            <w:tcW w:w="1065" w:type="dxa"/>
            <w:gridSpan w:val="2"/>
            <w:vAlign w:val="center"/>
          </w:tcPr>
          <w:p w14:paraId="2A39156A" w14:textId="40CFD999" w:rsidR="00F9784D" w:rsidRPr="00F9784D" w:rsidRDefault="00F9784D" w:rsidP="00321001">
            <w:pPr>
              <w:adjustRightInd w:val="0"/>
              <w:snapToGrid w:val="0"/>
              <w:jc w:val="center"/>
              <w:rPr>
                <w:rFonts w:ascii="宋体" w:eastAsia="宋体" w:hAnsi="宋体" w:cs="宋体"/>
                <w:sz w:val="24"/>
                <w:szCs w:val="24"/>
              </w:rPr>
            </w:pPr>
            <w:r w:rsidRPr="00F9784D">
              <w:rPr>
                <w:rFonts w:ascii="宋体" w:eastAsia="宋体" w:hAnsi="宋体" w:cs="宋体" w:hint="eastAsia"/>
                <w:sz w:val="24"/>
                <w:szCs w:val="24"/>
              </w:rPr>
              <w:t>上课人数</w:t>
            </w:r>
          </w:p>
        </w:tc>
      </w:tr>
      <w:tr w:rsidR="00F9784D" w:rsidRPr="00F9784D" w14:paraId="0ECE5190" w14:textId="77777777" w:rsidTr="00A44AC6">
        <w:tblPrEx>
          <w:tblCellMar>
            <w:left w:w="28" w:type="dxa"/>
            <w:right w:w="28" w:type="dxa"/>
          </w:tblCellMar>
        </w:tblPrEx>
        <w:trPr>
          <w:cantSplit/>
          <w:trHeight w:hRule="exact" w:val="449"/>
          <w:jc w:val="center"/>
        </w:trPr>
        <w:tc>
          <w:tcPr>
            <w:tcW w:w="847" w:type="dxa"/>
            <w:vMerge/>
            <w:vAlign w:val="center"/>
          </w:tcPr>
          <w:p w14:paraId="2E7474A0" w14:textId="77777777" w:rsidR="00F9784D" w:rsidRPr="00F9784D" w:rsidRDefault="00F9784D" w:rsidP="005E49ED">
            <w:pPr>
              <w:adjustRightInd w:val="0"/>
              <w:snapToGrid w:val="0"/>
              <w:jc w:val="center"/>
              <w:rPr>
                <w:rFonts w:ascii="宋体" w:eastAsia="宋体" w:hAnsi="宋体" w:cs="宋体"/>
                <w:sz w:val="24"/>
                <w:szCs w:val="24"/>
              </w:rPr>
            </w:pPr>
          </w:p>
        </w:tc>
        <w:tc>
          <w:tcPr>
            <w:tcW w:w="2222" w:type="dxa"/>
            <w:gridSpan w:val="5"/>
            <w:vAlign w:val="center"/>
          </w:tcPr>
          <w:p w14:paraId="44AAF7D0" w14:textId="77777777" w:rsidR="00F9784D" w:rsidRPr="00F9784D" w:rsidRDefault="00F9784D" w:rsidP="005E49ED">
            <w:pPr>
              <w:adjustRightInd w:val="0"/>
              <w:snapToGrid w:val="0"/>
              <w:jc w:val="center"/>
              <w:rPr>
                <w:rFonts w:ascii="宋体" w:eastAsia="宋体" w:hAnsi="宋体" w:cs="宋体"/>
                <w:sz w:val="24"/>
                <w:szCs w:val="24"/>
              </w:rPr>
            </w:pPr>
          </w:p>
        </w:tc>
        <w:tc>
          <w:tcPr>
            <w:tcW w:w="3344" w:type="dxa"/>
            <w:gridSpan w:val="8"/>
            <w:vAlign w:val="center"/>
          </w:tcPr>
          <w:p w14:paraId="6DF1D0A9" w14:textId="77777777" w:rsidR="00F9784D" w:rsidRPr="00F9784D" w:rsidRDefault="00F9784D" w:rsidP="005E49ED">
            <w:pPr>
              <w:adjustRightInd w:val="0"/>
              <w:snapToGrid w:val="0"/>
              <w:jc w:val="center"/>
              <w:rPr>
                <w:rFonts w:ascii="宋体" w:eastAsia="宋体" w:hAnsi="宋体" w:cs="宋体"/>
                <w:sz w:val="24"/>
                <w:szCs w:val="24"/>
              </w:rPr>
            </w:pPr>
          </w:p>
        </w:tc>
        <w:tc>
          <w:tcPr>
            <w:tcW w:w="1399" w:type="dxa"/>
            <w:gridSpan w:val="3"/>
            <w:vAlign w:val="center"/>
          </w:tcPr>
          <w:p w14:paraId="70DEC506" w14:textId="77777777" w:rsidR="00F9784D" w:rsidRPr="00F9784D" w:rsidRDefault="00F9784D" w:rsidP="005E49ED">
            <w:pPr>
              <w:adjustRightInd w:val="0"/>
              <w:snapToGrid w:val="0"/>
              <w:jc w:val="center"/>
              <w:rPr>
                <w:rFonts w:ascii="宋体" w:eastAsia="宋体" w:hAnsi="宋体" w:cs="宋体"/>
                <w:sz w:val="24"/>
                <w:szCs w:val="24"/>
              </w:rPr>
            </w:pPr>
          </w:p>
        </w:tc>
        <w:tc>
          <w:tcPr>
            <w:tcW w:w="1065" w:type="dxa"/>
            <w:gridSpan w:val="2"/>
            <w:vAlign w:val="center"/>
          </w:tcPr>
          <w:p w14:paraId="2D396B18" w14:textId="77777777" w:rsidR="00F9784D" w:rsidRPr="00F9784D" w:rsidRDefault="00F9784D" w:rsidP="005E49ED">
            <w:pPr>
              <w:pStyle w:val="aa"/>
              <w:widowControl w:val="0"/>
              <w:adjustRightInd w:val="0"/>
              <w:snapToGrid w:val="0"/>
              <w:spacing w:before="0" w:after="0" w:line="240" w:lineRule="auto"/>
              <w:jc w:val="center"/>
              <w:rPr>
                <w:rFonts w:ascii="宋体" w:eastAsia="宋体" w:hAnsi="宋体" w:cs="宋体"/>
                <w:color w:val="auto"/>
                <w:sz w:val="24"/>
                <w:szCs w:val="24"/>
              </w:rPr>
            </w:pPr>
          </w:p>
        </w:tc>
      </w:tr>
      <w:tr w:rsidR="00F9784D" w:rsidRPr="00F9784D" w14:paraId="13882F37" w14:textId="77777777" w:rsidTr="00A44AC6">
        <w:tblPrEx>
          <w:tblCellMar>
            <w:left w:w="28" w:type="dxa"/>
            <w:right w:w="28" w:type="dxa"/>
          </w:tblCellMar>
        </w:tblPrEx>
        <w:trPr>
          <w:cantSplit/>
          <w:trHeight w:hRule="exact" w:val="449"/>
          <w:jc w:val="center"/>
        </w:trPr>
        <w:tc>
          <w:tcPr>
            <w:tcW w:w="847" w:type="dxa"/>
            <w:vMerge/>
            <w:vAlign w:val="center"/>
          </w:tcPr>
          <w:p w14:paraId="1C1BACA0" w14:textId="77777777" w:rsidR="00F9784D" w:rsidRPr="00F9784D" w:rsidRDefault="00F9784D" w:rsidP="005E49ED">
            <w:pPr>
              <w:adjustRightInd w:val="0"/>
              <w:snapToGrid w:val="0"/>
              <w:jc w:val="center"/>
              <w:rPr>
                <w:rFonts w:ascii="宋体" w:eastAsia="宋体" w:hAnsi="宋体" w:cs="宋体"/>
                <w:sz w:val="24"/>
                <w:szCs w:val="24"/>
              </w:rPr>
            </w:pPr>
          </w:p>
        </w:tc>
        <w:tc>
          <w:tcPr>
            <w:tcW w:w="2222" w:type="dxa"/>
            <w:gridSpan w:val="5"/>
            <w:vAlign w:val="center"/>
          </w:tcPr>
          <w:p w14:paraId="6CBA2926" w14:textId="77777777" w:rsidR="00F9784D" w:rsidRPr="00F9784D" w:rsidRDefault="00F9784D" w:rsidP="005E49ED">
            <w:pPr>
              <w:adjustRightInd w:val="0"/>
              <w:snapToGrid w:val="0"/>
              <w:jc w:val="center"/>
              <w:rPr>
                <w:rFonts w:ascii="宋体" w:eastAsia="宋体" w:hAnsi="宋体" w:cs="宋体"/>
                <w:sz w:val="24"/>
                <w:szCs w:val="24"/>
              </w:rPr>
            </w:pPr>
          </w:p>
        </w:tc>
        <w:tc>
          <w:tcPr>
            <w:tcW w:w="3344" w:type="dxa"/>
            <w:gridSpan w:val="8"/>
            <w:vAlign w:val="center"/>
          </w:tcPr>
          <w:p w14:paraId="3CC98B65" w14:textId="77777777" w:rsidR="00F9784D" w:rsidRPr="00F9784D" w:rsidRDefault="00F9784D" w:rsidP="005E49ED">
            <w:pPr>
              <w:adjustRightInd w:val="0"/>
              <w:snapToGrid w:val="0"/>
              <w:jc w:val="center"/>
              <w:rPr>
                <w:rFonts w:ascii="宋体" w:eastAsia="宋体" w:hAnsi="宋体" w:cs="宋体"/>
                <w:sz w:val="24"/>
                <w:szCs w:val="24"/>
              </w:rPr>
            </w:pPr>
          </w:p>
        </w:tc>
        <w:tc>
          <w:tcPr>
            <w:tcW w:w="1399" w:type="dxa"/>
            <w:gridSpan w:val="3"/>
            <w:vAlign w:val="center"/>
          </w:tcPr>
          <w:p w14:paraId="1AF56D72" w14:textId="77777777" w:rsidR="00F9784D" w:rsidRPr="00F9784D" w:rsidRDefault="00F9784D" w:rsidP="005E49ED">
            <w:pPr>
              <w:adjustRightInd w:val="0"/>
              <w:snapToGrid w:val="0"/>
              <w:jc w:val="center"/>
              <w:rPr>
                <w:rFonts w:ascii="宋体" w:eastAsia="宋体" w:hAnsi="宋体" w:cs="宋体"/>
                <w:sz w:val="24"/>
                <w:szCs w:val="24"/>
              </w:rPr>
            </w:pPr>
          </w:p>
        </w:tc>
        <w:tc>
          <w:tcPr>
            <w:tcW w:w="1065" w:type="dxa"/>
            <w:gridSpan w:val="2"/>
            <w:vAlign w:val="center"/>
          </w:tcPr>
          <w:p w14:paraId="54747A64" w14:textId="77777777" w:rsidR="00F9784D" w:rsidRPr="00F9784D" w:rsidRDefault="00F9784D" w:rsidP="005E49ED">
            <w:pPr>
              <w:adjustRightInd w:val="0"/>
              <w:snapToGrid w:val="0"/>
              <w:jc w:val="center"/>
              <w:rPr>
                <w:rFonts w:ascii="宋体" w:eastAsia="宋体" w:hAnsi="宋体" w:cs="宋体"/>
                <w:sz w:val="24"/>
                <w:szCs w:val="24"/>
              </w:rPr>
            </w:pPr>
          </w:p>
        </w:tc>
      </w:tr>
      <w:tr w:rsidR="00F9784D" w:rsidRPr="00F9784D" w14:paraId="08BA52EA" w14:textId="77777777" w:rsidTr="00A44AC6">
        <w:tblPrEx>
          <w:tblCellMar>
            <w:left w:w="28" w:type="dxa"/>
            <w:right w:w="28" w:type="dxa"/>
          </w:tblCellMar>
        </w:tblPrEx>
        <w:trPr>
          <w:cantSplit/>
          <w:trHeight w:hRule="exact" w:val="449"/>
          <w:jc w:val="center"/>
        </w:trPr>
        <w:tc>
          <w:tcPr>
            <w:tcW w:w="847" w:type="dxa"/>
            <w:vMerge/>
            <w:vAlign w:val="center"/>
          </w:tcPr>
          <w:p w14:paraId="6A87FF22" w14:textId="77777777" w:rsidR="00F9784D" w:rsidRPr="00F9784D" w:rsidRDefault="00F9784D" w:rsidP="005E49ED">
            <w:pPr>
              <w:adjustRightInd w:val="0"/>
              <w:snapToGrid w:val="0"/>
              <w:jc w:val="center"/>
              <w:rPr>
                <w:rFonts w:ascii="宋体" w:eastAsia="宋体" w:hAnsi="宋体" w:cs="宋体"/>
                <w:sz w:val="24"/>
                <w:szCs w:val="24"/>
              </w:rPr>
            </w:pPr>
          </w:p>
        </w:tc>
        <w:tc>
          <w:tcPr>
            <w:tcW w:w="2222" w:type="dxa"/>
            <w:gridSpan w:val="5"/>
            <w:vAlign w:val="center"/>
          </w:tcPr>
          <w:p w14:paraId="7E53B75B" w14:textId="77777777" w:rsidR="00F9784D" w:rsidRPr="00F9784D" w:rsidRDefault="00F9784D" w:rsidP="005E49ED">
            <w:pPr>
              <w:adjustRightInd w:val="0"/>
              <w:snapToGrid w:val="0"/>
              <w:jc w:val="center"/>
              <w:rPr>
                <w:rFonts w:ascii="宋体" w:eastAsia="宋体" w:hAnsi="宋体" w:cs="宋体"/>
                <w:sz w:val="24"/>
                <w:szCs w:val="24"/>
              </w:rPr>
            </w:pPr>
          </w:p>
        </w:tc>
        <w:tc>
          <w:tcPr>
            <w:tcW w:w="3344" w:type="dxa"/>
            <w:gridSpan w:val="8"/>
            <w:vAlign w:val="center"/>
          </w:tcPr>
          <w:p w14:paraId="6CAE0F7F" w14:textId="77777777" w:rsidR="00F9784D" w:rsidRPr="00F9784D" w:rsidRDefault="00F9784D" w:rsidP="005E49ED">
            <w:pPr>
              <w:adjustRightInd w:val="0"/>
              <w:snapToGrid w:val="0"/>
              <w:jc w:val="center"/>
              <w:rPr>
                <w:rFonts w:ascii="宋体" w:eastAsia="宋体" w:hAnsi="宋体" w:cs="宋体"/>
                <w:sz w:val="24"/>
                <w:szCs w:val="24"/>
              </w:rPr>
            </w:pPr>
          </w:p>
        </w:tc>
        <w:tc>
          <w:tcPr>
            <w:tcW w:w="1399" w:type="dxa"/>
            <w:gridSpan w:val="3"/>
            <w:vAlign w:val="center"/>
          </w:tcPr>
          <w:p w14:paraId="6C957B7D" w14:textId="77777777" w:rsidR="00F9784D" w:rsidRPr="00F9784D" w:rsidRDefault="00F9784D" w:rsidP="005E49ED">
            <w:pPr>
              <w:adjustRightInd w:val="0"/>
              <w:snapToGrid w:val="0"/>
              <w:jc w:val="center"/>
              <w:rPr>
                <w:rFonts w:ascii="宋体" w:eastAsia="宋体" w:hAnsi="宋体" w:cs="宋体"/>
                <w:sz w:val="24"/>
                <w:szCs w:val="24"/>
              </w:rPr>
            </w:pPr>
          </w:p>
        </w:tc>
        <w:tc>
          <w:tcPr>
            <w:tcW w:w="1065" w:type="dxa"/>
            <w:gridSpan w:val="2"/>
            <w:vAlign w:val="center"/>
          </w:tcPr>
          <w:p w14:paraId="3DAF4A18" w14:textId="77777777" w:rsidR="00F9784D" w:rsidRPr="00F9784D" w:rsidRDefault="00F9784D" w:rsidP="005E49ED">
            <w:pPr>
              <w:adjustRightInd w:val="0"/>
              <w:snapToGrid w:val="0"/>
              <w:jc w:val="center"/>
              <w:rPr>
                <w:rFonts w:ascii="宋体" w:eastAsia="宋体" w:hAnsi="宋体" w:cs="宋体"/>
                <w:sz w:val="24"/>
                <w:szCs w:val="24"/>
              </w:rPr>
            </w:pPr>
          </w:p>
        </w:tc>
      </w:tr>
      <w:tr w:rsidR="00F9784D" w:rsidRPr="00F9784D" w14:paraId="3C884704" w14:textId="77777777" w:rsidTr="00A44AC6">
        <w:tblPrEx>
          <w:tblCellMar>
            <w:left w:w="28" w:type="dxa"/>
            <w:right w:w="28" w:type="dxa"/>
          </w:tblCellMar>
        </w:tblPrEx>
        <w:trPr>
          <w:cantSplit/>
          <w:trHeight w:hRule="exact" w:val="449"/>
          <w:jc w:val="center"/>
        </w:trPr>
        <w:tc>
          <w:tcPr>
            <w:tcW w:w="847" w:type="dxa"/>
            <w:vMerge/>
            <w:vAlign w:val="center"/>
          </w:tcPr>
          <w:p w14:paraId="6F0B8677" w14:textId="77777777" w:rsidR="00F9784D" w:rsidRPr="00F9784D" w:rsidRDefault="00F9784D" w:rsidP="005E49ED">
            <w:pPr>
              <w:adjustRightInd w:val="0"/>
              <w:snapToGrid w:val="0"/>
              <w:jc w:val="center"/>
              <w:rPr>
                <w:rFonts w:ascii="宋体" w:eastAsia="宋体" w:hAnsi="宋体" w:cs="宋体"/>
                <w:sz w:val="24"/>
                <w:szCs w:val="24"/>
              </w:rPr>
            </w:pPr>
          </w:p>
        </w:tc>
        <w:tc>
          <w:tcPr>
            <w:tcW w:w="2222" w:type="dxa"/>
            <w:gridSpan w:val="5"/>
            <w:vAlign w:val="center"/>
          </w:tcPr>
          <w:p w14:paraId="28326A8F" w14:textId="77777777" w:rsidR="00F9784D" w:rsidRPr="00F9784D" w:rsidRDefault="00F9784D" w:rsidP="005E49ED">
            <w:pPr>
              <w:adjustRightInd w:val="0"/>
              <w:snapToGrid w:val="0"/>
              <w:jc w:val="center"/>
              <w:rPr>
                <w:rFonts w:ascii="宋体" w:eastAsia="宋体" w:hAnsi="宋体" w:cs="宋体"/>
                <w:sz w:val="24"/>
                <w:szCs w:val="24"/>
              </w:rPr>
            </w:pPr>
          </w:p>
        </w:tc>
        <w:tc>
          <w:tcPr>
            <w:tcW w:w="3344" w:type="dxa"/>
            <w:gridSpan w:val="8"/>
            <w:vAlign w:val="center"/>
          </w:tcPr>
          <w:p w14:paraId="312EB602" w14:textId="77777777" w:rsidR="00F9784D" w:rsidRPr="00F9784D" w:rsidRDefault="00F9784D" w:rsidP="005E49ED">
            <w:pPr>
              <w:adjustRightInd w:val="0"/>
              <w:snapToGrid w:val="0"/>
              <w:jc w:val="center"/>
              <w:rPr>
                <w:rFonts w:ascii="宋体" w:eastAsia="宋体" w:hAnsi="宋体" w:cs="宋体"/>
                <w:sz w:val="24"/>
                <w:szCs w:val="24"/>
              </w:rPr>
            </w:pPr>
          </w:p>
        </w:tc>
        <w:tc>
          <w:tcPr>
            <w:tcW w:w="1399" w:type="dxa"/>
            <w:gridSpan w:val="3"/>
            <w:vAlign w:val="center"/>
          </w:tcPr>
          <w:p w14:paraId="68093E32" w14:textId="77777777" w:rsidR="00F9784D" w:rsidRPr="00F9784D" w:rsidRDefault="00F9784D" w:rsidP="005E49ED">
            <w:pPr>
              <w:adjustRightInd w:val="0"/>
              <w:snapToGrid w:val="0"/>
              <w:jc w:val="center"/>
              <w:rPr>
                <w:rFonts w:ascii="宋体" w:eastAsia="宋体" w:hAnsi="宋体" w:cs="宋体"/>
                <w:sz w:val="24"/>
                <w:szCs w:val="24"/>
              </w:rPr>
            </w:pPr>
          </w:p>
        </w:tc>
        <w:tc>
          <w:tcPr>
            <w:tcW w:w="1065" w:type="dxa"/>
            <w:gridSpan w:val="2"/>
            <w:vAlign w:val="center"/>
          </w:tcPr>
          <w:p w14:paraId="45A3EB57" w14:textId="77777777" w:rsidR="00F9784D" w:rsidRPr="00F9784D" w:rsidRDefault="00F9784D" w:rsidP="005E49ED">
            <w:pPr>
              <w:adjustRightInd w:val="0"/>
              <w:snapToGrid w:val="0"/>
              <w:jc w:val="center"/>
              <w:rPr>
                <w:rFonts w:ascii="宋体" w:eastAsia="宋体" w:hAnsi="宋体" w:cs="宋体"/>
                <w:sz w:val="24"/>
                <w:szCs w:val="24"/>
              </w:rPr>
            </w:pPr>
          </w:p>
        </w:tc>
      </w:tr>
      <w:tr w:rsidR="00F9784D" w:rsidRPr="00F9784D" w14:paraId="7C49EECC" w14:textId="77777777" w:rsidTr="00A44AC6">
        <w:tblPrEx>
          <w:tblCellMar>
            <w:left w:w="28" w:type="dxa"/>
            <w:right w:w="28" w:type="dxa"/>
          </w:tblCellMar>
        </w:tblPrEx>
        <w:trPr>
          <w:cantSplit/>
          <w:trHeight w:hRule="exact" w:val="449"/>
          <w:jc w:val="center"/>
        </w:trPr>
        <w:tc>
          <w:tcPr>
            <w:tcW w:w="847" w:type="dxa"/>
            <w:vMerge/>
            <w:vAlign w:val="center"/>
          </w:tcPr>
          <w:p w14:paraId="53193932" w14:textId="77777777" w:rsidR="00F9784D" w:rsidRPr="00F9784D" w:rsidRDefault="00F9784D" w:rsidP="005E49ED">
            <w:pPr>
              <w:adjustRightInd w:val="0"/>
              <w:snapToGrid w:val="0"/>
              <w:jc w:val="center"/>
              <w:rPr>
                <w:rFonts w:ascii="宋体" w:eastAsia="宋体" w:hAnsi="宋体" w:cs="宋体"/>
                <w:sz w:val="24"/>
                <w:szCs w:val="24"/>
              </w:rPr>
            </w:pPr>
          </w:p>
        </w:tc>
        <w:tc>
          <w:tcPr>
            <w:tcW w:w="2222" w:type="dxa"/>
            <w:gridSpan w:val="5"/>
            <w:vAlign w:val="center"/>
          </w:tcPr>
          <w:p w14:paraId="09B41DB7" w14:textId="77777777" w:rsidR="00F9784D" w:rsidRPr="00F9784D" w:rsidRDefault="00F9784D" w:rsidP="005E49ED">
            <w:pPr>
              <w:adjustRightInd w:val="0"/>
              <w:snapToGrid w:val="0"/>
              <w:jc w:val="center"/>
              <w:rPr>
                <w:rFonts w:ascii="宋体" w:eastAsia="宋体" w:hAnsi="宋体" w:cs="宋体"/>
                <w:sz w:val="24"/>
                <w:szCs w:val="24"/>
              </w:rPr>
            </w:pPr>
          </w:p>
        </w:tc>
        <w:tc>
          <w:tcPr>
            <w:tcW w:w="3344" w:type="dxa"/>
            <w:gridSpan w:val="8"/>
            <w:vAlign w:val="center"/>
          </w:tcPr>
          <w:p w14:paraId="5DE4B432" w14:textId="77777777" w:rsidR="00F9784D" w:rsidRPr="00F9784D" w:rsidRDefault="00F9784D" w:rsidP="005E49ED">
            <w:pPr>
              <w:adjustRightInd w:val="0"/>
              <w:snapToGrid w:val="0"/>
              <w:jc w:val="center"/>
              <w:rPr>
                <w:rFonts w:ascii="宋体" w:eastAsia="宋体" w:hAnsi="宋体" w:cs="宋体"/>
                <w:sz w:val="24"/>
                <w:szCs w:val="24"/>
              </w:rPr>
            </w:pPr>
          </w:p>
        </w:tc>
        <w:tc>
          <w:tcPr>
            <w:tcW w:w="1399" w:type="dxa"/>
            <w:gridSpan w:val="3"/>
            <w:vAlign w:val="center"/>
          </w:tcPr>
          <w:p w14:paraId="29E1BD47" w14:textId="77777777" w:rsidR="00F9784D" w:rsidRPr="00F9784D" w:rsidRDefault="00F9784D" w:rsidP="005E49ED">
            <w:pPr>
              <w:adjustRightInd w:val="0"/>
              <w:snapToGrid w:val="0"/>
              <w:jc w:val="center"/>
              <w:rPr>
                <w:rFonts w:ascii="宋体" w:eastAsia="宋体" w:hAnsi="宋体" w:cs="宋体"/>
                <w:sz w:val="24"/>
                <w:szCs w:val="24"/>
              </w:rPr>
            </w:pPr>
          </w:p>
        </w:tc>
        <w:tc>
          <w:tcPr>
            <w:tcW w:w="1065" w:type="dxa"/>
            <w:gridSpan w:val="2"/>
            <w:vAlign w:val="center"/>
          </w:tcPr>
          <w:p w14:paraId="542721D6" w14:textId="77777777" w:rsidR="00F9784D" w:rsidRPr="00F9784D" w:rsidRDefault="00F9784D" w:rsidP="005E49ED">
            <w:pPr>
              <w:adjustRightInd w:val="0"/>
              <w:snapToGrid w:val="0"/>
              <w:jc w:val="center"/>
              <w:rPr>
                <w:rFonts w:ascii="宋体" w:eastAsia="宋体" w:hAnsi="宋体" w:cs="宋体"/>
                <w:sz w:val="24"/>
                <w:szCs w:val="24"/>
              </w:rPr>
            </w:pPr>
          </w:p>
        </w:tc>
      </w:tr>
      <w:tr w:rsidR="00F9784D" w:rsidRPr="00F9784D" w14:paraId="5BC7F2FC" w14:textId="77777777" w:rsidTr="00A44AC6">
        <w:tblPrEx>
          <w:tblCellMar>
            <w:left w:w="28" w:type="dxa"/>
            <w:right w:w="28" w:type="dxa"/>
          </w:tblCellMar>
        </w:tblPrEx>
        <w:trPr>
          <w:cantSplit/>
          <w:trHeight w:hRule="exact" w:val="449"/>
          <w:jc w:val="center"/>
        </w:trPr>
        <w:tc>
          <w:tcPr>
            <w:tcW w:w="847" w:type="dxa"/>
            <w:vMerge/>
            <w:vAlign w:val="center"/>
          </w:tcPr>
          <w:p w14:paraId="3B5B0311" w14:textId="77777777" w:rsidR="00F9784D" w:rsidRPr="00F9784D" w:rsidRDefault="00F9784D" w:rsidP="005E49ED">
            <w:pPr>
              <w:adjustRightInd w:val="0"/>
              <w:snapToGrid w:val="0"/>
              <w:jc w:val="center"/>
              <w:rPr>
                <w:rFonts w:ascii="宋体" w:eastAsia="宋体" w:hAnsi="宋体" w:cs="宋体"/>
                <w:sz w:val="24"/>
                <w:szCs w:val="24"/>
              </w:rPr>
            </w:pPr>
          </w:p>
        </w:tc>
        <w:tc>
          <w:tcPr>
            <w:tcW w:w="2222" w:type="dxa"/>
            <w:gridSpan w:val="5"/>
            <w:vAlign w:val="center"/>
          </w:tcPr>
          <w:p w14:paraId="2D917FDD" w14:textId="77777777" w:rsidR="00F9784D" w:rsidRPr="00F9784D" w:rsidRDefault="00F9784D" w:rsidP="005E49ED">
            <w:pPr>
              <w:adjustRightInd w:val="0"/>
              <w:snapToGrid w:val="0"/>
              <w:jc w:val="center"/>
              <w:rPr>
                <w:rFonts w:ascii="宋体" w:eastAsia="宋体" w:hAnsi="宋体" w:cs="宋体"/>
                <w:sz w:val="24"/>
                <w:szCs w:val="24"/>
              </w:rPr>
            </w:pPr>
          </w:p>
        </w:tc>
        <w:tc>
          <w:tcPr>
            <w:tcW w:w="3344" w:type="dxa"/>
            <w:gridSpan w:val="8"/>
            <w:vAlign w:val="center"/>
          </w:tcPr>
          <w:p w14:paraId="41E30F36" w14:textId="77777777" w:rsidR="00F9784D" w:rsidRPr="00F9784D" w:rsidRDefault="00F9784D" w:rsidP="005E49ED">
            <w:pPr>
              <w:adjustRightInd w:val="0"/>
              <w:snapToGrid w:val="0"/>
              <w:jc w:val="center"/>
              <w:rPr>
                <w:rFonts w:ascii="宋体" w:eastAsia="宋体" w:hAnsi="宋体" w:cs="宋体"/>
                <w:sz w:val="24"/>
                <w:szCs w:val="24"/>
              </w:rPr>
            </w:pPr>
          </w:p>
        </w:tc>
        <w:tc>
          <w:tcPr>
            <w:tcW w:w="1399" w:type="dxa"/>
            <w:gridSpan w:val="3"/>
            <w:vAlign w:val="center"/>
          </w:tcPr>
          <w:p w14:paraId="3ECB60DC" w14:textId="77777777" w:rsidR="00F9784D" w:rsidRPr="00F9784D" w:rsidRDefault="00F9784D" w:rsidP="005E49ED">
            <w:pPr>
              <w:adjustRightInd w:val="0"/>
              <w:snapToGrid w:val="0"/>
              <w:jc w:val="center"/>
              <w:rPr>
                <w:rFonts w:ascii="宋体" w:eastAsia="宋体" w:hAnsi="宋体" w:cs="宋体"/>
                <w:sz w:val="24"/>
                <w:szCs w:val="24"/>
              </w:rPr>
            </w:pPr>
          </w:p>
        </w:tc>
        <w:tc>
          <w:tcPr>
            <w:tcW w:w="1065" w:type="dxa"/>
            <w:gridSpan w:val="2"/>
            <w:vAlign w:val="center"/>
          </w:tcPr>
          <w:p w14:paraId="1B4FB463" w14:textId="77777777" w:rsidR="00F9784D" w:rsidRPr="00F9784D" w:rsidRDefault="00F9784D" w:rsidP="005E49ED">
            <w:pPr>
              <w:adjustRightInd w:val="0"/>
              <w:snapToGrid w:val="0"/>
              <w:jc w:val="center"/>
              <w:rPr>
                <w:rFonts w:ascii="宋体" w:eastAsia="宋体" w:hAnsi="宋体" w:cs="宋体"/>
                <w:sz w:val="24"/>
                <w:szCs w:val="24"/>
              </w:rPr>
            </w:pPr>
          </w:p>
        </w:tc>
      </w:tr>
      <w:tr w:rsidR="00453B1F" w:rsidRPr="008545F3" w14:paraId="00751536" w14:textId="2299C70A" w:rsidTr="00453B1F">
        <w:trPr>
          <w:trHeight w:val="480"/>
          <w:jc w:val="center"/>
        </w:trPr>
        <w:tc>
          <w:tcPr>
            <w:tcW w:w="847" w:type="dxa"/>
            <w:vMerge w:val="restart"/>
            <w:textDirection w:val="tbRlV"/>
            <w:vAlign w:val="center"/>
          </w:tcPr>
          <w:p w14:paraId="0FB896D9" w14:textId="77777777" w:rsidR="00453B1F" w:rsidRPr="008545F3" w:rsidRDefault="00453B1F" w:rsidP="005E49ED">
            <w:pPr>
              <w:ind w:left="113" w:right="113"/>
              <w:jc w:val="center"/>
              <w:rPr>
                <w:rFonts w:ascii="宋体" w:eastAsia="宋体" w:hAnsi="宋体"/>
                <w:sz w:val="24"/>
                <w:szCs w:val="24"/>
              </w:rPr>
            </w:pPr>
            <w:r w:rsidRPr="008545F3">
              <w:rPr>
                <w:rFonts w:ascii="宋体" w:eastAsia="宋体" w:hAnsi="宋体" w:hint="eastAsia"/>
                <w:sz w:val="24"/>
                <w:szCs w:val="24"/>
              </w:rPr>
              <w:t>课程教学团队情况</w:t>
            </w:r>
          </w:p>
        </w:tc>
        <w:tc>
          <w:tcPr>
            <w:tcW w:w="1287" w:type="dxa"/>
            <w:gridSpan w:val="3"/>
            <w:vAlign w:val="center"/>
          </w:tcPr>
          <w:p w14:paraId="377FC752" w14:textId="77777777" w:rsidR="00453B1F" w:rsidRPr="008545F3" w:rsidRDefault="00453B1F" w:rsidP="005E49ED">
            <w:pPr>
              <w:ind w:leftChars="-51" w:left="1" w:rightChars="-51" w:right="-107" w:hangingChars="45" w:hanging="108"/>
              <w:jc w:val="center"/>
              <w:rPr>
                <w:rFonts w:ascii="宋体" w:eastAsia="宋体" w:hAnsi="宋体"/>
                <w:sz w:val="24"/>
                <w:szCs w:val="24"/>
              </w:rPr>
            </w:pPr>
            <w:r w:rsidRPr="008545F3">
              <w:rPr>
                <w:rFonts w:ascii="宋体" w:eastAsia="宋体" w:hAnsi="宋体" w:hint="eastAsia"/>
                <w:sz w:val="24"/>
                <w:szCs w:val="24"/>
              </w:rPr>
              <w:t>姓名</w:t>
            </w:r>
          </w:p>
        </w:tc>
        <w:tc>
          <w:tcPr>
            <w:tcW w:w="1246" w:type="dxa"/>
            <w:gridSpan w:val="3"/>
            <w:vAlign w:val="center"/>
          </w:tcPr>
          <w:p w14:paraId="3C0E6005" w14:textId="74351EC9" w:rsidR="00453B1F" w:rsidRPr="008545F3" w:rsidRDefault="00453B1F" w:rsidP="005E49ED">
            <w:pPr>
              <w:jc w:val="center"/>
              <w:rPr>
                <w:rFonts w:ascii="宋体" w:eastAsia="宋体" w:hAnsi="宋体"/>
                <w:sz w:val="24"/>
                <w:szCs w:val="24"/>
              </w:rPr>
            </w:pPr>
            <w:r>
              <w:rPr>
                <w:rFonts w:ascii="宋体" w:eastAsia="宋体" w:hAnsi="宋体" w:hint="eastAsia"/>
                <w:sz w:val="24"/>
                <w:szCs w:val="24"/>
              </w:rPr>
              <w:t>出生年月</w:t>
            </w:r>
          </w:p>
        </w:tc>
        <w:tc>
          <w:tcPr>
            <w:tcW w:w="1293" w:type="dxa"/>
            <w:gridSpan w:val="4"/>
            <w:tcBorders>
              <w:right w:val="single" w:sz="4" w:space="0" w:color="auto"/>
            </w:tcBorders>
            <w:vAlign w:val="center"/>
          </w:tcPr>
          <w:p w14:paraId="0E866162" w14:textId="1223174C" w:rsidR="00453B1F" w:rsidRPr="008545F3" w:rsidRDefault="00453B1F" w:rsidP="005E49ED">
            <w:pPr>
              <w:jc w:val="center"/>
              <w:rPr>
                <w:rFonts w:ascii="宋体" w:eastAsia="宋体" w:hAnsi="宋体"/>
                <w:sz w:val="24"/>
                <w:szCs w:val="24"/>
              </w:rPr>
            </w:pPr>
            <w:r w:rsidRPr="008545F3">
              <w:rPr>
                <w:rFonts w:ascii="宋体" w:eastAsia="宋体" w:hAnsi="宋体" w:hint="eastAsia"/>
                <w:sz w:val="24"/>
                <w:szCs w:val="24"/>
              </w:rPr>
              <w:t>职称</w:t>
            </w:r>
          </w:p>
        </w:tc>
        <w:tc>
          <w:tcPr>
            <w:tcW w:w="1134" w:type="dxa"/>
            <w:gridSpan w:val="2"/>
            <w:vAlign w:val="center"/>
          </w:tcPr>
          <w:p w14:paraId="54529D9B" w14:textId="1A08DA82" w:rsidR="00453B1F" w:rsidRPr="008545F3" w:rsidRDefault="00453B1F" w:rsidP="00453B1F">
            <w:pPr>
              <w:jc w:val="center"/>
              <w:rPr>
                <w:rFonts w:ascii="宋体" w:eastAsia="宋体" w:hAnsi="宋体"/>
                <w:sz w:val="24"/>
                <w:szCs w:val="24"/>
              </w:rPr>
            </w:pPr>
            <w:r>
              <w:rPr>
                <w:rFonts w:ascii="宋体" w:eastAsia="宋体" w:hAnsi="宋体" w:hint="eastAsia"/>
                <w:sz w:val="24"/>
                <w:szCs w:val="24"/>
              </w:rPr>
              <w:t>职务</w:t>
            </w:r>
          </w:p>
        </w:tc>
        <w:tc>
          <w:tcPr>
            <w:tcW w:w="3070" w:type="dxa"/>
            <w:gridSpan w:val="6"/>
            <w:vAlign w:val="center"/>
          </w:tcPr>
          <w:p w14:paraId="00759A23" w14:textId="198AF9EE" w:rsidR="00453B1F" w:rsidRPr="008545F3" w:rsidRDefault="00453B1F" w:rsidP="005E49ED">
            <w:pPr>
              <w:jc w:val="center"/>
              <w:rPr>
                <w:rFonts w:ascii="宋体" w:eastAsia="宋体" w:hAnsi="宋体"/>
                <w:sz w:val="24"/>
                <w:szCs w:val="24"/>
              </w:rPr>
            </w:pPr>
            <w:r w:rsidRPr="008545F3">
              <w:rPr>
                <w:rFonts w:ascii="宋体" w:eastAsia="宋体" w:hAnsi="宋体" w:hint="eastAsia"/>
                <w:sz w:val="24"/>
                <w:szCs w:val="24"/>
              </w:rPr>
              <w:t>承担的任务</w:t>
            </w:r>
          </w:p>
        </w:tc>
      </w:tr>
      <w:tr w:rsidR="00453B1F" w:rsidRPr="008545F3" w14:paraId="467D7CA7" w14:textId="2154F0A2" w:rsidTr="00453B1F">
        <w:trPr>
          <w:trHeight w:val="480"/>
          <w:jc w:val="center"/>
        </w:trPr>
        <w:tc>
          <w:tcPr>
            <w:tcW w:w="847" w:type="dxa"/>
            <w:vMerge/>
            <w:vAlign w:val="center"/>
          </w:tcPr>
          <w:p w14:paraId="26BB5A30" w14:textId="77777777" w:rsidR="00453B1F" w:rsidRPr="008545F3" w:rsidRDefault="00453B1F" w:rsidP="005E49ED">
            <w:pPr>
              <w:jc w:val="center"/>
              <w:rPr>
                <w:rFonts w:ascii="宋体" w:eastAsia="宋体" w:hAnsi="宋体"/>
                <w:sz w:val="24"/>
                <w:szCs w:val="24"/>
              </w:rPr>
            </w:pPr>
          </w:p>
        </w:tc>
        <w:tc>
          <w:tcPr>
            <w:tcW w:w="1287" w:type="dxa"/>
            <w:gridSpan w:val="3"/>
            <w:vAlign w:val="center"/>
          </w:tcPr>
          <w:p w14:paraId="7C7FA54C" w14:textId="77777777" w:rsidR="00453B1F" w:rsidRPr="008545F3" w:rsidRDefault="00453B1F" w:rsidP="005E49ED">
            <w:pPr>
              <w:jc w:val="center"/>
              <w:rPr>
                <w:rFonts w:ascii="宋体" w:eastAsia="宋体" w:hAnsi="宋体"/>
                <w:sz w:val="24"/>
                <w:szCs w:val="24"/>
              </w:rPr>
            </w:pPr>
          </w:p>
        </w:tc>
        <w:tc>
          <w:tcPr>
            <w:tcW w:w="1246" w:type="dxa"/>
            <w:gridSpan w:val="3"/>
            <w:vAlign w:val="center"/>
          </w:tcPr>
          <w:p w14:paraId="47F5535A" w14:textId="77777777" w:rsidR="00453B1F" w:rsidRPr="008545F3" w:rsidRDefault="00453B1F" w:rsidP="005E49ED">
            <w:pPr>
              <w:jc w:val="center"/>
              <w:rPr>
                <w:rFonts w:ascii="宋体" w:eastAsia="宋体" w:hAnsi="宋体"/>
                <w:sz w:val="24"/>
                <w:szCs w:val="24"/>
              </w:rPr>
            </w:pPr>
          </w:p>
        </w:tc>
        <w:tc>
          <w:tcPr>
            <w:tcW w:w="1293" w:type="dxa"/>
            <w:gridSpan w:val="4"/>
            <w:tcBorders>
              <w:right w:val="single" w:sz="4" w:space="0" w:color="auto"/>
            </w:tcBorders>
            <w:vAlign w:val="center"/>
          </w:tcPr>
          <w:p w14:paraId="298B73CC" w14:textId="25ADA86D" w:rsidR="00453B1F" w:rsidRPr="008545F3" w:rsidRDefault="00453B1F" w:rsidP="005E49ED">
            <w:pPr>
              <w:jc w:val="center"/>
              <w:rPr>
                <w:rFonts w:ascii="宋体" w:eastAsia="宋体" w:hAnsi="宋体"/>
                <w:sz w:val="24"/>
                <w:szCs w:val="24"/>
              </w:rPr>
            </w:pPr>
          </w:p>
        </w:tc>
        <w:tc>
          <w:tcPr>
            <w:tcW w:w="1134" w:type="dxa"/>
            <w:gridSpan w:val="2"/>
            <w:vAlign w:val="center"/>
          </w:tcPr>
          <w:p w14:paraId="65E61340" w14:textId="77777777" w:rsidR="00453B1F" w:rsidRPr="008545F3" w:rsidRDefault="00453B1F" w:rsidP="005E49ED">
            <w:pPr>
              <w:jc w:val="center"/>
              <w:rPr>
                <w:rFonts w:ascii="宋体" w:eastAsia="宋体" w:hAnsi="宋体"/>
                <w:sz w:val="24"/>
                <w:szCs w:val="24"/>
              </w:rPr>
            </w:pPr>
          </w:p>
        </w:tc>
        <w:tc>
          <w:tcPr>
            <w:tcW w:w="3070" w:type="dxa"/>
            <w:gridSpan w:val="6"/>
            <w:vAlign w:val="center"/>
          </w:tcPr>
          <w:p w14:paraId="52A0296D" w14:textId="77777777" w:rsidR="00453B1F" w:rsidRPr="008545F3" w:rsidRDefault="00453B1F" w:rsidP="005E49ED">
            <w:pPr>
              <w:jc w:val="center"/>
              <w:rPr>
                <w:rFonts w:ascii="宋体" w:eastAsia="宋体" w:hAnsi="宋体"/>
                <w:sz w:val="24"/>
                <w:szCs w:val="24"/>
              </w:rPr>
            </w:pPr>
          </w:p>
        </w:tc>
      </w:tr>
      <w:tr w:rsidR="00453B1F" w:rsidRPr="008545F3" w14:paraId="1D249E05" w14:textId="65D873A7" w:rsidTr="00453B1F">
        <w:trPr>
          <w:trHeight w:val="480"/>
          <w:jc w:val="center"/>
        </w:trPr>
        <w:tc>
          <w:tcPr>
            <w:tcW w:w="847" w:type="dxa"/>
            <w:vMerge/>
            <w:vAlign w:val="center"/>
          </w:tcPr>
          <w:p w14:paraId="5723FCEA" w14:textId="77777777" w:rsidR="00453B1F" w:rsidRPr="008545F3" w:rsidRDefault="00453B1F" w:rsidP="005E49ED">
            <w:pPr>
              <w:jc w:val="center"/>
              <w:rPr>
                <w:rFonts w:ascii="宋体" w:eastAsia="宋体" w:hAnsi="宋体"/>
                <w:sz w:val="24"/>
                <w:szCs w:val="24"/>
              </w:rPr>
            </w:pPr>
          </w:p>
        </w:tc>
        <w:tc>
          <w:tcPr>
            <w:tcW w:w="1287" w:type="dxa"/>
            <w:gridSpan w:val="3"/>
            <w:vAlign w:val="center"/>
          </w:tcPr>
          <w:p w14:paraId="1AAA8C94" w14:textId="77777777" w:rsidR="00453B1F" w:rsidRPr="008545F3" w:rsidRDefault="00453B1F" w:rsidP="005E49ED">
            <w:pPr>
              <w:jc w:val="center"/>
              <w:rPr>
                <w:rFonts w:ascii="宋体" w:eastAsia="宋体" w:hAnsi="宋体"/>
                <w:sz w:val="24"/>
                <w:szCs w:val="24"/>
              </w:rPr>
            </w:pPr>
          </w:p>
        </w:tc>
        <w:tc>
          <w:tcPr>
            <w:tcW w:w="1246" w:type="dxa"/>
            <w:gridSpan w:val="3"/>
            <w:vAlign w:val="center"/>
          </w:tcPr>
          <w:p w14:paraId="1BDFCF00" w14:textId="77777777" w:rsidR="00453B1F" w:rsidRPr="008545F3" w:rsidRDefault="00453B1F" w:rsidP="005E49ED">
            <w:pPr>
              <w:jc w:val="center"/>
              <w:rPr>
                <w:rFonts w:ascii="宋体" w:eastAsia="宋体" w:hAnsi="宋体"/>
                <w:sz w:val="24"/>
                <w:szCs w:val="24"/>
              </w:rPr>
            </w:pPr>
          </w:p>
        </w:tc>
        <w:tc>
          <w:tcPr>
            <w:tcW w:w="1293" w:type="dxa"/>
            <w:gridSpan w:val="4"/>
            <w:tcBorders>
              <w:right w:val="single" w:sz="4" w:space="0" w:color="auto"/>
            </w:tcBorders>
            <w:vAlign w:val="center"/>
          </w:tcPr>
          <w:p w14:paraId="7415068B" w14:textId="77777777" w:rsidR="00453B1F" w:rsidRPr="008545F3" w:rsidRDefault="00453B1F" w:rsidP="005E49ED">
            <w:pPr>
              <w:jc w:val="center"/>
              <w:rPr>
                <w:rFonts w:ascii="宋体" w:eastAsia="宋体" w:hAnsi="宋体"/>
                <w:sz w:val="24"/>
                <w:szCs w:val="24"/>
              </w:rPr>
            </w:pPr>
          </w:p>
        </w:tc>
        <w:tc>
          <w:tcPr>
            <w:tcW w:w="1134" w:type="dxa"/>
            <w:gridSpan w:val="2"/>
            <w:vAlign w:val="center"/>
          </w:tcPr>
          <w:p w14:paraId="65A8F0A4" w14:textId="77777777" w:rsidR="00453B1F" w:rsidRPr="008545F3" w:rsidRDefault="00453B1F" w:rsidP="005E49ED">
            <w:pPr>
              <w:jc w:val="center"/>
              <w:rPr>
                <w:rFonts w:ascii="宋体" w:eastAsia="宋体" w:hAnsi="宋体"/>
                <w:sz w:val="24"/>
                <w:szCs w:val="24"/>
              </w:rPr>
            </w:pPr>
          </w:p>
        </w:tc>
        <w:tc>
          <w:tcPr>
            <w:tcW w:w="3070" w:type="dxa"/>
            <w:gridSpan w:val="6"/>
            <w:vAlign w:val="center"/>
          </w:tcPr>
          <w:p w14:paraId="3BD9ABEE" w14:textId="77777777" w:rsidR="00453B1F" w:rsidRPr="008545F3" w:rsidRDefault="00453B1F" w:rsidP="005E49ED">
            <w:pPr>
              <w:jc w:val="center"/>
              <w:rPr>
                <w:rFonts w:ascii="宋体" w:eastAsia="宋体" w:hAnsi="宋体"/>
                <w:sz w:val="24"/>
                <w:szCs w:val="24"/>
              </w:rPr>
            </w:pPr>
          </w:p>
        </w:tc>
      </w:tr>
      <w:tr w:rsidR="00453B1F" w:rsidRPr="008545F3" w14:paraId="298A58EF" w14:textId="3EAE7D7F" w:rsidTr="00453B1F">
        <w:trPr>
          <w:trHeight w:val="480"/>
          <w:jc w:val="center"/>
        </w:trPr>
        <w:tc>
          <w:tcPr>
            <w:tcW w:w="847" w:type="dxa"/>
            <w:vMerge/>
            <w:vAlign w:val="center"/>
          </w:tcPr>
          <w:p w14:paraId="20CEE283" w14:textId="77777777" w:rsidR="00453B1F" w:rsidRPr="008545F3" w:rsidRDefault="00453B1F" w:rsidP="005E49ED">
            <w:pPr>
              <w:jc w:val="center"/>
              <w:rPr>
                <w:rFonts w:ascii="宋体" w:eastAsia="宋体" w:hAnsi="宋体"/>
                <w:sz w:val="24"/>
                <w:szCs w:val="24"/>
              </w:rPr>
            </w:pPr>
          </w:p>
        </w:tc>
        <w:tc>
          <w:tcPr>
            <w:tcW w:w="1287" w:type="dxa"/>
            <w:gridSpan w:val="3"/>
            <w:vAlign w:val="center"/>
          </w:tcPr>
          <w:p w14:paraId="3BD47403" w14:textId="77777777" w:rsidR="00453B1F" w:rsidRPr="008545F3" w:rsidRDefault="00453B1F" w:rsidP="005E49ED">
            <w:pPr>
              <w:jc w:val="center"/>
              <w:rPr>
                <w:rFonts w:ascii="宋体" w:eastAsia="宋体" w:hAnsi="宋体"/>
                <w:sz w:val="24"/>
                <w:szCs w:val="24"/>
              </w:rPr>
            </w:pPr>
          </w:p>
        </w:tc>
        <w:tc>
          <w:tcPr>
            <w:tcW w:w="1246" w:type="dxa"/>
            <w:gridSpan w:val="3"/>
            <w:vAlign w:val="center"/>
          </w:tcPr>
          <w:p w14:paraId="6073684F" w14:textId="77777777" w:rsidR="00453B1F" w:rsidRPr="008545F3" w:rsidRDefault="00453B1F" w:rsidP="005E49ED">
            <w:pPr>
              <w:jc w:val="center"/>
              <w:rPr>
                <w:rFonts w:ascii="宋体" w:eastAsia="宋体" w:hAnsi="宋体"/>
                <w:sz w:val="24"/>
                <w:szCs w:val="24"/>
              </w:rPr>
            </w:pPr>
          </w:p>
        </w:tc>
        <w:tc>
          <w:tcPr>
            <w:tcW w:w="1293" w:type="dxa"/>
            <w:gridSpan w:val="4"/>
            <w:tcBorders>
              <w:right w:val="single" w:sz="4" w:space="0" w:color="auto"/>
            </w:tcBorders>
            <w:vAlign w:val="center"/>
          </w:tcPr>
          <w:p w14:paraId="46759B01" w14:textId="77777777" w:rsidR="00453B1F" w:rsidRPr="008545F3" w:rsidRDefault="00453B1F" w:rsidP="005E49ED">
            <w:pPr>
              <w:jc w:val="center"/>
              <w:rPr>
                <w:rFonts w:ascii="宋体" w:eastAsia="宋体" w:hAnsi="宋体"/>
                <w:sz w:val="24"/>
                <w:szCs w:val="24"/>
              </w:rPr>
            </w:pPr>
          </w:p>
        </w:tc>
        <w:tc>
          <w:tcPr>
            <w:tcW w:w="1134" w:type="dxa"/>
            <w:gridSpan w:val="2"/>
            <w:vAlign w:val="center"/>
          </w:tcPr>
          <w:p w14:paraId="28C85C51" w14:textId="77777777" w:rsidR="00453B1F" w:rsidRPr="008545F3" w:rsidRDefault="00453B1F" w:rsidP="005E49ED">
            <w:pPr>
              <w:jc w:val="center"/>
              <w:rPr>
                <w:rFonts w:ascii="宋体" w:eastAsia="宋体" w:hAnsi="宋体"/>
                <w:sz w:val="24"/>
                <w:szCs w:val="24"/>
              </w:rPr>
            </w:pPr>
          </w:p>
        </w:tc>
        <w:tc>
          <w:tcPr>
            <w:tcW w:w="3070" w:type="dxa"/>
            <w:gridSpan w:val="6"/>
            <w:vAlign w:val="center"/>
          </w:tcPr>
          <w:p w14:paraId="471154B7" w14:textId="77777777" w:rsidR="00453B1F" w:rsidRPr="008545F3" w:rsidRDefault="00453B1F" w:rsidP="005E49ED">
            <w:pPr>
              <w:jc w:val="center"/>
              <w:rPr>
                <w:rFonts w:ascii="宋体" w:eastAsia="宋体" w:hAnsi="宋体"/>
                <w:sz w:val="24"/>
                <w:szCs w:val="24"/>
              </w:rPr>
            </w:pPr>
          </w:p>
        </w:tc>
      </w:tr>
      <w:tr w:rsidR="00453B1F" w:rsidRPr="008545F3" w14:paraId="4089CE16" w14:textId="0CA1F539" w:rsidTr="00453B1F">
        <w:trPr>
          <w:trHeight w:val="480"/>
          <w:jc w:val="center"/>
        </w:trPr>
        <w:tc>
          <w:tcPr>
            <w:tcW w:w="847" w:type="dxa"/>
            <w:vMerge/>
            <w:vAlign w:val="center"/>
          </w:tcPr>
          <w:p w14:paraId="3B828392" w14:textId="77777777" w:rsidR="00453B1F" w:rsidRPr="008545F3" w:rsidRDefault="00453B1F" w:rsidP="005E49ED">
            <w:pPr>
              <w:jc w:val="center"/>
              <w:rPr>
                <w:rFonts w:ascii="宋体" w:eastAsia="宋体" w:hAnsi="宋体"/>
                <w:sz w:val="24"/>
                <w:szCs w:val="24"/>
              </w:rPr>
            </w:pPr>
          </w:p>
        </w:tc>
        <w:tc>
          <w:tcPr>
            <w:tcW w:w="1287" w:type="dxa"/>
            <w:gridSpan w:val="3"/>
            <w:vAlign w:val="center"/>
          </w:tcPr>
          <w:p w14:paraId="18FE3B1A" w14:textId="77777777" w:rsidR="00453B1F" w:rsidRPr="008545F3" w:rsidRDefault="00453B1F" w:rsidP="005E49ED">
            <w:pPr>
              <w:jc w:val="center"/>
              <w:rPr>
                <w:rFonts w:ascii="宋体" w:eastAsia="宋体" w:hAnsi="宋体"/>
                <w:sz w:val="24"/>
                <w:szCs w:val="24"/>
              </w:rPr>
            </w:pPr>
          </w:p>
        </w:tc>
        <w:tc>
          <w:tcPr>
            <w:tcW w:w="1246" w:type="dxa"/>
            <w:gridSpan w:val="3"/>
            <w:vAlign w:val="center"/>
          </w:tcPr>
          <w:p w14:paraId="6C2E1DB9" w14:textId="77777777" w:rsidR="00453B1F" w:rsidRPr="008545F3" w:rsidRDefault="00453B1F" w:rsidP="005E49ED">
            <w:pPr>
              <w:jc w:val="center"/>
              <w:rPr>
                <w:rFonts w:ascii="宋体" w:eastAsia="宋体" w:hAnsi="宋体"/>
                <w:sz w:val="24"/>
                <w:szCs w:val="24"/>
              </w:rPr>
            </w:pPr>
          </w:p>
        </w:tc>
        <w:tc>
          <w:tcPr>
            <w:tcW w:w="1293" w:type="dxa"/>
            <w:gridSpan w:val="4"/>
            <w:tcBorders>
              <w:right w:val="single" w:sz="4" w:space="0" w:color="auto"/>
            </w:tcBorders>
            <w:vAlign w:val="center"/>
          </w:tcPr>
          <w:p w14:paraId="403734C6" w14:textId="77777777" w:rsidR="00453B1F" w:rsidRPr="008545F3" w:rsidRDefault="00453B1F" w:rsidP="005E49ED">
            <w:pPr>
              <w:jc w:val="center"/>
              <w:rPr>
                <w:rFonts w:ascii="宋体" w:eastAsia="宋体" w:hAnsi="宋体"/>
                <w:sz w:val="24"/>
                <w:szCs w:val="24"/>
              </w:rPr>
            </w:pPr>
          </w:p>
        </w:tc>
        <w:tc>
          <w:tcPr>
            <w:tcW w:w="1134" w:type="dxa"/>
            <w:gridSpan w:val="2"/>
            <w:vAlign w:val="center"/>
          </w:tcPr>
          <w:p w14:paraId="20F05F6E" w14:textId="77777777" w:rsidR="00453B1F" w:rsidRPr="008545F3" w:rsidRDefault="00453B1F" w:rsidP="005E49ED">
            <w:pPr>
              <w:jc w:val="center"/>
              <w:rPr>
                <w:rFonts w:ascii="宋体" w:eastAsia="宋体" w:hAnsi="宋体"/>
                <w:sz w:val="24"/>
                <w:szCs w:val="24"/>
              </w:rPr>
            </w:pPr>
          </w:p>
        </w:tc>
        <w:tc>
          <w:tcPr>
            <w:tcW w:w="3070" w:type="dxa"/>
            <w:gridSpan w:val="6"/>
            <w:vAlign w:val="center"/>
          </w:tcPr>
          <w:p w14:paraId="3C49306C" w14:textId="77777777" w:rsidR="00453B1F" w:rsidRPr="008545F3" w:rsidRDefault="00453B1F" w:rsidP="005E49ED">
            <w:pPr>
              <w:jc w:val="center"/>
              <w:rPr>
                <w:rFonts w:ascii="宋体" w:eastAsia="宋体" w:hAnsi="宋体"/>
                <w:sz w:val="24"/>
                <w:szCs w:val="24"/>
              </w:rPr>
            </w:pPr>
          </w:p>
        </w:tc>
      </w:tr>
      <w:tr w:rsidR="00453B1F" w:rsidRPr="008545F3" w14:paraId="75CA6A9C" w14:textId="33748581" w:rsidTr="00453B1F">
        <w:trPr>
          <w:trHeight w:val="453"/>
          <w:jc w:val="center"/>
        </w:trPr>
        <w:tc>
          <w:tcPr>
            <w:tcW w:w="847" w:type="dxa"/>
            <w:vMerge/>
            <w:vAlign w:val="center"/>
          </w:tcPr>
          <w:p w14:paraId="01B3F4A4" w14:textId="77777777" w:rsidR="00453B1F" w:rsidRPr="008545F3" w:rsidRDefault="00453B1F" w:rsidP="005E49ED">
            <w:pPr>
              <w:jc w:val="center"/>
              <w:rPr>
                <w:rFonts w:ascii="宋体" w:eastAsia="宋体" w:hAnsi="宋体"/>
                <w:sz w:val="24"/>
                <w:szCs w:val="24"/>
              </w:rPr>
            </w:pPr>
          </w:p>
        </w:tc>
        <w:tc>
          <w:tcPr>
            <w:tcW w:w="1287" w:type="dxa"/>
            <w:gridSpan w:val="3"/>
            <w:vAlign w:val="center"/>
          </w:tcPr>
          <w:p w14:paraId="6FBCF877" w14:textId="77777777" w:rsidR="00453B1F" w:rsidRPr="008545F3" w:rsidRDefault="00453B1F" w:rsidP="005E49ED">
            <w:pPr>
              <w:jc w:val="center"/>
              <w:rPr>
                <w:rFonts w:ascii="宋体" w:eastAsia="宋体" w:hAnsi="宋体"/>
                <w:sz w:val="24"/>
                <w:szCs w:val="24"/>
              </w:rPr>
            </w:pPr>
          </w:p>
        </w:tc>
        <w:tc>
          <w:tcPr>
            <w:tcW w:w="1246" w:type="dxa"/>
            <w:gridSpan w:val="3"/>
            <w:vAlign w:val="center"/>
          </w:tcPr>
          <w:p w14:paraId="3F94D29C" w14:textId="77777777" w:rsidR="00453B1F" w:rsidRPr="008545F3" w:rsidRDefault="00453B1F" w:rsidP="005E49ED">
            <w:pPr>
              <w:jc w:val="center"/>
              <w:rPr>
                <w:rFonts w:ascii="宋体" w:eastAsia="宋体" w:hAnsi="宋体"/>
                <w:sz w:val="24"/>
                <w:szCs w:val="24"/>
              </w:rPr>
            </w:pPr>
          </w:p>
        </w:tc>
        <w:tc>
          <w:tcPr>
            <w:tcW w:w="1293" w:type="dxa"/>
            <w:gridSpan w:val="4"/>
            <w:tcBorders>
              <w:right w:val="single" w:sz="4" w:space="0" w:color="auto"/>
            </w:tcBorders>
            <w:vAlign w:val="center"/>
          </w:tcPr>
          <w:p w14:paraId="4B60924C" w14:textId="77777777" w:rsidR="00453B1F" w:rsidRPr="008545F3" w:rsidRDefault="00453B1F" w:rsidP="005E49ED">
            <w:pPr>
              <w:jc w:val="center"/>
              <w:rPr>
                <w:rFonts w:ascii="宋体" w:eastAsia="宋体" w:hAnsi="宋体"/>
                <w:sz w:val="24"/>
                <w:szCs w:val="24"/>
              </w:rPr>
            </w:pPr>
          </w:p>
        </w:tc>
        <w:tc>
          <w:tcPr>
            <w:tcW w:w="1134" w:type="dxa"/>
            <w:gridSpan w:val="2"/>
            <w:vAlign w:val="center"/>
          </w:tcPr>
          <w:p w14:paraId="52D94F77" w14:textId="77777777" w:rsidR="00453B1F" w:rsidRPr="008545F3" w:rsidRDefault="00453B1F" w:rsidP="005E49ED">
            <w:pPr>
              <w:jc w:val="center"/>
              <w:rPr>
                <w:rFonts w:ascii="宋体" w:eastAsia="宋体" w:hAnsi="宋体"/>
                <w:sz w:val="24"/>
                <w:szCs w:val="24"/>
              </w:rPr>
            </w:pPr>
          </w:p>
        </w:tc>
        <w:tc>
          <w:tcPr>
            <w:tcW w:w="3070" w:type="dxa"/>
            <w:gridSpan w:val="6"/>
            <w:vAlign w:val="center"/>
          </w:tcPr>
          <w:p w14:paraId="18327A63" w14:textId="77777777" w:rsidR="00453B1F" w:rsidRPr="008545F3" w:rsidRDefault="00453B1F" w:rsidP="005E49ED">
            <w:pPr>
              <w:jc w:val="center"/>
              <w:rPr>
                <w:rFonts w:ascii="宋体" w:eastAsia="宋体" w:hAnsi="宋体"/>
                <w:sz w:val="24"/>
                <w:szCs w:val="24"/>
              </w:rPr>
            </w:pPr>
          </w:p>
        </w:tc>
      </w:tr>
      <w:tr w:rsidR="00A44AC6" w:rsidRPr="00A701FA" w14:paraId="2D18399B" w14:textId="77777777" w:rsidTr="00A44AC6">
        <w:trPr>
          <w:trHeight w:val="70"/>
          <w:jc w:val="center"/>
        </w:trPr>
        <w:tc>
          <w:tcPr>
            <w:tcW w:w="8877" w:type="dxa"/>
            <w:gridSpan w:val="19"/>
          </w:tcPr>
          <w:p w14:paraId="7168CF77" w14:textId="77777777" w:rsidR="00A44AC6" w:rsidRPr="008545F3" w:rsidRDefault="00A44AC6" w:rsidP="005E49ED">
            <w:pPr>
              <w:spacing w:beforeLines="50" w:before="156"/>
              <w:rPr>
                <w:rFonts w:ascii="宋体" w:eastAsia="宋体" w:hAnsi="宋体"/>
                <w:sz w:val="24"/>
                <w:szCs w:val="24"/>
              </w:rPr>
            </w:pPr>
            <w:r w:rsidRPr="008545F3">
              <w:rPr>
                <w:rFonts w:ascii="宋体" w:eastAsia="宋体" w:hAnsi="宋体" w:hint="eastAsia"/>
                <w:sz w:val="24"/>
                <w:szCs w:val="24"/>
              </w:rPr>
              <w:t>课程教学团队整体</w:t>
            </w:r>
            <w:r w:rsidRPr="008545F3">
              <w:rPr>
                <w:rFonts w:ascii="宋体" w:eastAsia="宋体" w:hAnsi="宋体"/>
                <w:sz w:val="24"/>
                <w:szCs w:val="24"/>
              </w:rPr>
              <w:t>结构分析</w:t>
            </w:r>
            <w:r w:rsidRPr="008545F3">
              <w:rPr>
                <w:rFonts w:ascii="宋体" w:eastAsia="宋体" w:hAnsi="宋体" w:hint="eastAsia"/>
                <w:sz w:val="24"/>
                <w:szCs w:val="24"/>
              </w:rPr>
              <w:t>、近两年开设的相关课程及学生的评价等。</w:t>
            </w:r>
          </w:p>
          <w:p w14:paraId="5CEBFE8A" w14:textId="77777777" w:rsidR="00A44AC6" w:rsidRPr="008545F3" w:rsidRDefault="00A44AC6" w:rsidP="005E49ED">
            <w:pPr>
              <w:rPr>
                <w:rFonts w:ascii="宋体" w:eastAsia="宋体" w:hAnsi="宋体"/>
                <w:sz w:val="24"/>
                <w:szCs w:val="24"/>
              </w:rPr>
            </w:pPr>
          </w:p>
          <w:p w14:paraId="6490ED24" w14:textId="77777777" w:rsidR="00A44AC6" w:rsidRPr="008545F3" w:rsidRDefault="00A44AC6" w:rsidP="005E49ED">
            <w:pPr>
              <w:rPr>
                <w:rFonts w:ascii="宋体" w:eastAsia="宋体" w:hAnsi="宋体"/>
                <w:sz w:val="24"/>
                <w:szCs w:val="24"/>
              </w:rPr>
            </w:pPr>
          </w:p>
          <w:p w14:paraId="26E66555" w14:textId="77777777" w:rsidR="00A44AC6" w:rsidRPr="008545F3" w:rsidRDefault="00A44AC6" w:rsidP="005E49ED">
            <w:pPr>
              <w:rPr>
                <w:rFonts w:ascii="宋体" w:eastAsia="宋体" w:hAnsi="宋体"/>
                <w:sz w:val="24"/>
                <w:szCs w:val="24"/>
              </w:rPr>
            </w:pPr>
          </w:p>
          <w:p w14:paraId="6FCA2CE4" w14:textId="639E3DED" w:rsidR="00A44AC6" w:rsidRDefault="00A44AC6" w:rsidP="005E49ED">
            <w:pPr>
              <w:rPr>
                <w:rFonts w:ascii="宋体" w:eastAsia="宋体" w:hAnsi="宋体"/>
                <w:sz w:val="24"/>
                <w:szCs w:val="24"/>
              </w:rPr>
            </w:pPr>
          </w:p>
          <w:p w14:paraId="48BA9F83" w14:textId="6A96B586" w:rsidR="00A44AC6" w:rsidRDefault="00A44AC6" w:rsidP="005E49ED">
            <w:pPr>
              <w:rPr>
                <w:rFonts w:ascii="宋体" w:eastAsia="宋体" w:hAnsi="宋体"/>
                <w:sz w:val="24"/>
                <w:szCs w:val="24"/>
              </w:rPr>
            </w:pPr>
          </w:p>
          <w:p w14:paraId="32BEC3D3" w14:textId="7B2AD37F" w:rsidR="00A44AC6" w:rsidRDefault="00A44AC6" w:rsidP="005E49ED">
            <w:pPr>
              <w:rPr>
                <w:rFonts w:ascii="宋体" w:eastAsia="宋体" w:hAnsi="宋体"/>
                <w:sz w:val="24"/>
                <w:szCs w:val="24"/>
              </w:rPr>
            </w:pPr>
          </w:p>
          <w:p w14:paraId="3500B2A3" w14:textId="24FEDA2D" w:rsidR="00A44AC6" w:rsidRDefault="00A44AC6" w:rsidP="005E49ED">
            <w:pPr>
              <w:rPr>
                <w:rFonts w:ascii="宋体" w:eastAsia="宋体" w:hAnsi="宋体"/>
                <w:sz w:val="24"/>
                <w:szCs w:val="24"/>
              </w:rPr>
            </w:pPr>
          </w:p>
          <w:p w14:paraId="6004AADD" w14:textId="626DF031" w:rsidR="00A44AC6" w:rsidRDefault="00A44AC6" w:rsidP="005E49ED">
            <w:pPr>
              <w:rPr>
                <w:rFonts w:ascii="宋体" w:eastAsia="宋体" w:hAnsi="宋体"/>
                <w:sz w:val="24"/>
                <w:szCs w:val="24"/>
              </w:rPr>
            </w:pPr>
          </w:p>
          <w:p w14:paraId="2EA4689C" w14:textId="77777777" w:rsidR="00A44AC6" w:rsidRPr="008545F3" w:rsidRDefault="00A44AC6" w:rsidP="005E49ED">
            <w:pPr>
              <w:rPr>
                <w:rFonts w:ascii="宋体" w:eastAsia="宋体" w:hAnsi="宋体"/>
                <w:sz w:val="24"/>
                <w:szCs w:val="24"/>
              </w:rPr>
            </w:pPr>
          </w:p>
          <w:p w14:paraId="41A9A1D8" w14:textId="634E585C" w:rsidR="00A44AC6" w:rsidRDefault="00A44AC6" w:rsidP="005E49ED">
            <w:pPr>
              <w:rPr>
                <w:rFonts w:ascii="宋体" w:eastAsia="宋体" w:hAnsi="宋体"/>
                <w:sz w:val="24"/>
                <w:szCs w:val="24"/>
              </w:rPr>
            </w:pPr>
          </w:p>
          <w:p w14:paraId="3DE444F6" w14:textId="77777777" w:rsidR="00A44AC6" w:rsidRPr="008545F3" w:rsidRDefault="00A44AC6" w:rsidP="005E49ED">
            <w:pPr>
              <w:rPr>
                <w:rFonts w:ascii="宋体" w:eastAsia="宋体" w:hAnsi="宋体"/>
                <w:sz w:val="24"/>
                <w:szCs w:val="24"/>
              </w:rPr>
            </w:pPr>
          </w:p>
          <w:p w14:paraId="56699F7C" w14:textId="77777777" w:rsidR="00A44AC6" w:rsidRPr="00A701FA" w:rsidRDefault="00A44AC6" w:rsidP="005E49ED">
            <w:pPr>
              <w:rPr>
                <w:rFonts w:ascii="宋体" w:eastAsia="宋体" w:hAnsi="宋体"/>
                <w:sz w:val="24"/>
                <w:szCs w:val="24"/>
              </w:rPr>
            </w:pPr>
          </w:p>
        </w:tc>
      </w:tr>
      <w:tr w:rsidR="00A44AC6" w:rsidRPr="00A44AC6" w14:paraId="272864E5" w14:textId="77777777" w:rsidTr="00A44AC6">
        <w:tblPrEx>
          <w:tblCellMar>
            <w:left w:w="28" w:type="dxa"/>
            <w:right w:w="28" w:type="dxa"/>
          </w:tblCellMar>
        </w:tblPrEx>
        <w:trPr>
          <w:cantSplit/>
          <w:trHeight w:hRule="exact" w:val="719"/>
          <w:jc w:val="center"/>
        </w:trPr>
        <w:tc>
          <w:tcPr>
            <w:tcW w:w="884" w:type="dxa"/>
            <w:gridSpan w:val="2"/>
            <w:vMerge w:val="restart"/>
            <w:vAlign w:val="center"/>
          </w:tcPr>
          <w:p w14:paraId="36CAD2ED"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lastRenderedPageBreak/>
              <w:t>代表性</w:t>
            </w:r>
          </w:p>
          <w:p w14:paraId="1E0A8D31"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质量</w:t>
            </w:r>
          </w:p>
          <w:p w14:paraId="15D74208"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工程</w:t>
            </w:r>
          </w:p>
          <w:p w14:paraId="7E0CED57"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项目</w:t>
            </w:r>
          </w:p>
          <w:p w14:paraId="50FA2AE6"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（限</w:t>
            </w:r>
          </w:p>
          <w:p w14:paraId="284CA2FB"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5项）</w:t>
            </w:r>
          </w:p>
        </w:tc>
        <w:tc>
          <w:tcPr>
            <w:tcW w:w="1375" w:type="dxa"/>
            <w:gridSpan w:val="3"/>
            <w:vAlign w:val="center"/>
          </w:tcPr>
          <w:p w14:paraId="1F154077"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时间</w:t>
            </w:r>
          </w:p>
          <w:p w14:paraId="0D56E170"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（年月）</w:t>
            </w:r>
          </w:p>
        </w:tc>
        <w:tc>
          <w:tcPr>
            <w:tcW w:w="2197" w:type="dxa"/>
            <w:gridSpan w:val="4"/>
            <w:vAlign w:val="center"/>
          </w:tcPr>
          <w:p w14:paraId="59132EBF"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项目名称</w:t>
            </w:r>
          </w:p>
        </w:tc>
        <w:tc>
          <w:tcPr>
            <w:tcW w:w="2642" w:type="dxa"/>
            <w:gridSpan w:val="7"/>
            <w:vAlign w:val="center"/>
          </w:tcPr>
          <w:p w14:paraId="4FF543E8"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批准单位</w:t>
            </w:r>
          </w:p>
        </w:tc>
        <w:tc>
          <w:tcPr>
            <w:tcW w:w="974" w:type="dxa"/>
            <w:gridSpan w:val="2"/>
            <w:tcMar>
              <w:left w:w="0" w:type="dxa"/>
              <w:right w:w="0" w:type="dxa"/>
            </w:tcMar>
            <w:vAlign w:val="center"/>
          </w:tcPr>
          <w:p w14:paraId="0F3AF20D"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负责人</w:t>
            </w:r>
          </w:p>
          <w:p w14:paraId="63649D3C"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/成员</w:t>
            </w:r>
          </w:p>
        </w:tc>
        <w:tc>
          <w:tcPr>
            <w:tcW w:w="805" w:type="dxa"/>
            <w:vAlign w:val="center"/>
          </w:tcPr>
          <w:p w14:paraId="25F0EFB3"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位次</w:t>
            </w:r>
          </w:p>
        </w:tc>
      </w:tr>
      <w:tr w:rsidR="00A44AC6" w:rsidRPr="00A44AC6" w14:paraId="7EAD004C" w14:textId="77777777" w:rsidTr="00A44AC6">
        <w:tblPrEx>
          <w:tblCellMar>
            <w:left w:w="28" w:type="dxa"/>
            <w:right w:w="28" w:type="dxa"/>
          </w:tblCellMar>
        </w:tblPrEx>
        <w:trPr>
          <w:cantSplit/>
          <w:trHeight w:hRule="exact" w:val="449"/>
          <w:jc w:val="center"/>
        </w:trPr>
        <w:tc>
          <w:tcPr>
            <w:tcW w:w="884" w:type="dxa"/>
            <w:gridSpan w:val="2"/>
            <w:vMerge/>
            <w:vAlign w:val="center"/>
          </w:tcPr>
          <w:p w14:paraId="53B367E0"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24A4EF8B"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668661F0"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4C68281A"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52D74735"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27D3AD53"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5FFCF1C0" w14:textId="77777777" w:rsidTr="00A44AC6">
        <w:tblPrEx>
          <w:tblCellMar>
            <w:left w:w="28" w:type="dxa"/>
            <w:right w:w="28" w:type="dxa"/>
          </w:tblCellMar>
        </w:tblPrEx>
        <w:trPr>
          <w:cantSplit/>
          <w:trHeight w:hRule="exact" w:val="449"/>
          <w:jc w:val="center"/>
        </w:trPr>
        <w:tc>
          <w:tcPr>
            <w:tcW w:w="884" w:type="dxa"/>
            <w:gridSpan w:val="2"/>
            <w:vMerge/>
            <w:vAlign w:val="center"/>
          </w:tcPr>
          <w:p w14:paraId="4DF157D3"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3EC30900"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5B3D2C8D"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54E2F81C"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225530AD"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393922E8"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648DAE7C" w14:textId="77777777" w:rsidTr="00A44AC6">
        <w:tblPrEx>
          <w:tblCellMar>
            <w:left w:w="28" w:type="dxa"/>
            <w:right w:w="28" w:type="dxa"/>
          </w:tblCellMar>
        </w:tblPrEx>
        <w:trPr>
          <w:cantSplit/>
          <w:trHeight w:hRule="exact" w:val="449"/>
          <w:jc w:val="center"/>
        </w:trPr>
        <w:tc>
          <w:tcPr>
            <w:tcW w:w="884" w:type="dxa"/>
            <w:gridSpan w:val="2"/>
            <w:vMerge/>
            <w:vAlign w:val="center"/>
          </w:tcPr>
          <w:p w14:paraId="05D339EE"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13621783"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352CAAF9"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0DA7D6A5"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7AE236A7"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5357A625"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3BF7DF3C" w14:textId="77777777" w:rsidTr="00A44AC6">
        <w:tblPrEx>
          <w:tblCellMar>
            <w:left w:w="28" w:type="dxa"/>
            <w:right w:w="28" w:type="dxa"/>
          </w:tblCellMar>
        </w:tblPrEx>
        <w:trPr>
          <w:cantSplit/>
          <w:trHeight w:hRule="exact" w:val="449"/>
          <w:jc w:val="center"/>
        </w:trPr>
        <w:tc>
          <w:tcPr>
            <w:tcW w:w="884" w:type="dxa"/>
            <w:gridSpan w:val="2"/>
            <w:vMerge/>
            <w:vAlign w:val="center"/>
          </w:tcPr>
          <w:p w14:paraId="2A6BAB1B"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7F8FFF66"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5245EF07"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5FEFCCDD"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0D9314A7"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5E8C0064"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3344BFA1" w14:textId="77777777" w:rsidTr="00A44AC6">
        <w:tblPrEx>
          <w:tblCellMar>
            <w:left w:w="28" w:type="dxa"/>
            <w:right w:w="28" w:type="dxa"/>
          </w:tblCellMar>
        </w:tblPrEx>
        <w:trPr>
          <w:cantSplit/>
          <w:trHeight w:hRule="exact" w:val="449"/>
          <w:jc w:val="center"/>
        </w:trPr>
        <w:tc>
          <w:tcPr>
            <w:tcW w:w="884" w:type="dxa"/>
            <w:gridSpan w:val="2"/>
            <w:vMerge/>
            <w:vAlign w:val="center"/>
          </w:tcPr>
          <w:p w14:paraId="2F3BD1A5"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24E68068"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39D8EAFA"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51BB4073"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17A46E7F"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1A2FB523"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2BF49F5B" w14:textId="77777777" w:rsidTr="00A44AC6">
        <w:tblPrEx>
          <w:tblCellMar>
            <w:left w:w="28" w:type="dxa"/>
            <w:right w:w="28" w:type="dxa"/>
          </w:tblCellMar>
        </w:tblPrEx>
        <w:trPr>
          <w:cantSplit/>
          <w:trHeight w:hRule="exact" w:val="732"/>
          <w:jc w:val="center"/>
        </w:trPr>
        <w:tc>
          <w:tcPr>
            <w:tcW w:w="884" w:type="dxa"/>
            <w:gridSpan w:val="2"/>
            <w:vMerge w:val="restart"/>
            <w:vAlign w:val="center"/>
          </w:tcPr>
          <w:p w14:paraId="6F785B01"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代表性教学</w:t>
            </w:r>
          </w:p>
          <w:p w14:paraId="77481532"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荣誉（限</w:t>
            </w:r>
            <w:r w:rsidRPr="00A44AC6">
              <w:rPr>
                <w:rFonts w:ascii="宋体" w:eastAsia="宋体" w:hAnsi="宋体" w:cs="宋体"/>
                <w:sz w:val="24"/>
                <w:szCs w:val="24"/>
              </w:rPr>
              <w:t>5</w:t>
            </w:r>
            <w:r w:rsidRPr="00A44AC6">
              <w:rPr>
                <w:rFonts w:ascii="宋体" w:eastAsia="宋体" w:hAnsi="宋体" w:cs="宋体" w:hint="eastAsia"/>
                <w:sz w:val="24"/>
                <w:szCs w:val="24"/>
              </w:rPr>
              <w:t>项）</w:t>
            </w:r>
          </w:p>
        </w:tc>
        <w:tc>
          <w:tcPr>
            <w:tcW w:w="1375" w:type="dxa"/>
            <w:gridSpan w:val="3"/>
            <w:vAlign w:val="center"/>
          </w:tcPr>
          <w:p w14:paraId="2362054B"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时间</w:t>
            </w:r>
          </w:p>
          <w:p w14:paraId="0271D7E8"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（年月）</w:t>
            </w:r>
          </w:p>
        </w:tc>
        <w:tc>
          <w:tcPr>
            <w:tcW w:w="2197" w:type="dxa"/>
            <w:gridSpan w:val="4"/>
            <w:vAlign w:val="center"/>
          </w:tcPr>
          <w:p w14:paraId="64748199"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项目名称</w:t>
            </w:r>
          </w:p>
        </w:tc>
        <w:tc>
          <w:tcPr>
            <w:tcW w:w="2642" w:type="dxa"/>
            <w:gridSpan w:val="7"/>
            <w:vAlign w:val="center"/>
          </w:tcPr>
          <w:p w14:paraId="649CABC4"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授予单位</w:t>
            </w:r>
          </w:p>
        </w:tc>
        <w:tc>
          <w:tcPr>
            <w:tcW w:w="974" w:type="dxa"/>
            <w:gridSpan w:val="2"/>
            <w:vAlign w:val="center"/>
          </w:tcPr>
          <w:p w14:paraId="69765F3C"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负责人</w:t>
            </w:r>
          </w:p>
          <w:p w14:paraId="7D306340"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/成员</w:t>
            </w:r>
          </w:p>
        </w:tc>
        <w:tc>
          <w:tcPr>
            <w:tcW w:w="805" w:type="dxa"/>
            <w:vAlign w:val="center"/>
          </w:tcPr>
          <w:p w14:paraId="445C8204"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位次</w:t>
            </w:r>
          </w:p>
        </w:tc>
      </w:tr>
      <w:tr w:rsidR="00A44AC6" w:rsidRPr="00A44AC6" w14:paraId="1598E5F0" w14:textId="77777777" w:rsidTr="00A44AC6">
        <w:tblPrEx>
          <w:tblCellMar>
            <w:left w:w="28" w:type="dxa"/>
            <w:right w:w="28" w:type="dxa"/>
          </w:tblCellMar>
        </w:tblPrEx>
        <w:trPr>
          <w:cantSplit/>
          <w:trHeight w:hRule="exact" w:val="449"/>
          <w:jc w:val="center"/>
        </w:trPr>
        <w:tc>
          <w:tcPr>
            <w:tcW w:w="884" w:type="dxa"/>
            <w:gridSpan w:val="2"/>
            <w:vMerge/>
            <w:vAlign w:val="center"/>
          </w:tcPr>
          <w:p w14:paraId="62923FF9"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1FAD0C19"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4CB5F05A"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7AD27B4B"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77D0DAD6"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226847D8"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36020A08" w14:textId="77777777" w:rsidTr="00A44AC6">
        <w:tblPrEx>
          <w:tblCellMar>
            <w:left w:w="28" w:type="dxa"/>
            <w:right w:w="28" w:type="dxa"/>
          </w:tblCellMar>
        </w:tblPrEx>
        <w:trPr>
          <w:cantSplit/>
          <w:trHeight w:hRule="exact" w:val="449"/>
          <w:jc w:val="center"/>
        </w:trPr>
        <w:tc>
          <w:tcPr>
            <w:tcW w:w="884" w:type="dxa"/>
            <w:gridSpan w:val="2"/>
            <w:vMerge/>
            <w:vAlign w:val="center"/>
          </w:tcPr>
          <w:p w14:paraId="25B9F212"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698853C2"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2E0234A9"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25AB028D"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2C8D95D1"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4EB94E6A"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4D7C0B1D" w14:textId="77777777" w:rsidTr="00A44AC6">
        <w:tblPrEx>
          <w:tblCellMar>
            <w:left w:w="28" w:type="dxa"/>
            <w:right w:w="28" w:type="dxa"/>
          </w:tblCellMar>
        </w:tblPrEx>
        <w:trPr>
          <w:cantSplit/>
          <w:trHeight w:hRule="exact" w:val="449"/>
          <w:jc w:val="center"/>
        </w:trPr>
        <w:tc>
          <w:tcPr>
            <w:tcW w:w="884" w:type="dxa"/>
            <w:gridSpan w:val="2"/>
            <w:vMerge/>
            <w:vAlign w:val="center"/>
          </w:tcPr>
          <w:p w14:paraId="0747A05D"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61DFBFE3"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5FD158D4"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7D49B665"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0FE74ACA"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372CD1DE"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48DA510B" w14:textId="77777777" w:rsidTr="00A44AC6">
        <w:tblPrEx>
          <w:tblCellMar>
            <w:left w:w="28" w:type="dxa"/>
            <w:right w:w="28" w:type="dxa"/>
          </w:tblCellMar>
        </w:tblPrEx>
        <w:trPr>
          <w:cantSplit/>
          <w:trHeight w:hRule="exact" w:val="449"/>
          <w:jc w:val="center"/>
        </w:trPr>
        <w:tc>
          <w:tcPr>
            <w:tcW w:w="884" w:type="dxa"/>
            <w:gridSpan w:val="2"/>
            <w:vMerge/>
            <w:vAlign w:val="center"/>
          </w:tcPr>
          <w:p w14:paraId="2AC32CBB"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1C97C991"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061C8C08"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1034C5E8"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53991532"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32CEF6AE"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480839D7" w14:textId="77777777" w:rsidTr="00A44AC6">
        <w:tblPrEx>
          <w:tblCellMar>
            <w:left w:w="28" w:type="dxa"/>
            <w:right w:w="28" w:type="dxa"/>
          </w:tblCellMar>
        </w:tblPrEx>
        <w:trPr>
          <w:cantSplit/>
          <w:trHeight w:hRule="exact" w:val="449"/>
          <w:jc w:val="center"/>
        </w:trPr>
        <w:tc>
          <w:tcPr>
            <w:tcW w:w="884" w:type="dxa"/>
            <w:gridSpan w:val="2"/>
            <w:vMerge/>
            <w:vAlign w:val="center"/>
          </w:tcPr>
          <w:p w14:paraId="7A63F90C"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68562A55"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4CA2EB26"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2123FCB4"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7CA24E71"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79A84912"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23546443" w14:textId="77777777" w:rsidTr="00A44AC6">
        <w:tblPrEx>
          <w:tblCellMar>
            <w:left w:w="28" w:type="dxa"/>
            <w:right w:w="28" w:type="dxa"/>
          </w:tblCellMar>
        </w:tblPrEx>
        <w:trPr>
          <w:cantSplit/>
          <w:trHeight w:hRule="exact" w:val="624"/>
          <w:jc w:val="center"/>
        </w:trPr>
        <w:tc>
          <w:tcPr>
            <w:tcW w:w="884" w:type="dxa"/>
            <w:gridSpan w:val="2"/>
            <w:vMerge w:val="restart"/>
            <w:vAlign w:val="center"/>
          </w:tcPr>
          <w:p w14:paraId="7E9FC225"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代表性</w:t>
            </w:r>
          </w:p>
          <w:p w14:paraId="51E80BDD"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教学奖励（限</w:t>
            </w:r>
            <w:r w:rsidRPr="00A44AC6">
              <w:rPr>
                <w:rFonts w:ascii="宋体" w:eastAsia="宋体" w:hAnsi="宋体" w:cs="宋体"/>
                <w:sz w:val="24"/>
                <w:szCs w:val="24"/>
              </w:rPr>
              <w:t>5</w:t>
            </w:r>
            <w:r w:rsidRPr="00A44AC6">
              <w:rPr>
                <w:rFonts w:ascii="宋体" w:eastAsia="宋体" w:hAnsi="宋体" w:cs="宋体" w:hint="eastAsia"/>
                <w:sz w:val="24"/>
                <w:szCs w:val="24"/>
              </w:rPr>
              <w:t>项）</w:t>
            </w:r>
          </w:p>
        </w:tc>
        <w:tc>
          <w:tcPr>
            <w:tcW w:w="1375" w:type="dxa"/>
            <w:gridSpan w:val="3"/>
            <w:vAlign w:val="center"/>
          </w:tcPr>
          <w:p w14:paraId="4E1BF207"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时间</w:t>
            </w:r>
          </w:p>
          <w:p w14:paraId="2120E118"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（年月）</w:t>
            </w:r>
          </w:p>
        </w:tc>
        <w:tc>
          <w:tcPr>
            <w:tcW w:w="2197" w:type="dxa"/>
            <w:gridSpan w:val="4"/>
            <w:vAlign w:val="center"/>
          </w:tcPr>
          <w:p w14:paraId="05681470"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奖项名称及等级</w:t>
            </w:r>
          </w:p>
        </w:tc>
        <w:tc>
          <w:tcPr>
            <w:tcW w:w="2642" w:type="dxa"/>
            <w:gridSpan w:val="7"/>
            <w:vAlign w:val="center"/>
          </w:tcPr>
          <w:p w14:paraId="04E4C171"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Times New Roman" w:eastAsia="宋体" w:hAnsi="Times New Roman" w:cs="Times New Roman" w:hint="eastAsia"/>
                <w:sz w:val="24"/>
                <w:szCs w:val="24"/>
              </w:rPr>
              <w:t>授奖部门</w:t>
            </w:r>
          </w:p>
        </w:tc>
        <w:tc>
          <w:tcPr>
            <w:tcW w:w="974" w:type="dxa"/>
            <w:gridSpan w:val="2"/>
            <w:vAlign w:val="center"/>
          </w:tcPr>
          <w:p w14:paraId="56DDBABB"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负责人</w:t>
            </w:r>
          </w:p>
          <w:p w14:paraId="135177FF"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/成员</w:t>
            </w:r>
          </w:p>
        </w:tc>
        <w:tc>
          <w:tcPr>
            <w:tcW w:w="805" w:type="dxa"/>
            <w:vAlign w:val="center"/>
          </w:tcPr>
          <w:p w14:paraId="37751FDE"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位次</w:t>
            </w:r>
          </w:p>
        </w:tc>
      </w:tr>
      <w:tr w:rsidR="00A44AC6" w:rsidRPr="00A44AC6" w14:paraId="7743BCC1" w14:textId="77777777" w:rsidTr="00A44AC6">
        <w:tblPrEx>
          <w:tblCellMar>
            <w:left w:w="28" w:type="dxa"/>
            <w:right w:w="28" w:type="dxa"/>
          </w:tblCellMar>
        </w:tblPrEx>
        <w:trPr>
          <w:cantSplit/>
          <w:trHeight w:hRule="exact" w:val="449"/>
          <w:jc w:val="center"/>
        </w:trPr>
        <w:tc>
          <w:tcPr>
            <w:tcW w:w="884" w:type="dxa"/>
            <w:gridSpan w:val="2"/>
            <w:vMerge/>
            <w:vAlign w:val="center"/>
          </w:tcPr>
          <w:p w14:paraId="7797254B"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7C7EAEF8"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230B62B2"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06D61139"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5D5F60EB"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2F15ED77"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5D92138D" w14:textId="77777777" w:rsidTr="00A44AC6">
        <w:tblPrEx>
          <w:tblCellMar>
            <w:left w:w="28" w:type="dxa"/>
            <w:right w:w="28" w:type="dxa"/>
          </w:tblCellMar>
        </w:tblPrEx>
        <w:trPr>
          <w:cantSplit/>
          <w:trHeight w:hRule="exact" w:val="449"/>
          <w:jc w:val="center"/>
        </w:trPr>
        <w:tc>
          <w:tcPr>
            <w:tcW w:w="884" w:type="dxa"/>
            <w:gridSpan w:val="2"/>
            <w:vMerge/>
            <w:vAlign w:val="center"/>
          </w:tcPr>
          <w:p w14:paraId="7CAD1FBC"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18A77798"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6BA3C547"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04D42471"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5986A90A"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1E0FC1FF"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7D5F776C" w14:textId="77777777" w:rsidTr="00A44AC6">
        <w:tblPrEx>
          <w:tblCellMar>
            <w:left w:w="28" w:type="dxa"/>
            <w:right w:w="28" w:type="dxa"/>
          </w:tblCellMar>
        </w:tblPrEx>
        <w:trPr>
          <w:cantSplit/>
          <w:trHeight w:hRule="exact" w:val="449"/>
          <w:jc w:val="center"/>
        </w:trPr>
        <w:tc>
          <w:tcPr>
            <w:tcW w:w="884" w:type="dxa"/>
            <w:gridSpan w:val="2"/>
            <w:vMerge/>
            <w:vAlign w:val="center"/>
          </w:tcPr>
          <w:p w14:paraId="4804DFBD"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7E08357D"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1BF908D4"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3BD46FC7"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5FD0F910"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6EEFB77F"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671608E5" w14:textId="77777777" w:rsidTr="00A44AC6">
        <w:tblPrEx>
          <w:tblCellMar>
            <w:left w:w="28" w:type="dxa"/>
            <w:right w:w="28" w:type="dxa"/>
          </w:tblCellMar>
        </w:tblPrEx>
        <w:trPr>
          <w:cantSplit/>
          <w:trHeight w:hRule="exact" w:val="449"/>
          <w:jc w:val="center"/>
        </w:trPr>
        <w:tc>
          <w:tcPr>
            <w:tcW w:w="884" w:type="dxa"/>
            <w:gridSpan w:val="2"/>
            <w:vMerge/>
            <w:vAlign w:val="center"/>
          </w:tcPr>
          <w:p w14:paraId="527566D7"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7CF722A3"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2FF8D3EE"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77E73018"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7B2CF25D"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065ADE7D"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01E5DD56" w14:textId="77777777" w:rsidTr="00A44AC6">
        <w:tblPrEx>
          <w:tblCellMar>
            <w:left w:w="28" w:type="dxa"/>
            <w:right w:w="28" w:type="dxa"/>
          </w:tblCellMar>
        </w:tblPrEx>
        <w:trPr>
          <w:cantSplit/>
          <w:trHeight w:hRule="exact" w:val="449"/>
          <w:jc w:val="center"/>
        </w:trPr>
        <w:tc>
          <w:tcPr>
            <w:tcW w:w="884" w:type="dxa"/>
            <w:gridSpan w:val="2"/>
            <w:vMerge/>
            <w:vAlign w:val="center"/>
          </w:tcPr>
          <w:p w14:paraId="53602ED4"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2BF15B9A"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6553DB97"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5D1C15FB"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19842E21"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7EEA69B2"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15F80749" w14:textId="77777777" w:rsidTr="00A44AC6">
        <w:tblPrEx>
          <w:tblCellMar>
            <w:left w:w="28" w:type="dxa"/>
            <w:right w:w="28" w:type="dxa"/>
          </w:tblCellMar>
        </w:tblPrEx>
        <w:trPr>
          <w:cantSplit/>
          <w:trHeight w:hRule="exact" w:val="732"/>
          <w:jc w:val="center"/>
        </w:trPr>
        <w:tc>
          <w:tcPr>
            <w:tcW w:w="884" w:type="dxa"/>
            <w:gridSpan w:val="2"/>
            <w:vMerge w:val="restart"/>
            <w:vAlign w:val="center"/>
          </w:tcPr>
          <w:p w14:paraId="6A68CF88"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代表性</w:t>
            </w:r>
          </w:p>
          <w:p w14:paraId="51EE8374"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教研</w:t>
            </w:r>
          </w:p>
          <w:p w14:paraId="4635CAF6"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项目及成果（限</w:t>
            </w:r>
            <w:r w:rsidRPr="00A44AC6">
              <w:rPr>
                <w:rFonts w:ascii="宋体" w:eastAsia="宋体" w:hAnsi="宋体" w:cs="宋体"/>
                <w:sz w:val="24"/>
                <w:szCs w:val="24"/>
              </w:rPr>
              <w:t>5</w:t>
            </w:r>
            <w:r w:rsidRPr="00A44AC6">
              <w:rPr>
                <w:rFonts w:ascii="宋体" w:eastAsia="宋体" w:hAnsi="宋体" w:cs="宋体" w:hint="eastAsia"/>
                <w:sz w:val="24"/>
                <w:szCs w:val="24"/>
              </w:rPr>
              <w:t>项）</w:t>
            </w:r>
          </w:p>
        </w:tc>
        <w:tc>
          <w:tcPr>
            <w:tcW w:w="1375" w:type="dxa"/>
            <w:gridSpan w:val="3"/>
            <w:vAlign w:val="center"/>
          </w:tcPr>
          <w:p w14:paraId="18B826B2"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时间</w:t>
            </w:r>
          </w:p>
          <w:p w14:paraId="6BB140A5"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（年月）</w:t>
            </w:r>
          </w:p>
        </w:tc>
        <w:tc>
          <w:tcPr>
            <w:tcW w:w="2197" w:type="dxa"/>
            <w:gridSpan w:val="4"/>
            <w:vAlign w:val="center"/>
          </w:tcPr>
          <w:p w14:paraId="0A09ECCF"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项目名称</w:t>
            </w:r>
          </w:p>
        </w:tc>
        <w:tc>
          <w:tcPr>
            <w:tcW w:w="2642" w:type="dxa"/>
            <w:gridSpan w:val="7"/>
            <w:vAlign w:val="center"/>
          </w:tcPr>
          <w:p w14:paraId="27AEED58" w14:textId="458774F9" w:rsidR="0007073B" w:rsidRDefault="00A44AC6" w:rsidP="00A44AC6">
            <w:pPr>
              <w:adjustRightInd w:val="0"/>
              <w:snapToGrid w:val="0"/>
              <w:jc w:val="center"/>
              <w:rPr>
                <w:rFonts w:ascii="宋体" w:eastAsia="宋体" w:hAnsi="宋体" w:cs="宋体"/>
                <w:sz w:val="22"/>
                <w:szCs w:val="24"/>
              </w:rPr>
            </w:pPr>
            <w:r w:rsidRPr="00A44AC6">
              <w:rPr>
                <w:rFonts w:ascii="宋体" w:eastAsia="宋体" w:hAnsi="宋体" w:cs="宋体" w:hint="eastAsia"/>
                <w:sz w:val="22"/>
                <w:szCs w:val="24"/>
              </w:rPr>
              <w:t>批准单位或出版社</w:t>
            </w:r>
            <w:r w:rsidR="0007073B">
              <w:rPr>
                <w:rFonts w:ascii="宋体" w:eastAsia="宋体" w:hAnsi="宋体" w:cs="宋体" w:hint="eastAsia"/>
                <w:sz w:val="22"/>
                <w:szCs w:val="24"/>
              </w:rPr>
              <w:t>名</w:t>
            </w:r>
          </w:p>
          <w:p w14:paraId="39CE8635" w14:textId="3B96EA7F"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2"/>
                <w:szCs w:val="24"/>
              </w:rPr>
              <w:t>或期刊名</w:t>
            </w:r>
          </w:p>
        </w:tc>
        <w:tc>
          <w:tcPr>
            <w:tcW w:w="974" w:type="dxa"/>
            <w:gridSpan w:val="2"/>
            <w:vAlign w:val="center"/>
          </w:tcPr>
          <w:p w14:paraId="42FF8442"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负责人</w:t>
            </w:r>
          </w:p>
          <w:p w14:paraId="5F81AC1F"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/成员</w:t>
            </w:r>
          </w:p>
        </w:tc>
        <w:tc>
          <w:tcPr>
            <w:tcW w:w="805" w:type="dxa"/>
            <w:vAlign w:val="center"/>
          </w:tcPr>
          <w:p w14:paraId="0CB4FA6E" w14:textId="77777777" w:rsidR="00A44AC6" w:rsidRPr="00A44AC6" w:rsidRDefault="00A44AC6" w:rsidP="00A44AC6">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位次</w:t>
            </w:r>
          </w:p>
        </w:tc>
      </w:tr>
      <w:tr w:rsidR="00A44AC6" w:rsidRPr="00A44AC6" w14:paraId="24C6F57D" w14:textId="77777777" w:rsidTr="00A44AC6">
        <w:tblPrEx>
          <w:tblCellMar>
            <w:left w:w="28" w:type="dxa"/>
            <w:right w:w="28" w:type="dxa"/>
          </w:tblCellMar>
        </w:tblPrEx>
        <w:trPr>
          <w:cantSplit/>
          <w:trHeight w:hRule="exact" w:val="449"/>
          <w:jc w:val="center"/>
        </w:trPr>
        <w:tc>
          <w:tcPr>
            <w:tcW w:w="884" w:type="dxa"/>
            <w:gridSpan w:val="2"/>
            <w:vMerge/>
            <w:vAlign w:val="center"/>
          </w:tcPr>
          <w:p w14:paraId="673C2D45"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0AA1A149"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75B5329A"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436329EB"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4E4BEC78"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51BB981A"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173D7E7B" w14:textId="77777777" w:rsidTr="00A44AC6">
        <w:tblPrEx>
          <w:tblCellMar>
            <w:left w:w="28" w:type="dxa"/>
            <w:right w:w="28" w:type="dxa"/>
          </w:tblCellMar>
        </w:tblPrEx>
        <w:trPr>
          <w:cantSplit/>
          <w:trHeight w:hRule="exact" w:val="449"/>
          <w:jc w:val="center"/>
        </w:trPr>
        <w:tc>
          <w:tcPr>
            <w:tcW w:w="884" w:type="dxa"/>
            <w:gridSpan w:val="2"/>
            <w:vMerge/>
            <w:vAlign w:val="center"/>
          </w:tcPr>
          <w:p w14:paraId="7FC4804B"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307AACD1"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6D44933B"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7AD13F4F"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4876A3B9"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0A73CAF3"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666A8F53" w14:textId="77777777" w:rsidTr="00A44AC6">
        <w:tblPrEx>
          <w:tblCellMar>
            <w:left w:w="28" w:type="dxa"/>
            <w:right w:w="28" w:type="dxa"/>
          </w:tblCellMar>
        </w:tblPrEx>
        <w:trPr>
          <w:cantSplit/>
          <w:trHeight w:hRule="exact" w:val="449"/>
          <w:jc w:val="center"/>
        </w:trPr>
        <w:tc>
          <w:tcPr>
            <w:tcW w:w="884" w:type="dxa"/>
            <w:gridSpan w:val="2"/>
            <w:vMerge/>
            <w:vAlign w:val="center"/>
          </w:tcPr>
          <w:p w14:paraId="2D2A02FC"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3FC15045"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76312EEB"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57E1F4FD"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1280856D"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678B4F35"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7843EA17" w14:textId="77777777" w:rsidTr="00A44AC6">
        <w:tblPrEx>
          <w:tblCellMar>
            <w:left w:w="28" w:type="dxa"/>
            <w:right w:w="28" w:type="dxa"/>
          </w:tblCellMar>
        </w:tblPrEx>
        <w:trPr>
          <w:cantSplit/>
          <w:trHeight w:hRule="exact" w:val="449"/>
          <w:jc w:val="center"/>
        </w:trPr>
        <w:tc>
          <w:tcPr>
            <w:tcW w:w="884" w:type="dxa"/>
            <w:gridSpan w:val="2"/>
            <w:vMerge/>
            <w:vAlign w:val="center"/>
          </w:tcPr>
          <w:p w14:paraId="210952A6"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7DB46891"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0D1C80B5"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19826750"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3AC22D72"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46564FE5" w14:textId="77777777" w:rsidR="00A44AC6" w:rsidRPr="00A44AC6" w:rsidRDefault="00A44AC6" w:rsidP="00A44AC6">
            <w:pPr>
              <w:adjustRightInd w:val="0"/>
              <w:snapToGrid w:val="0"/>
              <w:jc w:val="center"/>
              <w:rPr>
                <w:rFonts w:ascii="宋体" w:eastAsia="宋体" w:hAnsi="宋体" w:cs="宋体"/>
                <w:sz w:val="24"/>
                <w:szCs w:val="24"/>
              </w:rPr>
            </w:pPr>
          </w:p>
        </w:tc>
      </w:tr>
      <w:tr w:rsidR="00A44AC6" w:rsidRPr="00A44AC6" w14:paraId="7247DF96" w14:textId="77777777" w:rsidTr="00A44AC6">
        <w:tblPrEx>
          <w:tblCellMar>
            <w:left w:w="28" w:type="dxa"/>
            <w:right w:w="28" w:type="dxa"/>
          </w:tblCellMar>
        </w:tblPrEx>
        <w:trPr>
          <w:cantSplit/>
          <w:trHeight w:hRule="exact" w:val="449"/>
          <w:jc w:val="center"/>
        </w:trPr>
        <w:tc>
          <w:tcPr>
            <w:tcW w:w="884" w:type="dxa"/>
            <w:gridSpan w:val="2"/>
            <w:vMerge/>
            <w:vAlign w:val="center"/>
          </w:tcPr>
          <w:p w14:paraId="607875C1" w14:textId="77777777" w:rsidR="00A44AC6" w:rsidRPr="00A44AC6" w:rsidRDefault="00A44AC6" w:rsidP="00A44AC6">
            <w:pPr>
              <w:adjustRightInd w:val="0"/>
              <w:snapToGrid w:val="0"/>
              <w:jc w:val="center"/>
              <w:rPr>
                <w:rFonts w:ascii="宋体" w:eastAsia="宋体" w:hAnsi="宋体" w:cs="宋体"/>
                <w:sz w:val="24"/>
                <w:szCs w:val="24"/>
              </w:rPr>
            </w:pPr>
          </w:p>
        </w:tc>
        <w:tc>
          <w:tcPr>
            <w:tcW w:w="1375" w:type="dxa"/>
            <w:gridSpan w:val="3"/>
            <w:vAlign w:val="center"/>
          </w:tcPr>
          <w:p w14:paraId="084A61A1" w14:textId="77777777" w:rsidR="00A44AC6" w:rsidRPr="00A44AC6" w:rsidRDefault="00A44AC6" w:rsidP="00A44AC6">
            <w:pPr>
              <w:adjustRightInd w:val="0"/>
              <w:snapToGrid w:val="0"/>
              <w:jc w:val="center"/>
              <w:rPr>
                <w:rFonts w:ascii="宋体" w:eastAsia="宋体" w:hAnsi="宋体" w:cs="宋体"/>
                <w:sz w:val="24"/>
                <w:szCs w:val="24"/>
              </w:rPr>
            </w:pPr>
          </w:p>
        </w:tc>
        <w:tc>
          <w:tcPr>
            <w:tcW w:w="2197" w:type="dxa"/>
            <w:gridSpan w:val="4"/>
            <w:vAlign w:val="center"/>
          </w:tcPr>
          <w:p w14:paraId="28902246" w14:textId="77777777" w:rsidR="00A44AC6" w:rsidRPr="00A44AC6" w:rsidRDefault="00A44AC6" w:rsidP="00A44AC6">
            <w:pPr>
              <w:adjustRightInd w:val="0"/>
              <w:snapToGrid w:val="0"/>
              <w:jc w:val="center"/>
              <w:rPr>
                <w:rFonts w:ascii="宋体" w:eastAsia="宋体" w:hAnsi="宋体" w:cs="宋体"/>
                <w:sz w:val="24"/>
                <w:szCs w:val="24"/>
              </w:rPr>
            </w:pPr>
          </w:p>
        </w:tc>
        <w:tc>
          <w:tcPr>
            <w:tcW w:w="2642" w:type="dxa"/>
            <w:gridSpan w:val="7"/>
            <w:vAlign w:val="center"/>
          </w:tcPr>
          <w:p w14:paraId="3C7FA787" w14:textId="77777777" w:rsidR="00A44AC6" w:rsidRPr="00A44AC6" w:rsidRDefault="00A44AC6" w:rsidP="00A44AC6">
            <w:pPr>
              <w:adjustRightInd w:val="0"/>
              <w:snapToGrid w:val="0"/>
              <w:jc w:val="center"/>
              <w:rPr>
                <w:rFonts w:ascii="宋体" w:eastAsia="宋体" w:hAnsi="宋体" w:cs="宋体"/>
                <w:sz w:val="24"/>
                <w:szCs w:val="24"/>
              </w:rPr>
            </w:pPr>
          </w:p>
        </w:tc>
        <w:tc>
          <w:tcPr>
            <w:tcW w:w="974" w:type="dxa"/>
            <w:gridSpan w:val="2"/>
            <w:vAlign w:val="center"/>
          </w:tcPr>
          <w:p w14:paraId="084AC68E" w14:textId="77777777" w:rsidR="00A44AC6" w:rsidRPr="00A44AC6" w:rsidRDefault="00A44AC6" w:rsidP="00A44AC6">
            <w:pPr>
              <w:adjustRightInd w:val="0"/>
              <w:snapToGrid w:val="0"/>
              <w:jc w:val="center"/>
              <w:rPr>
                <w:rFonts w:ascii="宋体" w:eastAsia="宋体" w:hAnsi="宋体" w:cs="宋体"/>
                <w:sz w:val="24"/>
                <w:szCs w:val="24"/>
              </w:rPr>
            </w:pPr>
          </w:p>
        </w:tc>
        <w:tc>
          <w:tcPr>
            <w:tcW w:w="805" w:type="dxa"/>
            <w:vAlign w:val="center"/>
          </w:tcPr>
          <w:p w14:paraId="37AFE744" w14:textId="77777777" w:rsidR="00A44AC6" w:rsidRPr="00A44AC6" w:rsidRDefault="00A44AC6" w:rsidP="00A44AC6">
            <w:pPr>
              <w:adjustRightInd w:val="0"/>
              <w:snapToGrid w:val="0"/>
              <w:jc w:val="center"/>
              <w:rPr>
                <w:rFonts w:ascii="宋体" w:eastAsia="宋体" w:hAnsi="宋体" w:cs="宋体"/>
                <w:sz w:val="24"/>
                <w:szCs w:val="24"/>
              </w:rPr>
            </w:pPr>
          </w:p>
        </w:tc>
      </w:tr>
    </w:tbl>
    <w:p w14:paraId="6E52B6D2" w14:textId="44CB0ADE" w:rsidR="00A44AC6" w:rsidRDefault="00A44AC6" w:rsidP="008545F3">
      <w:pPr>
        <w:rPr>
          <w:rFonts w:ascii="黑体" w:eastAsia="黑体" w:hAnsi="黑体" w:cs="黑体"/>
          <w:bCs/>
          <w:sz w:val="28"/>
          <w:szCs w:val="28"/>
        </w:rPr>
      </w:pPr>
    </w:p>
    <w:p w14:paraId="776286E0" w14:textId="2EFBC81B" w:rsidR="0007073B" w:rsidRDefault="0007073B" w:rsidP="008545F3">
      <w:pPr>
        <w:rPr>
          <w:rFonts w:ascii="黑体" w:eastAsia="黑体" w:hAnsi="黑体" w:cs="黑体"/>
          <w:bCs/>
          <w:sz w:val="28"/>
          <w:szCs w:val="28"/>
        </w:rPr>
      </w:pPr>
    </w:p>
    <w:p w14:paraId="5F68C748" w14:textId="2307B299" w:rsidR="008545F3" w:rsidRPr="00514244" w:rsidRDefault="008545F3" w:rsidP="008545F3">
      <w:pPr>
        <w:rPr>
          <w:rFonts w:ascii="黑体" w:eastAsia="黑体" w:hAnsi="黑体" w:cs="黑体"/>
          <w:bCs/>
          <w:sz w:val="32"/>
          <w:szCs w:val="28"/>
        </w:rPr>
      </w:pPr>
      <w:r w:rsidRPr="00514244">
        <w:rPr>
          <w:rFonts w:ascii="黑体" w:eastAsia="黑体" w:hAnsi="黑体" w:cs="黑体" w:hint="eastAsia"/>
          <w:bCs/>
          <w:sz w:val="32"/>
          <w:szCs w:val="28"/>
        </w:rPr>
        <w:lastRenderedPageBreak/>
        <w:t>二、课程基本</w:t>
      </w:r>
      <w:r w:rsidR="001536B9">
        <w:rPr>
          <w:rFonts w:ascii="黑体" w:eastAsia="黑体" w:hAnsi="黑体" w:cs="黑体" w:hint="eastAsia"/>
          <w:bCs/>
          <w:sz w:val="32"/>
          <w:szCs w:val="28"/>
        </w:rPr>
        <w:t>信息</w:t>
      </w:r>
    </w:p>
    <w:p w14:paraId="2B17A47F" w14:textId="6B43D597" w:rsidR="00B80231" w:rsidRPr="00B80231" w:rsidRDefault="004B530A" w:rsidP="00B80231">
      <w:pPr>
        <w:spacing w:line="440" w:lineRule="exact"/>
        <w:rPr>
          <w:rFonts w:ascii="黑体" w:eastAsia="黑体" w:hAnsi="黑体" w:cs="Times New Roman"/>
          <w:color w:val="000000"/>
          <w:sz w:val="24"/>
          <w:szCs w:val="24"/>
        </w:rPr>
      </w:pPr>
      <w:r>
        <w:rPr>
          <w:rFonts w:ascii="黑体" w:eastAsia="黑体" w:hAnsi="黑体" w:cs="Times New Roman" w:hint="eastAsia"/>
          <w:color w:val="000000"/>
          <w:sz w:val="24"/>
          <w:szCs w:val="24"/>
        </w:rPr>
        <w:t>2</w:t>
      </w:r>
      <w:r>
        <w:rPr>
          <w:rFonts w:ascii="黑体" w:eastAsia="黑体" w:hAnsi="黑体" w:cs="Times New Roman"/>
          <w:color w:val="000000"/>
          <w:sz w:val="24"/>
          <w:szCs w:val="24"/>
        </w:rPr>
        <w:t>-1</w:t>
      </w:r>
      <w:r w:rsidR="00B80231" w:rsidRPr="00B80231">
        <w:rPr>
          <w:rFonts w:ascii="黑体" w:eastAsia="黑体" w:hAnsi="黑体" w:cs="Times New Roman" w:hint="eastAsia"/>
          <w:color w:val="000000"/>
          <w:sz w:val="24"/>
          <w:szCs w:val="24"/>
        </w:rPr>
        <w:t>线下一流课程</w:t>
      </w:r>
    </w:p>
    <w:tbl>
      <w:tblPr>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617"/>
        <w:gridCol w:w="4647"/>
        <w:gridCol w:w="1798"/>
      </w:tblGrid>
      <w:tr w:rsidR="00B80231" w:rsidRPr="00B80231" w14:paraId="1FBBA6AE" w14:textId="77777777" w:rsidTr="00B80231">
        <w:trPr>
          <w:trHeight w:val="327"/>
          <w:jc w:val="center"/>
        </w:trPr>
        <w:tc>
          <w:tcPr>
            <w:tcW w:w="2617" w:type="dxa"/>
            <w:tcBorders>
              <w:top w:val="single" w:sz="4" w:space="0" w:color="000000"/>
              <w:left w:val="single" w:sz="4" w:space="0" w:color="000000"/>
              <w:bottom w:val="single" w:sz="4" w:space="0" w:color="000000"/>
              <w:right w:val="single" w:sz="4" w:space="0" w:color="000000"/>
            </w:tcBorders>
            <w:vAlign w:val="center"/>
          </w:tcPr>
          <w:p w14:paraId="450E535C"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课程名称</w:t>
            </w:r>
          </w:p>
        </w:tc>
        <w:tc>
          <w:tcPr>
            <w:tcW w:w="6445" w:type="dxa"/>
            <w:gridSpan w:val="2"/>
            <w:tcBorders>
              <w:top w:val="single" w:sz="4" w:space="0" w:color="000000"/>
              <w:left w:val="single" w:sz="4" w:space="0" w:color="000000"/>
              <w:bottom w:val="single" w:sz="4" w:space="0" w:color="000000"/>
              <w:right w:val="single" w:sz="4" w:space="0" w:color="000000"/>
            </w:tcBorders>
          </w:tcPr>
          <w:p w14:paraId="51A0C53D"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0D89C62D" w14:textId="77777777" w:rsidTr="00B80231">
        <w:trPr>
          <w:trHeight w:val="644"/>
          <w:jc w:val="center"/>
        </w:trPr>
        <w:tc>
          <w:tcPr>
            <w:tcW w:w="2617" w:type="dxa"/>
            <w:tcBorders>
              <w:top w:val="single" w:sz="4" w:space="0" w:color="000000"/>
              <w:left w:val="single" w:sz="4" w:space="0" w:color="000000"/>
              <w:bottom w:val="single" w:sz="4" w:space="0" w:color="000000"/>
              <w:right w:val="single" w:sz="4" w:space="0" w:color="000000"/>
            </w:tcBorders>
            <w:vAlign w:val="center"/>
          </w:tcPr>
          <w:p w14:paraId="7CF61BCD"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课程编码</w:t>
            </w:r>
            <w:r w:rsidRPr="00B80231">
              <w:rPr>
                <w:rFonts w:ascii="宋体" w:eastAsia="宋体" w:hAnsi="宋体" w:cs="Times New Roman"/>
                <w:color w:val="000000"/>
                <w:sz w:val="24"/>
                <w:szCs w:val="24"/>
              </w:rPr>
              <w:t>+</w:t>
            </w:r>
            <w:r w:rsidRPr="00B80231">
              <w:rPr>
                <w:rFonts w:ascii="宋体" w:eastAsia="宋体" w:hAnsi="宋体" w:cs="Times New Roman" w:hint="eastAsia"/>
                <w:color w:val="000000"/>
                <w:sz w:val="24"/>
                <w:szCs w:val="24"/>
              </w:rPr>
              <w:t>选课编码</w:t>
            </w:r>
          </w:p>
          <w:p w14:paraId="08958954"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（教务系统中的编码）</w:t>
            </w:r>
          </w:p>
        </w:tc>
        <w:tc>
          <w:tcPr>
            <w:tcW w:w="6445" w:type="dxa"/>
            <w:gridSpan w:val="2"/>
            <w:tcBorders>
              <w:top w:val="single" w:sz="4" w:space="0" w:color="000000"/>
              <w:left w:val="single" w:sz="4" w:space="0" w:color="000000"/>
              <w:bottom w:val="single" w:sz="4" w:space="0" w:color="000000"/>
              <w:right w:val="single" w:sz="4" w:space="0" w:color="000000"/>
            </w:tcBorders>
          </w:tcPr>
          <w:p w14:paraId="6BC206BF"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35BF5E30" w14:textId="77777777" w:rsidTr="00B80231">
        <w:trPr>
          <w:trHeight w:val="392"/>
          <w:jc w:val="center"/>
        </w:trPr>
        <w:tc>
          <w:tcPr>
            <w:tcW w:w="2617" w:type="dxa"/>
            <w:tcBorders>
              <w:top w:val="single" w:sz="4" w:space="0" w:color="000000"/>
              <w:left w:val="single" w:sz="4" w:space="0" w:color="000000"/>
              <w:bottom w:val="single" w:sz="4" w:space="0" w:color="000000"/>
              <w:right w:val="single" w:sz="4" w:space="0" w:color="000000"/>
            </w:tcBorders>
            <w:vAlign w:val="center"/>
          </w:tcPr>
          <w:p w14:paraId="79845854"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课程类型</w:t>
            </w:r>
          </w:p>
        </w:tc>
        <w:tc>
          <w:tcPr>
            <w:tcW w:w="4647" w:type="dxa"/>
            <w:tcBorders>
              <w:top w:val="single" w:sz="4" w:space="0" w:color="000000"/>
              <w:left w:val="single" w:sz="4" w:space="0" w:color="000000"/>
              <w:bottom w:val="single" w:sz="4" w:space="0" w:color="000000"/>
              <w:right w:val="single" w:sz="4" w:space="0" w:color="000000"/>
            </w:tcBorders>
          </w:tcPr>
          <w:p w14:paraId="653D8041"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○文化素质课</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○公共基础课</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○专业课</w:t>
            </w:r>
          </w:p>
        </w:tc>
        <w:tc>
          <w:tcPr>
            <w:tcW w:w="1798" w:type="dxa"/>
            <w:tcBorders>
              <w:top w:val="single" w:sz="4" w:space="0" w:color="000000"/>
              <w:left w:val="single" w:sz="4" w:space="0" w:color="000000"/>
              <w:bottom w:val="single" w:sz="4" w:space="0" w:color="000000"/>
              <w:right w:val="single" w:sz="4" w:space="0" w:color="000000"/>
            </w:tcBorders>
          </w:tcPr>
          <w:p w14:paraId="036E33A1"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实验课</w:t>
            </w:r>
          </w:p>
        </w:tc>
      </w:tr>
      <w:tr w:rsidR="00B80231" w:rsidRPr="00B80231" w14:paraId="7D617324" w14:textId="77777777" w:rsidTr="00B80231">
        <w:trPr>
          <w:trHeight w:val="327"/>
          <w:jc w:val="center"/>
        </w:trPr>
        <w:tc>
          <w:tcPr>
            <w:tcW w:w="2617" w:type="dxa"/>
            <w:tcBorders>
              <w:top w:val="single" w:sz="4" w:space="0" w:color="000000"/>
              <w:left w:val="single" w:sz="4" w:space="0" w:color="000000"/>
              <w:bottom w:val="single" w:sz="4" w:space="0" w:color="000000"/>
              <w:right w:val="single" w:sz="4" w:space="0" w:color="000000"/>
            </w:tcBorders>
            <w:vAlign w:val="center"/>
          </w:tcPr>
          <w:p w14:paraId="098D21D8"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课程性质</w:t>
            </w:r>
          </w:p>
        </w:tc>
        <w:tc>
          <w:tcPr>
            <w:tcW w:w="6445" w:type="dxa"/>
            <w:gridSpan w:val="2"/>
            <w:tcBorders>
              <w:top w:val="single" w:sz="4" w:space="0" w:color="000000"/>
              <w:left w:val="single" w:sz="4" w:space="0" w:color="000000"/>
              <w:bottom w:val="single" w:sz="4" w:space="0" w:color="000000"/>
              <w:right w:val="single" w:sz="4" w:space="0" w:color="000000"/>
            </w:tcBorders>
          </w:tcPr>
          <w:p w14:paraId="06581D1C"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○必修</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○选修</w:t>
            </w:r>
          </w:p>
        </w:tc>
      </w:tr>
      <w:tr w:rsidR="00B80231" w:rsidRPr="00B80231" w14:paraId="2840A0C0" w14:textId="77777777" w:rsidTr="00B80231">
        <w:trPr>
          <w:trHeight w:val="327"/>
          <w:jc w:val="center"/>
        </w:trPr>
        <w:tc>
          <w:tcPr>
            <w:tcW w:w="2617" w:type="dxa"/>
            <w:tcBorders>
              <w:top w:val="single" w:sz="4" w:space="0" w:color="000000"/>
              <w:left w:val="single" w:sz="4" w:space="0" w:color="000000"/>
              <w:bottom w:val="single" w:sz="4" w:space="0" w:color="000000"/>
              <w:right w:val="single" w:sz="4" w:space="0" w:color="000000"/>
            </w:tcBorders>
            <w:vAlign w:val="center"/>
          </w:tcPr>
          <w:p w14:paraId="1E8B2038"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开课年级</w:t>
            </w:r>
          </w:p>
        </w:tc>
        <w:tc>
          <w:tcPr>
            <w:tcW w:w="6445" w:type="dxa"/>
            <w:gridSpan w:val="2"/>
            <w:tcBorders>
              <w:top w:val="single" w:sz="4" w:space="0" w:color="000000"/>
              <w:left w:val="single" w:sz="4" w:space="0" w:color="000000"/>
              <w:bottom w:val="single" w:sz="4" w:space="0" w:color="000000"/>
              <w:right w:val="single" w:sz="4" w:space="0" w:color="000000"/>
            </w:tcBorders>
          </w:tcPr>
          <w:p w14:paraId="5A5FCCCC"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3E9A6E76" w14:textId="77777777" w:rsidTr="00B80231">
        <w:trPr>
          <w:trHeight w:val="327"/>
          <w:jc w:val="center"/>
        </w:trPr>
        <w:tc>
          <w:tcPr>
            <w:tcW w:w="2617" w:type="dxa"/>
            <w:tcBorders>
              <w:top w:val="single" w:sz="4" w:space="0" w:color="000000"/>
              <w:left w:val="single" w:sz="4" w:space="0" w:color="000000"/>
              <w:bottom w:val="single" w:sz="4" w:space="0" w:color="000000"/>
              <w:right w:val="single" w:sz="4" w:space="0" w:color="000000"/>
            </w:tcBorders>
            <w:vAlign w:val="center"/>
          </w:tcPr>
          <w:p w14:paraId="5263BC24"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面向专业</w:t>
            </w:r>
          </w:p>
        </w:tc>
        <w:tc>
          <w:tcPr>
            <w:tcW w:w="6445" w:type="dxa"/>
            <w:gridSpan w:val="2"/>
            <w:tcBorders>
              <w:top w:val="single" w:sz="4" w:space="0" w:color="000000"/>
              <w:left w:val="single" w:sz="4" w:space="0" w:color="000000"/>
              <w:bottom w:val="single" w:sz="4" w:space="0" w:color="000000"/>
              <w:right w:val="single" w:sz="4" w:space="0" w:color="000000"/>
            </w:tcBorders>
          </w:tcPr>
          <w:p w14:paraId="57359B7A"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71A93219" w14:textId="77777777" w:rsidTr="00B80231">
        <w:trPr>
          <w:trHeight w:val="327"/>
          <w:jc w:val="center"/>
        </w:trPr>
        <w:tc>
          <w:tcPr>
            <w:tcW w:w="2617" w:type="dxa"/>
            <w:tcBorders>
              <w:top w:val="single" w:sz="4" w:space="0" w:color="000000"/>
              <w:left w:val="single" w:sz="4" w:space="0" w:color="000000"/>
              <w:bottom w:val="single" w:sz="4" w:space="0" w:color="000000"/>
              <w:right w:val="single" w:sz="4" w:space="0" w:color="000000"/>
            </w:tcBorders>
            <w:vAlign w:val="center"/>
          </w:tcPr>
          <w:p w14:paraId="458C8839"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学</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时</w:t>
            </w:r>
          </w:p>
        </w:tc>
        <w:tc>
          <w:tcPr>
            <w:tcW w:w="6445" w:type="dxa"/>
            <w:gridSpan w:val="2"/>
            <w:tcBorders>
              <w:top w:val="single" w:sz="4" w:space="0" w:color="000000"/>
              <w:left w:val="single" w:sz="4" w:space="0" w:color="000000"/>
              <w:bottom w:val="single" w:sz="4" w:space="0" w:color="000000"/>
              <w:right w:val="single" w:sz="4" w:space="0" w:color="000000"/>
            </w:tcBorders>
          </w:tcPr>
          <w:p w14:paraId="3B52C701"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6C3E3F8F" w14:textId="77777777" w:rsidTr="00B80231">
        <w:trPr>
          <w:trHeight w:val="327"/>
          <w:jc w:val="center"/>
        </w:trPr>
        <w:tc>
          <w:tcPr>
            <w:tcW w:w="2617" w:type="dxa"/>
            <w:tcBorders>
              <w:top w:val="single" w:sz="4" w:space="0" w:color="000000"/>
              <w:left w:val="single" w:sz="4" w:space="0" w:color="000000"/>
              <w:bottom w:val="single" w:sz="4" w:space="0" w:color="000000"/>
              <w:right w:val="single" w:sz="4" w:space="0" w:color="000000"/>
            </w:tcBorders>
            <w:vAlign w:val="center"/>
          </w:tcPr>
          <w:p w14:paraId="02F3E6E4"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学</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分</w:t>
            </w:r>
          </w:p>
        </w:tc>
        <w:tc>
          <w:tcPr>
            <w:tcW w:w="6445" w:type="dxa"/>
            <w:gridSpan w:val="2"/>
            <w:tcBorders>
              <w:top w:val="single" w:sz="4" w:space="0" w:color="000000"/>
              <w:left w:val="single" w:sz="4" w:space="0" w:color="000000"/>
              <w:bottom w:val="single" w:sz="4" w:space="0" w:color="000000"/>
              <w:right w:val="single" w:sz="4" w:space="0" w:color="000000"/>
            </w:tcBorders>
          </w:tcPr>
          <w:p w14:paraId="61ED6B67"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09640063" w14:textId="77777777" w:rsidTr="00B80231">
        <w:trPr>
          <w:trHeight w:val="327"/>
          <w:jc w:val="center"/>
        </w:trPr>
        <w:tc>
          <w:tcPr>
            <w:tcW w:w="2617" w:type="dxa"/>
            <w:tcBorders>
              <w:top w:val="single" w:sz="4" w:space="0" w:color="000000"/>
              <w:left w:val="single" w:sz="4" w:space="0" w:color="000000"/>
              <w:bottom w:val="single" w:sz="4" w:space="0" w:color="000000"/>
              <w:right w:val="single" w:sz="4" w:space="0" w:color="000000"/>
            </w:tcBorders>
            <w:vAlign w:val="center"/>
          </w:tcPr>
          <w:p w14:paraId="2B194C6F"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先修（前序）课程名称</w:t>
            </w:r>
          </w:p>
        </w:tc>
        <w:tc>
          <w:tcPr>
            <w:tcW w:w="6445" w:type="dxa"/>
            <w:gridSpan w:val="2"/>
            <w:tcBorders>
              <w:top w:val="single" w:sz="4" w:space="0" w:color="000000"/>
              <w:left w:val="single" w:sz="4" w:space="0" w:color="000000"/>
              <w:bottom w:val="single" w:sz="4" w:space="0" w:color="000000"/>
              <w:right w:val="single" w:sz="4" w:space="0" w:color="000000"/>
            </w:tcBorders>
          </w:tcPr>
          <w:p w14:paraId="0495FEFE"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19BC4302" w14:textId="77777777" w:rsidTr="00B80231">
        <w:trPr>
          <w:trHeight w:val="327"/>
          <w:jc w:val="center"/>
        </w:trPr>
        <w:tc>
          <w:tcPr>
            <w:tcW w:w="2617" w:type="dxa"/>
            <w:tcBorders>
              <w:top w:val="single" w:sz="4" w:space="0" w:color="000000"/>
              <w:left w:val="single" w:sz="4" w:space="0" w:color="000000"/>
              <w:bottom w:val="single" w:sz="4" w:space="0" w:color="000000"/>
              <w:right w:val="single" w:sz="4" w:space="0" w:color="000000"/>
            </w:tcBorders>
            <w:vAlign w:val="center"/>
          </w:tcPr>
          <w:p w14:paraId="5C6F8C96"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后续课程名称</w:t>
            </w:r>
          </w:p>
        </w:tc>
        <w:tc>
          <w:tcPr>
            <w:tcW w:w="6445" w:type="dxa"/>
            <w:gridSpan w:val="2"/>
            <w:tcBorders>
              <w:top w:val="single" w:sz="4" w:space="0" w:color="000000"/>
              <w:left w:val="single" w:sz="4" w:space="0" w:color="000000"/>
              <w:bottom w:val="single" w:sz="4" w:space="0" w:color="000000"/>
              <w:right w:val="single" w:sz="4" w:space="0" w:color="000000"/>
            </w:tcBorders>
          </w:tcPr>
          <w:p w14:paraId="3E71404B"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562228B0" w14:textId="77777777" w:rsidTr="00B80231">
        <w:trPr>
          <w:trHeight w:val="644"/>
          <w:jc w:val="center"/>
        </w:trPr>
        <w:tc>
          <w:tcPr>
            <w:tcW w:w="2617" w:type="dxa"/>
            <w:tcBorders>
              <w:top w:val="single" w:sz="4" w:space="0" w:color="000000"/>
              <w:left w:val="single" w:sz="4" w:space="0" w:color="000000"/>
              <w:bottom w:val="single" w:sz="4" w:space="0" w:color="000000"/>
              <w:right w:val="single" w:sz="4" w:space="0" w:color="000000"/>
            </w:tcBorders>
            <w:vAlign w:val="center"/>
          </w:tcPr>
          <w:p w14:paraId="66635B52"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主要教材</w:t>
            </w:r>
          </w:p>
        </w:tc>
        <w:tc>
          <w:tcPr>
            <w:tcW w:w="6445" w:type="dxa"/>
            <w:gridSpan w:val="2"/>
            <w:tcBorders>
              <w:top w:val="single" w:sz="4" w:space="0" w:color="000000"/>
              <w:left w:val="single" w:sz="4" w:space="0" w:color="000000"/>
              <w:bottom w:val="single" w:sz="4" w:space="0" w:color="000000"/>
              <w:right w:val="single" w:sz="4" w:space="0" w:color="000000"/>
            </w:tcBorders>
          </w:tcPr>
          <w:p w14:paraId="0CB35074"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书名、书号、作者、出版社、出版时间（上传封面及版权页）</w:t>
            </w:r>
          </w:p>
        </w:tc>
      </w:tr>
      <w:tr w:rsidR="00B80231" w:rsidRPr="00B80231" w14:paraId="22AE4027" w14:textId="77777777" w:rsidTr="00B80231">
        <w:trPr>
          <w:trHeight w:val="330"/>
          <w:jc w:val="center"/>
        </w:trPr>
        <w:tc>
          <w:tcPr>
            <w:tcW w:w="2617" w:type="dxa"/>
            <w:vMerge w:val="restart"/>
            <w:tcBorders>
              <w:top w:val="single" w:sz="4" w:space="0" w:color="000000"/>
              <w:left w:val="single" w:sz="4" w:space="0" w:color="000000"/>
              <w:bottom w:val="single" w:sz="4" w:space="0" w:color="000000"/>
              <w:right w:val="single" w:sz="4" w:space="0" w:color="000000"/>
            </w:tcBorders>
            <w:vAlign w:val="center"/>
          </w:tcPr>
          <w:p w14:paraId="777FCAC4"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最近两期开课时间</w:t>
            </w:r>
          </w:p>
        </w:tc>
        <w:tc>
          <w:tcPr>
            <w:tcW w:w="6445" w:type="dxa"/>
            <w:gridSpan w:val="2"/>
            <w:tcBorders>
              <w:top w:val="single" w:sz="4" w:space="0" w:color="000000"/>
              <w:left w:val="single" w:sz="4" w:space="0" w:color="000000"/>
              <w:bottom w:val="single" w:sz="4" w:space="0" w:color="000000"/>
              <w:right w:val="single" w:sz="4" w:space="0" w:color="000000"/>
            </w:tcBorders>
            <w:vAlign w:val="center"/>
          </w:tcPr>
          <w:p w14:paraId="7C92B171"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年</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月</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日</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年</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月</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日（附教务系统截图）</w:t>
            </w:r>
          </w:p>
        </w:tc>
      </w:tr>
      <w:tr w:rsidR="00B80231" w:rsidRPr="00B80231" w14:paraId="7200E54D" w14:textId="77777777" w:rsidTr="00B80231">
        <w:trPr>
          <w:trHeight w:val="330"/>
          <w:jc w:val="center"/>
        </w:trPr>
        <w:tc>
          <w:tcPr>
            <w:tcW w:w="2617" w:type="dxa"/>
            <w:vMerge/>
            <w:tcBorders>
              <w:top w:val="single" w:sz="4" w:space="0" w:color="000000"/>
              <w:left w:val="single" w:sz="4" w:space="0" w:color="000000"/>
              <w:bottom w:val="single" w:sz="4" w:space="0" w:color="000000"/>
              <w:right w:val="single" w:sz="4" w:space="0" w:color="000000"/>
            </w:tcBorders>
            <w:vAlign w:val="center"/>
          </w:tcPr>
          <w:p w14:paraId="11DFD4A3" w14:textId="77777777" w:rsidR="00B80231" w:rsidRPr="00B80231" w:rsidRDefault="00B80231" w:rsidP="00B80231">
            <w:pPr>
              <w:spacing w:line="440" w:lineRule="exact"/>
              <w:jc w:val="center"/>
              <w:rPr>
                <w:rFonts w:ascii="宋体" w:eastAsia="宋体" w:hAnsi="宋体" w:cs="Times New Roman"/>
                <w:color w:val="000000"/>
                <w:sz w:val="24"/>
                <w:szCs w:val="24"/>
              </w:rPr>
            </w:pPr>
          </w:p>
        </w:tc>
        <w:tc>
          <w:tcPr>
            <w:tcW w:w="6445" w:type="dxa"/>
            <w:gridSpan w:val="2"/>
            <w:tcBorders>
              <w:top w:val="single" w:sz="4" w:space="0" w:color="000000"/>
              <w:left w:val="single" w:sz="4" w:space="0" w:color="000000"/>
              <w:bottom w:val="single" w:sz="4" w:space="0" w:color="000000"/>
              <w:right w:val="single" w:sz="4" w:space="0" w:color="000000"/>
            </w:tcBorders>
            <w:vAlign w:val="center"/>
          </w:tcPr>
          <w:p w14:paraId="52ED3B18"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年</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月</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日</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年</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月</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日（附教务系统截图）</w:t>
            </w:r>
          </w:p>
        </w:tc>
      </w:tr>
      <w:tr w:rsidR="00B80231" w:rsidRPr="00B80231" w14:paraId="022E0589" w14:textId="77777777" w:rsidTr="00B80231">
        <w:trPr>
          <w:trHeight w:val="336"/>
          <w:jc w:val="center"/>
        </w:trPr>
        <w:tc>
          <w:tcPr>
            <w:tcW w:w="2617" w:type="dxa"/>
            <w:tcBorders>
              <w:top w:val="single" w:sz="4" w:space="0" w:color="000000"/>
              <w:left w:val="single" w:sz="4" w:space="0" w:color="000000"/>
              <w:bottom w:val="single" w:sz="4" w:space="0" w:color="000000"/>
              <w:right w:val="single" w:sz="4" w:space="0" w:color="000000"/>
            </w:tcBorders>
            <w:vAlign w:val="center"/>
          </w:tcPr>
          <w:p w14:paraId="2769B628"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最近两期学生总人数</w:t>
            </w:r>
          </w:p>
        </w:tc>
        <w:tc>
          <w:tcPr>
            <w:tcW w:w="6445" w:type="dxa"/>
            <w:gridSpan w:val="2"/>
            <w:tcBorders>
              <w:top w:val="single" w:sz="4" w:space="0" w:color="000000"/>
              <w:left w:val="single" w:sz="4" w:space="0" w:color="000000"/>
              <w:bottom w:val="single" w:sz="4" w:space="0" w:color="000000"/>
              <w:right w:val="single" w:sz="4" w:space="0" w:color="000000"/>
            </w:tcBorders>
          </w:tcPr>
          <w:p w14:paraId="1D7DE7B0" w14:textId="77777777" w:rsidR="00B80231" w:rsidRPr="00B80231" w:rsidRDefault="00B80231" w:rsidP="00B80231">
            <w:pPr>
              <w:spacing w:line="440" w:lineRule="exact"/>
              <w:rPr>
                <w:rFonts w:ascii="宋体" w:eastAsia="宋体" w:hAnsi="宋体" w:cs="Times New Roman"/>
                <w:color w:val="000000"/>
                <w:sz w:val="24"/>
                <w:szCs w:val="24"/>
              </w:rPr>
            </w:pPr>
          </w:p>
        </w:tc>
      </w:tr>
    </w:tbl>
    <w:p w14:paraId="3A970DE5"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注：（教务系统截图须至少包含课程编码、选课编码、开课时间、授课教师姓名等信息）</w:t>
      </w:r>
    </w:p>
    <w:p w14:paraId="4FFCDBB7" w14:textId="162A5DED" w:rsidR="00B80231" w:rsidRPr="00B80231" w:rsidRDefault="004B530A" w:rsidP="00453B1F">
      <w:pPr>
        <w:spacing w:line="600" w:lineRule="auto"/>
        <w:rPr>
          <w:rFonts w:ascii="黑体" w:eastAsia="黑体" w:hAnsi="黑体" w:cs="Times New Roman"/>
          <w:color w:val="000000"/>
          <w:sz w:val="24"/>
          <w:szCs w:val="24"/>
        </w:rPr>
      </w:pPr>
      <w:r>
        <w:rPr>
          <w:rFonts w:ascii="黑体" w:eastAsia="黑体" w:hAnsi="黑体" w:cs="Times New Roman" w:hint="eastAsia"/>
          <w:color w:val="000000"/>
          <w:sz w:val="24"/>
          <w:szCs w:val="24"/>
        </w:rPr>
        <w:t>2</w:t>
      </w:r>
      <w:r>
        <w:rPr>
          <w:rFonts w:ascii="黑体" w:eastAsia="黑体" w:hAnsi="黑体" w:cs="Times New Roman"/>
          <w:color w:val="000000"/>
          <w:sz w:val="24"/>
          <w:szCs w:val="24"/>
        </w:rPr>
        <w:t>-2</w:t>
      </w:r>
      <w:r w:rsidR="00B80231" w:rsidRPr="00B80231">
        <w:rPr>
          <w:rFonts w:ascii="黑体" w:eastAsia="黑体" w:hAnsi="黑体" w:cs="Times New Roman" w:hint="eastAsia"/>
          <w:color w:val="000000"/>
          <w:sz w:val="24"/>
          <w:szCs w:val="24"/>
        </w:rPr>
        <w:t>线上线下混合式一流课程</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624"/>
        <w:gridCol w:w="4673"/>
        <w:gridCol w:w="1770"/>
      </w:tblGrid>
      <w:tr w:rsidR="00B80231" w:rsidRPr="00B80231" w14:paraId="1B3625AF" w14:textId="77777777" w:rsidTr="00453B1F">
        <w:trPr>
          <w:trHeight w:val="510"/>
          <w:jc w:val="center"/>
        </w:trPr>
        <w:tc>
          <w:tcPr>
            <w:tcW w:w="2624" w:type="dxa"/>
            <w:tcBorders>
              <w:top w:val="single" w:sz="4" w:space="0" w:color="000000"/>
              <w:left w:val="single" w:sz="4" w:space="0" w:color="000000"/>
              <w:bottom w:val="single" w:sz="4" w:space="0" w:color="000000"/>
              <w:right w:val="single" w:sz="4" w:space="0" w:color="000000"/>
            </w:tcBorders>
            <w:vAlign w:val="center"/>
          </w:tcPr>
          <w:p w14:paraId="3285DDF0" w14:textId="77777777" w:rsidR="00B80231" w:rsidRPr="00B80231" w:rsidRDefault="00B80231" w:rsidP="00453B1F">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课程名称</w:t>
            </w:r>
          </w:p>
        </w:tc>
        <w:tc>
          <w:tcPr>
            <w:tcW w:w="6443" w:type="dxa"/>
            <w:gridSpan w:val="2"/>
            <w:tcBorders>
              <w:top w:val="single" w:sz="4" w:space="0" w:color="000000"/>
              <w:left w:val="single" w:sz="4" w:space="0" w:color="000000"/>
              <w:bottom w:val="single" w:sz="4" w:space="0" w:color="000000"/>
              <w:right w:val="single" w:sz="4" w:space="0" w:color="000000"/>
            </w:tcBorders>
          </w:tcPr>
          <w:p w14:paraId="54A00D96"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4E23CF04" w14:textId="77777777" w:rsidTr="00B80231">
        <w:trPr>
          <w:trHeight w:val="509"/>
          <w:jc w:val="center"/>
        </w:trPr>
        <w:tc>
          <w:tcPr>
            <w:tcW w:w="2624" w:type="dxa"/>
            <w:tcBorders>
              <w:top w:val="single" w:sz="4" w:space="0" w:color="000000"/>
              <w:left w:val="single" w:sz="4" w:space="0" w:color="000000"/>
              <w:bottom w:val="single" w:sz="4" w:space="0" w:color="000000"/>
              <w:right w:val="single" w:sz="4" w:space="0" w:color="000000"/>
            </w:tcBorders>
            <w:vAlign w:val="center"/>
          </w:tcPr>
          <w:p w14:paraId="07507D86"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课程编码</w:t>
            </w:r>
          </w:p>
          <w:p w14:paraId="35EC3414"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（教务系统中的编码）</w:t>
            </w:r>
          </w:p>
        </w:tc>
        <w:tc>
          <w:tcPr>
            <w:tcW w:w="6443" w:type="dxa"/>
            <w:gridSpan w:val="2"/>
            <w:tcBorders>
              <w:top w:val="single" w:sz="4" w:space="0" w:color="000000"/>
              <w:left w:val="single" w:sz="4" w:space="0" w:color="000000"/>
              <w:bottom w:val="single" w:sz="4" w:space="0" w:color="000000"/>
              <w:right w:val="single" w:sz="4" w:space="0" w:color="000000"/>
            </w:tcBorders>
          </w:tcPr>
          <w:p w14:paraId="4196B829"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01C59B2E" w14:textId="77777777" w:rsidTr="00B80231">
        <w:trPr>
          <w:trHeight w:val="383"/>
          <w:jc w:val="center"/>
        </w:trPr>
        <w:tc>
          <w:tcPr>
            <w:tcW w:w="2624" w:type="dxa"/>
            <w:tcBorders>
              <w:top w:val="single" w:sz="4" w:space="0" w:color="000000"/>
              <w:left w:val="single" w:sz="4" w:space="0" w:color="000000"/>
              <w:bottom w:val="single" w:sz="4" w:space="0" w:color="000000"/>
              <w:right w:val="single" w:sz="4" w:space="0" w:color="000000"/>
            </w:tcBorders>
            <w:vAlign w:val="center"/>
          </w:tcPr>
          <w:p w14:paraId="4EC9A94A"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课程类型</w:t>
            </w:r>
          </w:p>
        </w:tc>
        <w:tc>
          <w:tcPr>
            <w:tcW w:w="4673" w:type="dxa"/>
            <w:tcBorders>
              <w:top w:val="single" w:sz="4" w:space="0" w:color="000000"/>
              <w:left w:val="single" w:sz="4" w:space="0" w:color="000000"/>
              <w:bottom w:val="single" w:sz="4" w:space="0" w:color="000000"/>
              <w:right w:val="single" w:sz="4" w:space="0" w:color="000000"/>
            </w:tcBorders>
          </w:tcPr>
          <w:p w14:paraId="297057BF"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○文化素质课</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○公共基础课</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○专业课</w:t>
            </w:r>
          </w:p>
        </w:tc>
        <w:tc>
          <w:tcPr>
            <w:tcW w:w="1770" w:type="dxa"/>
            <w:tcBorders>
              <w:top w:val="single" w:sz="4" w:space="0" w:color="000000"/>
              <w:left w:val="single" w:sz="4" w:space="0" w:color="000000"/>
              <w:bottom w:val="single" w:sz="4" w:space="0" w:color="000000"/>
              <w:right w:val="single" w:sz="4" w:space="0" w:color="000000"/>
            </w:tcBorders>
          </w:tcPr>
          <w:p w14:paraId="55E30863"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实验课</w:t>
            </w:r>
          </w:p>
        </w:tc>
      </w:tr>
      <w:tr w:rsidR="00B80231" w:rsidRPr="00B80231" w14:paraId="18D652C1" w14:textId="77777777" w:rsidTr="00453B1F">
        <w:trPr>
          <w:trHeight w:val="567"/>
          <w:jc w:val="center"/>
        </w:trPr>
        <w:tc>
          <w:tcPr>
            <w:tcW w:w="2624" w:type="dxa"/>
            <w:tcBorders>
              <w:top w:val="single" w:sz="4" w:space="0" w:color="000000"/>
              <w:left w:val="single" w:sz="4" w:space="0" w:color="000000"/>
              <w:bottom w:val="single" w:sz="4" w:space="0" w:color="000000"/>
              <w:right w:val="single" w:sz="4" w:space="0" w:color="000000"/>
            </w:tcBorders>
            <w:vAlign w:val="center"/>
          </w:tcPr>
          <w:p w14:paraId="14DEE5B1"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课程性质</w:t>
            </w:r>
          </w:p>
        </w:tc>
        <w:tc>
          <w:tcPr>
            <w:tcW w:w="6443" w:type="dxa"/>
            <w:gridSpan w:val="2"/>
            <w:tcBorders>
              <w:top w:val="single" w:sz="4" w:space="0" w:color="000000"/>
              <w:left w:val="single" w:sz="4" w:space="0" w:color="000000"/>
              <w:bottom w:val="single" w:sz="4" w:space="0" w:color="000000"/>
              <w:right w:val="single" w:sz="4" w:space="0" w:color="000000"/>
            </w:tcBorders>
          </w:tcPr>
          <w:p w14:paraId="461E70B3"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○必修</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○选修</w:t>
            </w:r>
          </w:p>
        </w:tc>
      </w:tr>
      <w:tr w:rsidR="00B80231" w:rsidRPr="00B80231" w14:paraId="00A630B7" w14:textId="77777777" w:rsidTr="00453B1F">
        <w:trPr>
          <w:trHeight w:val="510"/>
          <w:jc w:val="center"/>
        </w:trPr>
        <w:tc>
          <w:tcPr>
            <w:tcW w:w="2624" w:type="dxa"/>
            <w:tcBorders>
              <w:top w:val="single" w:sz="4" w:space="0" w:color="000000"/>
              <w:left w:val="single" w:sz="4" w:space="0" w:color="000000"/>
              <w:bottom w:val="single" w:sz="4" w:space="0" w:color="000000"/>
              <w:right w:val="single" w:sz="4" w:space="0" w:color="000000"/>
            </w:tcBorders>
            <w:vAlign w:val="center"/>
          </w:tcPr>
          <w:p w14:paraId="713173C7"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开课年级</w:t>
            </w:r>
          </w:p>
        </w:tc>
        <w:tc>
          <w:tcPr>
            <w:tcW w:w="6443" w:type="dxa"/>
            <w:gridSpan w:val="2"/>
            <w:tcBorders>
              <w:top w:val="single" w:sz="4" w:space="0" w:color="000000"/>
              <w:left w:val="single" w:sz="4" w:space="0" w:color="000000"/>
              <w:bottom w:val="single" w:sz="4" w:space="0" w:color="000000"/>
              <w:right w:val="single" w:sz="4" w:space="0" w:color="000000"/>
            </w:tcBorders>
          </w:tcPr>
          <w:p w14:paraId="113385F1"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0A33D0FB" w14:textId="77777777" w:rsidTr="00453B1F">
        <w:trPr>
          <w:trHeight w:val="510"/>
          <w:jc w:val="center"/>
        </w:trPr>
        <w:tc>
          <w:tcPr>
            <w:tcW w:w="2624" w:type="dxa"/>
            <w:tcBorders>
              <w:top w:val="single" w:sz="4" w:space="0" w:color="000000"/>
              <w:left w:val="single" w:sz="4" w:space="0" w:color="000000"/>
              <w:bottom w:val="single" w:sz="4" w:space="0" w:color="000000"/>
              <w:right w:val="single" w:sz="4" w:space="0" w:color="000000"/>
            </w:tcBorders>
            <w:vAlign w:val="center"/>
          </w:tcPr>
          <w:p w14:paraId="02A79EDF"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面向专业</w:t>
            </w:r>
          </w:p>
        </w:tc>
        <w:tc>
          <w:tcPr>
            <w:tcW w:w="6443" w:type="dxa"/>
            <w:gridSpan w:val="2"/>
            <w:tcBorders>
              <w:top w:val="single" w:sz="4" w:space="0" w:color="000000"/>
              <w:left w:val="single" w:sz="4" w:space="0" w:color="000000"/>
              <w:bottom w:val="single" w:sz="4" w:space="0" w:color="000000"/>
              <w:right w:val="single" w:sz="4" w:space="0" w:color="000000"/>
            </w:tcBorders>
          </w:tcPr>
          <w:p w14:paraId="738681F0"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59E2EA53" w14:textId="77777777" w:rsidTr="00453B1F">
        <w:trPr>
          <w:trHeight w:val="416"/>
          <w:jc w:val="center"/>
        </w:trPr>
        <w:tc>
          <w:tcPr>
            <w:tcW w:w="2624" w:type="dxa"/>
            <w:tcBorders>
              <w:top w:val="single" w:sz="4" w:space="0" w:color="000000"/>
              <w:left w:val="single" w:sz="4" w:space="0" w:color="000000"/>
              <w:bottom w:val="single" w:sz="4" w:space="0" w:color="000000"/>
              <w:right w:val="single" w:sz="4" w:space="0" w:color="000000"/>
            </w:tcBorders>
            <w:vAlign w:val="center"/>
          </w:tcPr>
          <w:p w14:paraId="00E4F0FF"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lastRenderedPageBreak/>
              <w:t>学</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时</w:t>
            </w:r>
          </w:p>
        </w:tc>
        <w:tc>
          <w:tcPr>
            <w:tcW w:w="6443" w:type="dxa"/>
            <w:gridSpan w:val="2"/>
            <w:tcBorders>
              <w:top w:val="single" w:sz="4" w:space="0" w:color="000000"/>
              <w:left w:val="single" w:sz="4" w:space="0" w:color="000000"/>
              <w:bottom w:val="single" w:sz="4" w:space="0" w:color="000000"/>
              <w:right w:val="single" w:sz="4" w:space="0" w:color="000000"/>
            </w:tcBorders>
          </w:tcPr>
          <w:p w14:paraId="69FE28DF"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总学时：</w:t>
            </w:r>
            <w:r w:rsidRPr="00B80231">
              <w:rPr>
                <w:rFonts w:ascii="宋体" w:eastAsia="宋体" w:hAnsi="宋体" w:cs="Times New Roman"/>
                <w:color w:val="000000"/>
                <w:sz w:val="24"/>
                <w:szCs w:val="24"/>
              </w:rPr>
              <w:t xml:space="preserve">       </w:t>
            </w:r>
          </w:p>
          <w:p w14:paraId="5672E2BB"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线上学时：</w:t>
            </w:r>
            <w:r w:rsidRPr="00B80231">
              <w:rPr>
                <w:rFonts w:ascii="宋体" w:eastAsia="宋体" w:hAnsi="宋体" w:cs="Times New Roman"/>
                <w:color w:val="000000"/>
                <w:sz w:val="24"/>
                <w:szCs w:val="24"/>
              </w:rPr>
              <w:t xml:space="preserve">       </w:t>
            </w:r>
          </w:p>
          <w:p w14:paraId="1070FE92"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课堂学时：</w:t>
            </w:r>
          </w:p>
        </w:tc>
      </w:tr>
      <w:tr w:rsidR="00B80231" w:rsidRPr="00B80231" w14:paraId="5504BAF6" w14:textId="77777777" w:rsidTr="00B80231">
        <w:trPr>
          <w:trHeight w:val="258"/>
          <w:jc w:val="center"/>
        </w:trPr>
        <w:tc>
          <w:tcPr>
            <w:tcW w:w="2624" w:type="dxa"/>
            <w:tcBorders>
              <w:top w:val="single" w:sz="4" w:space="0" w:color="000000"/>
              <w:left w:val="single" w:sz="4" w:space="0" w:color="000000"/>
              <w:bottom w:val="single" w:sz="4" w:space="0" w:color="000000"/>
              <w:right w:val="single" w:sz="4" w:space="0" w:color="000000"/>
            </w:tcBorders>
            <w:vAlign w:val="center"/>
          </w:tcPr>
          <w:p w14:paraId="71445056"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学</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分</w:t>
            </w:r>
          </w:p>
        </w:tc>
        <w:tc>
          <w:tcPr>
            <w:tcW w:w="6443" w:type="dxa"/>
            <w:gridSpan w:val="2"/>
            <w:tcBorders>
              <w:top w:val="single" w:sz="4" w:space="0" w:color="000000"/>
              <w:left w:val="single" w:sz="4" w:space="0" w:color="000000"/>
              <w:bottom w:val="single" w:sz="4" w:space="0" w:color="000000"/>
              <w:right w:val="single" w:sz="4" w:space="0" w:color="000000"/>
            </w:tcBorders>
          </w:tcPr>
          <w:p w14:paraId="64CAD971"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6D33FFB9" w14:textId="77777777" w:rsidTr="00B80231">
        <w:trPr>
          <w:trHeight w:val="258"/>
          <w:jc w:val="center"/>
        </w:trPr>
        <w:tc>
          <w:tcPr>
            <w:tcW w:w="2624" w:type="dxa"/>
            <w:tcBorders>
              <w:top w:val="single" w:sz="4" w:space="0" w:color="000000"/>
              <w:left w:val="single" w:sz="4" w:space="0" w:color="000000"/>
              <w:bottom w:val="single" w:sz="4" w:space="0" w:color="000000"/>
              <w:right w:val="single" w:sz="4" w:space="0" w:color="000000"/>
            </w:tcBorders>
            <w:vAlign w:val="center"/>
          </w:tcPr>
          <w:p w14:paraId="31855353"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先修（前序）课程名称</w:t>
            </w:r>
          </w:p>
        </w:tc>
        <w:tc>
          <w:tcPr>
            <w:tcW w:w="6443" w:type="dxa"/>
            <w:gridSpan w:val="2"/>
            <w:tcBorders>
              <w:top w:val="single" w:sz="4" w:space="0" w:color="000000"/>
              <w:left w:val="single" w:sz="4" w:space="0" w:color="000000"/>
              <w:bottom w:val="single" w:sz="4" w:space="0" w:color="000000"/>
              <w:right w:val="single" w:sz="4" w:space="0" w:color="000000"/>
            </w:tcBorders>
          </w:tcPr>
          <w:p w14:paraId="62DA5677"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7C79CF62" w14:textId="77777777" w:rsidTr="00B80231">
        <w:trPr>
          <w:trHeight w:val="258"/>
          <w:jc w:val="center"/>
        </w:trPr>
        <w:tc>
          <w:tcPr>
            <w:tcW w:w="2624" w:type="dxa"/>
            <w:tcBorders>
              <w:top w:val="single" w:sz="4" w:space="0" w:color="000000"/>
              <w:left w:val="single" w:sz="4" w:space="0" w:color="000000"/>
              <w:bottom w:val="single" w:sz="4" w:space="0" w:color="000000"/>
              <w:right w:val="single" w:sz="4" w:space="0" w:color="000000"/>
            </w:tcBorders>
            <w:vAlign w:val="center"/>
          </w:tcPr>
          <w:p w14:paraId="7EE65D01"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后续课程名称</w:t>
            </w:r>
          </w:p>
        </w:tc>
        <w:tc>
          <w:tcPr>
            <w:tcW w:w="6443" w:type="dxa"/>
            <w:gridSpan w:val="2"/>
            <w:tcBorders>
              <w:top w:val="single" w:sz="4" w:space="0" w:color="000000"/>
              <w:left w:val="single" w:sz="4" w:space="0" w:color="000000"/>
              <w:bottom w:val="single" w:sz="4" w:space="0" w:color="000000"/>
              <w:right w:val="single" w:sz="4" w:space="0" w:color="000000"/>
            </w:tcBorders>
          </w:tcPr>
          <w:p w14:paraId="668AF8DB"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49FF9CC7" w14:textId="77777777" w:rsidTr="00B80231">
        <w:trPr>
          <w:trHeight w:val="509"/>
          <w:jc w:val="center"/>
        </w:trPr>
        <w:tc>
          <w:tcPr>
            <w:tcW w:w="2624" w:type="dxa"/>
            <w:tcBorders>
              <w:top w:val="single" w:sz="4" w:space="0" w:color="000000"/>
              <w:left w:val="single" w:sz="4" w:space="0" w:color="000000"/>
              <w:bottom w:val="single" w:sz="4" w:space="0" w:color="000000"/>
              <w:right w:val="single" w:sz="4" w:space="0" w:color="000000"/>
            </w:tcBorders>
            <w:vAlign w:val="center"/>
          </w:tcPr>
          <w:p w14:paraId="6815DD08"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主要教材</w:t>
            </w:r>
          </w:p>
        </w:tc>
        <w:tc>
          <w:tcPr>
            <w:tcW w:w="6443" w:type="dxa"/>
            <w:gridSpan w:val="2"/>
            <w:tcBorders>
              <w:top w:val="single" w:sz="4" w:space="0" w:color="000000"/>
              <w:left w:val="single" w:sz="4" w:space="0" w:color="000000"/>
              <w:bottom w:val="single" w:sz="4" w:space="0" w:color="000000"/>
              <w:right w:val="single" w:sz="4" w:space="0" w:color="000000"/>
            </w:tcBorders>
          </w:tcPr>
          <w:p w14:paraId="29CD749E" w14:textId="77777777" w:rsidR="00B80231" w:rsidRPr="00B80231" w:rsidRDefault="00B80231" w:rsidP="00B80231">
            <w:pPr>
              <w:spacing w:line="440" w:lineRule="exact"/>
              <w:rPr>
                <w:rFonts w:ascii="宋体" w:eastAsia="宋体" w:hAnsi="宋体" w:cs="Times New Roman"/>
                <w:color w:val="000000"/>
                <w:spacing w:val="-20"/>
                <w:sz w:val="24"/>
                <w:szCs w:val="24"/>
              </w:rPr>
            </w:pPr>
            <w:r w:rsidRPr="00B80231">
              <w:rPr>
                <w:rFonts w:ascii="宋体" w:eastAsia="宋体" w:hAnsi="宋体" w:cs="Times New Roman" w:hint="eastAsia"/>
                <w:color w:val="000000"/>
                <w:spacing w:val="-20"/>
                <w:sz w:val="24"/>
                <w:szCs w:val="24"/>
              </w:rPr>
              <w:t>书名、书号、作者、出版社、出版时间（上传封面及版权页）</w:t>
            </w:r>
          </w:p>
        </w:tc>
      </w:tr>
      <w:tr w:rsidR="00B80231" w:rsidRPr="00B80231" w14:paraId="08B1C4A9" w14:textId="77777777" w:rsidTr="00B80231">
        <w:trPr>
          <w:trHeight w:val="258"/>
          <w:jc w:val="center"/>
        </w:trPr>
        <w:tc>
          <w:tcPr>
            <w:tcW w:w="2624" w:type="dxa"/>
            <w:vMerge w:val="restart"/>
            <w:tcBorders>
              <w:top w:val="single" w:sz="4" w:space="0" w:color="000000"/>
              <w:left w:val="single" w:sz="4" w:space="0" w:color="000000"/>
              <w:bottom w:val="single" w:sz="4" w:space="0" w:color="000000"/>
              <w:right w:val="single" w:sz="4" w:space="0" w:color="000000"/>
            </w:tcBorders>
            <w:vAlign w:val="center"/>
          </w:tcPr>
          <w:p w14:paraId="6E2E4DCA"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最近两期开课时间</w:t>
            </w:r>
          </w:p>
        </w:tc>
        <w:tc>
          <w:tcPr>
            <w:tcW w:w="6443" w:type="dxa"/>
            <w:gridSpan w:val="2"/>
            <w:tcBorders>
              <w:top w:val="single" w:sz="4" w:space="0" w:color="000000"/>
              <w:left w:val="single" w:sz="4" w:space="0" w:color="000000"/>
              <w:bottom w:val="single" w:sz="4" w:space="0" w:color="000000"/>
              <w:right w:val="single" w:sz="4" w:space="0" w:color="000000"/>
            </w:tcBorders>
            <w:vAlign w:val="center"/>
          </w:tcPr>
          <w:p w14:paraId="016B33E0"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年</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月</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日</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年</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月</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日（附教务系统截图）</w:t>
            </w:r>
          </w:p>
        </w:tc>
      </w:tr>
      <w:tr w:rsidR="00B80231" w:rsidRPr="00B80231" w14:paraId="6AB1AF8A" w14:textId="77777777" w:rsidTr="00B80231">
        <w:trPr>
          <w:trHeight w:val="258"/>
          <w:jc w:val="center"/>
        </w:trPr>
        <w:tc>
          <w:tcPr>
            <w:tcW w:w="2624" w:type="dxa"/>
            <w:vMerge/>
            <w:tcBorders>
              <w:top w:val="single" w:sz="4" w:space="0" w:color="000000"/>
              <w:left w:val="single" w:sz="4" w:space="0" w:color="000000"/>
              <w:bottom w:val="single" w:sz="4" w:space="0" w:color="000000"/>
              <w:right w:val="single" w:sz="4" w:space="0" w:color="000000"/>
            </w:tcBorders>
            <w:vAlign w:val="center"/>
          </w:tcPr>
          <w:p w14:paraId="26D24849" w14:textId="77777777" w:rsidR="00B80231" w:rsidRPr="00B80231" w:rsidRDefault="00B80231" w:rsidP="00B80231">
            <w:pPr>
              <w:spacing w:line="440" w:lineRule="exact"/>
              <w:jc w:val="center"/>
              <w:rPr>
                <w:rFonts w:ascii="宋体" w:eastAsia="宋体" w:hAnsi="宋体" w:cs="Times New Roman"/>
                <w:color w:val="000000"/>
                <w:sz w:val="24"/>
                <w:szCs w:val="24"/>
              </w:rPr>
            </w:pPr>
          </w:p>
        </w:tc>
        <w:tc>
          <w:tcPr>
            <w:tcW w:w="6443" w:type="dxa"/>
            <w:gridSpan w:val="2"/>
            <w:tcBorders>
              <w:top w:val="single" w:sz="4" w:space="0" w:color="000000"/>
              <w:left w:val="single" w:sz="4" w:space="0" w:color="000000"/>
              <w:bottom w:val="single" w:sz="4" w:space="0" w:color="000000"/>
              <w:right w:val="single" w:sz="4" w:space="0" w:color="000000"/>
            </w:tcBorders>
            <w:vAlign w:val="center"/>
          </w:tcPr>
          <w:p w14:paraId="6C2BE309"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年</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月</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日</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年</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月</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日（附教务系统截图）</w:t>
            </w:r>
          </w:p>
        </w:tc>
      </w:tr>
      <w:tr w:rsidR="00B80231" w:rsidRPr="00B80231" w14:paraId="23DF59CC" w14:textId="77777777" w:rsidTr="00B80231">
        <w:trPr>
          <w:trHeight w:val="258"/>
          <w:jc w:val="center"/>
        </w:trPr>
        <w:tc>
          <w:tcPr>
            <w:tcW w:w="2624" w:type="dxa"/>
            <w:tcBorders>
              <w:top w:val="single" w:sz="4" w:space="0" w:color="000000"/>
              <w:left w:val="single" w:sz="4" w:space="0" w:color="000000"/>
              <w:bottom w:val="single" w:sz="4" w:space="0" w:color="000000"/>
              <w:right w:val="single" w:sz="4" w:space="0" w:color="000000"/>
            </w:tcBorders>
            <w:vAlign w:val="center"/>
          </w:tcPr>
          <w:p w14:paraId="3DA82C81"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最近两期学生总人数</w:t>
            </w:r>
          </w:p>
        </w:tc>
        <w:tc>
          <w:tcPr>
            <w:tcW w:w="6443" w:type="dxa"/>
            <w:gridSpan w:val="2"/>
            <w:tcBorders>
              <w:top w:val="single" w:sz="4" w:space="0" w:color="000000"/>
              <w:left w:val="single" w:sz="4" w:space="0" w:color="000000"/>
              <w:bottom w:val="single" w:sz="4" w:space="0" w:color="000000"/>
              <w:right w:val="single" w:sz="4" w:space="0" w:color="000000"/>
            </w:tcBorders>
          </w:tcPr>
          <w:p w14:paraId="77C035DD"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2FA7FFA9" w14:textId="77777777" w:rsidTr="00B80231">
        <w:trPr>
          <w:trHeight w:val="1906"/>
          <w:jc w:val="center"/>
        </w:trPr>
        <w:tc>
          <w:tcPr>
            <w:tcW w:w="2624" w:type="dxa"/>
            <w:vMerge w:val="restart"/>
            <w:tcBorders>
              <w:top w:val="single" w:sz="4" w:space="0" w:color="000000"/>
              <w:left w:val="single" w:sz="4" w:space="0" w:color="000000"/>
              <w:bottom w:val="single" w:sz="4" w:space="0" w:color="000000"/>
              <w:right w:val="single" w:sz="4" w:space="0" w:color="000000"/>
            </w:tcBorders>
            <w:vAlign w:val="center"/>
          </w:tcPr>
          <w:p w14:paraId="4A8499FC"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使用的在线课程</w:t>
            </w:r>
          </w:p>
        </w:tc>
        <w:tc>
          <w:tcPr>
            <w:tcW w:w="6443" w:type="dxa"/>
            <w:gridSpan w:val="2"/>
            <w:tcBorders>
              <w:top w:val="single" w:sz="4" w:space="0" w:color="000000"/>
              <w:left w:val="single" w:sz="4" w:space="0" w:color="000000"/>
              <w:bottom w:val="single" w:sz="4" w:space="0" w:color="000000"/>
              <w:right w:val="single" w:sz="4" w:space="0" w:color="000000"/>
            </w:tcBorders>
            <w:vAlign w:val="center"/>
          </w:tcPr>
          <w:p w14:paraId="5C143F32"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○国家精品在线开放课程及名称</w:t>
            </w:r>
            <w:r w:rsidRPr="00B80231">
              <w:rPr>
                <w:rFonts w:ascii="宋体" w:eastAsia="宋体" w:hAnsi="宋体" w:cs="Times New Roman"/>
                <w:color w:val="000000"/>
                <w:sz w:val="24"/>
                <w:szCs w:val="24"/>
              </w:rPr>
              <w:t xml:space="preserve"> </w:t>
            </w:r>
          </w:p>
          <w:p w14:paraId="0FC95B86"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○国家虚拟仿真实验教学一流课程及名称</w:t>
            </w:r>
          </w:p>
          <w:p w14:paraId="3AC8EEE9"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○省级精品在线开放课程及名称</w:t>
            </w:r>
            <w:r w:rsidRPr="00B80231">
              <w:rPr>
                <w:rFonts w:ascii="宋体" w:eastAsia="宋体" w:hAnsi="宋体" w:cs="Times New Roman"/>
                <w:color w:val="000000"/>
                <w:sz w:val="24"/>
                <w:szCs w:val="24"/>
              </w:rPr>
              <w:t xml:space="preserve"> </w:t>
            </w:r>
          </w:p>
          <w:p w14:paraId="49822235"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○省级虚拟仿真实验教学项目及名称</w:t>
            </w:r>
          </w:p>
          <w:p w14:paraId="2067229F"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○否</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（填写课程名称、学校、负责人、网址）</w:t>
            </w:r>
          </w:p>
        </w:tc>
      </w:tr>
      <w:tr w:rsidR="00B80231" w:rsidRPr="00B80231" w14:paraId="28BA7C1E" w14:textId="77777777" w:rsidTr="00B80231">
        <w:trPr>
          <w:trHeight w:val="571"/>
          <w:jc w:val="center"/>
        </w:trPr>
        <w:tc>
          <w:tcPr>
            <w:tcW w:w="2624" w:type="dxa"/>
            <w:vMerge/>
            <w:tcBorders>
              <w:top w:val="single" w:sz="4" w:space="0" w:color="000000"/>
              <w:left w:val="single" w:sz="4" w:space="0" w:color="000000"/>
              <w:bottom w:val="single" w:sz="4" w:space="0" w:color="000000"/>
              <w:right w:val="single" w:sz="4" w:space="0" w:color="000000"/>
            </w:tcBorders>
          </w:tcPr>
          <w:p w14:paraId="5B07BE53" w14:textId="77777777" w:rsidR="00B80231" w:rsidRPr="00B80231" w:rsidRDefault="00B80231" w:rsidP="00B80231">
            <w:pPr>
              <w:spacing w:line="440" w:lineRule="exact"/>
              <w:rPr>
                <w:rFonts w:ascii="宋体" w:eastAsia="宋体" w:hAnsi="宋体" w:cs="Times New Roman"/>
                <w:color w:val="000000"/>
                <w:sz w:val="24"/>
                <w:szCs w:val="24"/>
              </w:rPr>
            </w:pPr>
          </w:p>
        </w:tc>
        <w:tc>
          <w:tcPr>
            <w:tcW w:w="6443" w:type="dxa"/>
            <w:gridSpan w:val="2"/>
            <w:tcBorders>
              <w:top w:val="single" w:sz="4" w:space="0" w:color="000000"/>
              <w:left w:val="single" w:sz="4" w:space="0" w:color="000000"/>
              <w:bottom w:val="single" w:sz="4" w:space="0" w:color="000000"/>
              <w:right w:val="single" w:sz="4" w:space="0" w:color="000000"/>
            </w:tcBorders>
            <w:vAlign w:val="center"/>
          </w:tcPr>
          <w:p w14:paraId="531D5E60"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使用方式：</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w:t>
            </w:r>
            <w:r w:rsidRPr="00B80231">
              <w:rPr>
                <w:rFonts w:ascii="宋体" w:eastAsia="宋体" w:hAnsi="宋体" w:cs="Times New Roman"/>
                <w:color w:val="000000"/>
                <w:sz w:val="24"/>
                <w:szCs w:val="24"/>
              </w:rPr>
              <w:t xml:space="preserve">MOOC  </w:t>
            </w:r>
            <w:r w:rsidRPr="00B80231">
              <w:rPr>
                <w:rFonts w:ascii="宋体" w:eastAsia="宋体" w:hAnsi="宋体" w:cs="Times New Roman" w:hint="eastAsia"/>
                <w:color w:val="000000"/>
                <w:sz w:val="24"/>
                <w:szCs w:val="24"/>
              </w:rPr>
              <w:t>○</w:t>
            </w:r>
            <w:r w:rsidRPr="00B80231">
              <w:rPr>
                <w:rFonts w:ascii="宋体" w:eastAsia="宋体" w:hAnsi="宋体" w:cs="Times New Roman"/>
                <w:color w:val="000000"/>
                <w:sz w:val="24"/>
                <w:szCs w:val="24"/>
              </w:rPr>
              <w:t>SPOC</w:t>
            </w:r>
          </w:p>
        </w:tc>
      </w:tr>
    </w:tbl>
    <w:p w14:paraId="15384C50"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注：（教务系统截图须至少包含课程编码、选课编码、开课时间、授课教师姓名等信息）</w:t>
      </w:r>
    </w:p>
    <w:p w14:paraId="2BD4627E" w14:textId="06ABCEF3" w:rsidR="00B80231" w:rsidRPr="00B80231" w:rsidRDefault="004B530A" w:rsidP="00453B1F">
      <w:pPr>
        <w:spacing w:line="600" w:lineRule="auto"/>
        <w:rPr>
          <w:rFonts w:ascii="黑体" w:eastAsia="黑体" w:hAnsi="黑体" w:cs="Times New Roman"/>
          <w:color w:val="000000"/>
          <w:sz w:val="24"/>
          <w:szCs w:val="24"/>
        </w:rPr>
      </w:pPr>
      <w:r>
        <w:rPr>
          <w:rFonts w:ascii="黑体" w:eastAsia="黑体" w:hAnsi="黑体" w:cs="Times New Roman" w:hint="eastAsia"/>
          <w:color w:val="000000"/>
          <w:sz w:val="24"/>
          <w:szCs w:val="24"/>
        </w:rPr>
        <w:t>2</w:t>
      </w:r>
      <w:r>
        <w:rPr>
          <w:rFonts w:ascii="黑体" w:eastAsia="黑体" w:hAnsi="黑体" w:cs="Times New Roman"/>
          <w:color w:val="000000"/>
          <w:sz w:val="24"/>
          <w:szCs w:val="24"/>
        </w:rPr>
        <w:t>-3</w:t>
      </w:r>
      <w:r w:rsidR="00B80231" w:rsidRPr="00B80231">
        <w:rPr>
          <w:rFonts w:ascii="黑体" w:eastAsia="黑体" w:hAnsi="黑体" w:cs="Times New Roman" w:hint="eastAsia"/>
          <w:color w:val="000000"/>
          <w:sz w:val="24"/>
          <w:szCs w:val="24"/>
        </w:rPr>
        <w:t>社会实践一流课程</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992"/>
        <w:gridCol w:w="6075"/>
      </w:tblGrid>
      <w:tr w:rsidR="00B80231" w:rsidRPr="00B80231" w14:paraId="613455B4" w14:textId="77777777" w:rsidTr="00B80231">
        <w:trPr>
          <w:trHeight w:val="438"/>
          <w:jc w:val="center"/>
        </w:trPr>
        <w:tc>
          <w:tcPr>
            <w:tcW w:w="2992" w:type="dxa"/>
            <w:tcBorders>
              <w:top w:val="single" w:sz="4" w:space="0" w:color="000000"/>
              <w:left w:val="single" w:sz="4" w:space="0" w:color="000000"/>
              <w:bottom w:val="single" w:sz="4" w:space="0" w:color="000000"/>
              <w:right w:val="single" w:sz="4" w:space="0" w:color="000000"/>
            </w:tcBorders>
            <w:vAlign w:val="center"/>
          </w:tcPr>
          <w:p w14:paraId="0DD355EA"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课程名称</w:t>
            </w:r>
          </w:p>
        </w:tc>
        <w:tc>
          <w:tcPr>
            <w:tcW w:w="6075" w:type="dxa"/>
            <w:tcBorders>
              <w:top w:val="single" w:sz="4" w:space="0" w:color="000000"/>
              <w:left w:val="single" w:sz="4" w:space="0" w:color="000000"/>
              <w:bottom w:val="single" w:sz="4" w:space="0" w:color="000000"/>
              <w:right w:val="single" w:sz="4" w:space="0" w:color="000000"/>
            </w:tcBorders>
            <w:vAlign w:val="center"/>
          </w:tcPr>
          <w:p w14:paraId="7F93B930"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41364566" w14:textId="77777777" w:rsidTr="00B80231">
        <w:trPr>
          <w:trHeight w:val="953"/>
          <w:jc w:val="center"/>
        </w:trPr>
        <w:tc>
          <w:tcPr>
            <w:tcW w:w="2992" w:type="dxa"/>
            <w:tcBorders>
              <w:top w:val="single" w:sz="4" w:space="0" w:color="000000"/>
              <w:left w:val="single" w:sz="4" w:space="0" w:color="000000"/>
              <w:bottom w:val="single" w:sz="4" w:space="0" w:color="000000"/>
              <w:right w:val="single" w:sz="4" w:space="0" w:color="000000"/>
            </w:tcBorders>
            <w:vAlign w:val="center"/>
          </w:tcPr>
          <w:p w14:paraId="2FC8D08E"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课程编码</w:t>
            </w:r>
          </w:p>
          <w:p w14:paraId="45F59C38"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（教务系统中的编码）</w:t>
            </w:r>
          </w:p>
        </w:tc>
        <w:tc>
          <w:tcPr>
            <w:tcW w:w="6075" w:type="dxa"/>
            <w:tcBorders>
              <w:top w:val="single" w:sz="4" w:space="0" w:color="000000"/>
              <w:left w:val="single" w:sz="4" w:space="0" w:color="000000"/>
              <w:bottom w:val="single" w:sz="4" w:space="0" w:color="000000"/>
              <w:right w:val="single" w:sz="4" w:space="0" w:color="000000"/>
            </w:tcBorders>
            <w:vAlign w:val="center"/>
          </w:tcPr>
          <w:p w14:paraId="7A76F8DE"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21432096" w14:textId="77777777" w:rsidTr="00B80231">
        <w:trPr>
          <w:trHeight w:val="981"/>
          <w:jc w:val="center"/>
        </w:trPr>
        <w:tc>
          <w:tcPr>
            <w:tcW w:w="2992" w:type="dxa"/>
            <w:tcBorders>
              <w:top w:val="single" w:sz="4" w:space="0" w:color="000000"/>
              <w:left w:val="single" w:sz="4" w:space="0" w:color="000000"/>
              <w:bottom w:val="single" w:sz="4" w:space="0" w:color="000000"/>
              <w:right w:val="single" w:sz="4" w:space="0" w:color="000000"/>
            </w:tcBorders>
            <w:vAlign w:val="center"/>
          </w:tcPr>
          <w:p w14:paraId="5A11317F"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课程类别</w:t>
            </w:r>
          </w:p>
        </w:tc>
        <w:tc>
          <w:tcPr>
            <w:tcW w:w="6075" w:type="dxa"/>
            <w:tcBorders>
              <w:top w:val="single" w:sz="4" w:space="0" w:color="000000"/>
              <w:left w:val="single" w:sz="4" w:space="0" w:color="000000"/>
              <w:bottom w:val="single" w:sz="4" w:space="0" w:color="000000"/>
              <w:right w:val="single" w:sz="4" w:space="0" w:color="000000"/>
            </w:tcBorders>
            <w:vAlign w:val="center"/>
          </w:tcPr>
          <w:p w14:paraId="60A4AE00"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○创新创业类</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○思想政治理论课类</w:t>
            </w:r>
          </w:p>
          <w:p w14:paraId="28B4202D"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○专业类</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○其他（填写）</w:t>
            </w:r>
            <w:r w:rsidRPr="00B80231">
              <w:rPr>
                <w:rFonts w:ascii="宋体" w:eastAsia="宋体" w:hAnsi="宋体" w:cs="Times New Roman"/>
                <w:color w:val="000000"/>
                <w:sz w:val="24"/>
                <w:szCs w:val="24"/>
              </w:rPr>
              <w:t xml:space="preserve">       </w:t>
            </w:r>
          </w:p>
        </w:tc>
      </w:tr>
      <w:tr w:rsidR="00B80231" w:rsidRPr="00B80231" w14:paraId="010C24AC" w14:textId="77777777" w:rsidTr="00B80231">
        <w:trPr>
          <w:trHeight w:val="317"/>
          <w:jc w:val="center"/>
        </w:trPr>
        <w:tc>
          <w:tcPr>
            <w:tcW w:w="2992" w:type="dxa"/>
            <w:tcBorders>
              <w:top w:val="single" w:sz="4" w:space="0" w:color="000000"/>
              <w:left w:val="single" w:sz="4" w:space="0" w:color="000000"/>
              <w:bottom w:val="single" w:sz="4" w:space="0" w:color="000000"/>
              <w:right w:val="single" w:sz="4" w:space="0" w:color="000000"/>
            </w:tcBorders>
            <w:vAlign w:val="center"/>
          </w:tcPr>
          <w:p w14:paraId="2745E3D9"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课程性质</w:t>
            </w:r>
          </w:p>
        </w:tc>
        <w:tc>
          <w:tcPr>
            <w:tcW w:w="6075" w:type="dxa"/>
            <w:tcBorders>
              <w:top w:val="single" w:sz="4" w:space="0" w:color="000000"/>
              <w:left w:val="single" w:sz="4" w:space="0" w:color="000000"/>
              <w:bottom w:val="single" w:sz="4" w:space="0" w:color="000000"/>
              <w:right w:val="single" w:sz="4" w:space="0" w:color="000000"/>
            </w:tcBorders>
            <w:vAlign w:val="center"/>
          </w:tcPr>
          <w:p w14:paraId="3F42CF01"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○必修</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○选修</w:t>
            </w:r>
          </w:p>
        </w:tc>
      </w:tr>
      <w:tr w:rsidR="00B80231" w:rsidRPr="00B80231" w14:paraId="07721FBF" w14:textId="77777777" w:rsidTr="00B80231">
        <w:trPr>
          <w:trHeight w:val="317"/>
          <w:jc w:val="center"/>
        </w:trPr>
        <w:tc>
          <w:tcPr>
            <w:tcW w:w="2992" w:type="dxa"/>
            <w:tcBorders>
              <w:top w:val="single" w:sz="4" w:space="0" w:color="000000"/>
              <w:left w:val="single" w:sz="4" w:space="0" w:color="000000"/>
              <w:bottom w:val="single" w:sz="4" w:space="0" w:color="000000"/>
              <w:right w:val="single" w:sz="4" w:space="0" w:color="000000"/>
            </w:tcBorders>
            <w:vAlign w:val="center"/>
          </w:tcPr>
          <w:p w14:paraId="49E77CA7"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开课年级</w:t>
            </w:r>
          </w:p>
        </w:tc>
        <w:tc>
          <w:tcPr>
            <w:tcW w:w="6075" w:type="dxa"/>
            <w:tcBorders>
              <w:top w:val="single" w:sz="4" w:space="0" w:color="000000"/>
              <w:left w:val="single" w:sz="4" w:space="0" w:color="000000"/>
              <w:bottom w:val="single" w:sz="4" w:space="0" w:color="000000"/>
              <w:right w:val="single" w:sz="4" w:space="0" w:color="000000"/>
            </w:tcBorders>
            <w:vAlign w:val="center"/>
          </w:tcPr>
          <w:p w14:paraId="50A5E5EA"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6C849961" w14:textId="77777777" w:rsidTr="00B80231">
        <w:trPr>
          <w:trHeight w:val="317"/>
          <w:jc w:val="center"/>
        </w:trPr>
        <w:tc>
          <w:tcPr>
            <w:tcW w:w="2992" w:type="dxa"/>
            <w:tcBorders>
              <w:top w:val="single" w:sz="4" w:space="0" w:color="000000"/>
              <w:left w:val="single" w:sz="4" w:space="0" w:color="000000"/>
              <w:bottom w:val="single" w:sz="4" w:space="0" w:color="000000"/>
              <w:right w:val="single" w:sz="4" w:space="0" w:color="000000"/>
            </w:tcBorders>
            <w:vAlign w:val="center"/>
          </w:tcPr>
          <w:p w14:paraId="40389EC7"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面向专业</w:t>
            </w:r>
          </w:p>
        </w:tc>
        <w:tc>
          <w:tcPr>
            <w:tcW w:w="6075" w:type="dxa"/>
            <w:tcBorders>
              <w:top w:val="single" w:sz="4" w:space="0" w:color="000000"/>
              <w:left w:val="single" w:sz="4" w:space="0" w:color="000000"/>
              <w:bottom w:val="single" w:sz="4" w:space="0" w:color="000000"/>
              <w:right w:val="single" w:sz="4" w:space="0" w:color="000000"/>
            </w:tcBorders>
            <w:vAlign w:val="center"/>
          </w:tcPr>
          <w:p w14:paraId="57302191"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008EF858" w14:textId="77777777" w:rsidTr="00B80231">
        <w:trPr>
          <w:trHeight w:val="317"/>
          <w:jc w:val="center"/>
        </w:trPr>
        <w:tc>
          <w:tcPr>
            <w:tcW w:w="2992" w:type="dxa"/>
            <w:tcBorders>
              <w:top w:val="single" w:sz="4" w:space="0" w:color="000000"/>
              <w:left w:val="single" w:sz="4" w:space="0" w:color="000000"/>
              <w:bottom w:val="single" w:sz="4" w:space="0" w:color="000000"/>
              <w:right w:val="single" w:sz="4" w:space="0" w:color="000000"/>
            </w:tcBorders>
            <w:vAlign w:val="center"/>
          </w:tcPr>
          <w:p w14:paraId="35FD190C"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实践基地</w:t>
            </w:r>
          </w:p>
        </w:tc>
        <w:tc>
          <w:tcPr>
            <w:tcW w:w="6075" w:type="dxa"/>
            <w:tcBorders>
              <w:top w:val="single" w:sz="4" w:space="0" w:color="000000"/>
              <w:left w:val="single" w:sz="4" w:space="0" w:color="000000"/>
              <w:bottom w:val="single" w:sz="4" w:space="0" w:color="000000"/>
              <w:right w:val="single" w:sz="4" w:space="0" w:color="000000"/>
            </w:tcBorders>
            <w:vAlign w:val="center"/>
          </w:tcPr>
          <w:p w14:paraId="49B6B01C"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名称及所在地：</w:t>
            </w:r>
          </w:p>
        </w:tc>
      </w:tr>
      <w:tr w:rsidR="00B80231" w:rsidRPr="00B80231" w14:paraId="337E9785" w14:textId="77777777" w:rsidTr="00B80231">
        <w:trPr>
          <w:trHeight w:val="1271"/>
          <w:jc w:val="center"/>
        </w:trPr>
        <w:tc>
          <w:tcPr>
            <w:tcW w:w="2992" w:type="dxa"/>
            <w:tcBorders>
              <w:top w:val="single" w:sz="4" w:space="0" w:color="000000"/>
              <w:left w:val="single" w:sz="4" w:space="0" w:color="000000"/>
              <w:bottom w:val="single" w:sz="4" w:space="0" w:color="000000"/>
              <w:right w:val="single" w:sz="4" w:space="0" w:color="000000"/>
            </w:tcBorders>
            <w:vAlign w:val="center"/>
          </w:tcPr>
          <w:p w14:paraId="07D9F71A"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lastRenderedPageBreak/>
              <w:t>学</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时</w:t>
            </w:r>
          </w:p>
        </w:tc>
        <w:tc>
          <w:tcPr>
            <w:tcW w:w="6075" w:type="dxa"/>
            <w:tcBorders>
              <w:top w:val="single" w:sz="4" w:space="0" w:color="000000"/>
              <w:left w:val="single" w:sz="4" w:space="0" w:color="000000"/>
              <w:bottom w:val="single" w:sz="4" w:space="0" w:color="000000"/>
              <w:right w:val="single" w:sz="4" w:space="0" w:color="000000"/>
            </w:tcBorders>
            <w:vAlign w:val="center"/>
          </w:tcPr>
          <w:p w14:paraId="4FE95D96"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总学时：</w:t>
            </w:r>
            <w:r w:rsidRPr="00B80231">
              <w:rPr>
                <w:rFonts w:ascii="宋体" w:eastAsia="宋体" w:hAnsi="宋体" w:cs="Times New Roman"/>
                <w:color w:val="000000"/>
                <w:sz w:val="24"/>
                <w:szCs w:val="24"/>
              </w:rPr>
              <w:t xml:space="preserve">         </w:t>
            </w:r>
          </w:p>
          <w:p w14:paraId="46B83139"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理论课学时：</w:t>
            </w:r>
            <w:r w:rsidRPr="00B80231">
              <w:rPr>
                <w:rFonts w:ascii="宋体" w:eastAsia="宋体" w:hAnsi="宋体" w:cs="Times New Roman"/>
                <w:color w:val="000000"/>
                <w:sz w:val="24"/>
                <w:szCs w:val="24"/>
              </w:rPr>
              <w:t xml:space="preserve">        </w:t>
            </w:r>
          </w:p>
          <w:p w14:paraId="23454541"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实践学时：</w:t>
            </w:r>
          </w:p>
        </w:tc>
      </w:tr>
      <w:tr w:rsidR="00B80231" w:rsidRPr="00B80231" w14:paraId="297E580B" w14:textId="77777777" w:rsidTr="00B80231">
        <w:trPr>
          <w:trHeight w:val="317"/>
          <w:jc w:val="center"/>
        </w:trPr>
        <w:tc>
          <w:tcPr>
            <w:tcW w:w="2992" w:type="dxa"/>
            <w:tcBorders>
              <w:top w:val="single" w:sz="4" w:space="0" w:color="000000"/>
              <w:left w:val="single" w:sz="4" w:space="0" w:color="000000"/>
              <w:bottom w:val="single" w:sz="4" w:space="0" w:color="000000"/>
              <w:right w:val="single" w:sz="4" w:space="0" w:color="000000"/>
            </w:tcBorders>
            <w:vAlign w:val="center"/>
          </w:tcPr>
          <w:p w14:paraId="1A87990B"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学</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分</w:t>
            </w:r>
          </w:p>
        </w:tc>
        <w:tc>
          <w:tcPr>
            <w:tcW w:w="6075" w:type="dxa"/>
            <w:tcBorders>
              <w:top w:val="single" w:sz="4" w:space="0" w:color="000000"/>
              <w:left w:val="single" w:sz="4" w:space="0" w:color="000000"/>
              <w:bottom w:val="single" w:sz="4" w:space="0" w:color="000000"/>
              <w:right w:val="single" w:sz="4" w:space="0" w:color="000000"/>
            </w:tcBorders>
            <w:vAlign w:val="center"/>
          </w:tcPr>
          <w:p w14:paraId="5F06F8A9" w14:textId="77777777" w:rsidR="00B80231" w:rsidRPr="00B80231" w:rsidRDefault="00B80231" w:rsidP="00B80231">
            <w:pPr>
              <w:spacing w:line="440" w:lineRule="exact"/>
              <w:rPr>
                <w:rFonts w:ascii="宋体" w:eastAsia="宋体" w:hAnsi="宋体" w:cs="Times New Roman"/>
                <w:color w:val="000000"/>
                <w:sz w:val="24"/>
                <w:szCs w:val="24"/>
              </w:rPr>
            </w:pPr>
          </w:p>
        </w:tc>
      </w:tr>
      <w:tr w:rsidR="00B80231" w:rsidRPr="00B80231" w14:paraId="680218AA" w14:textId="77777777" w:rsidTr="00B80231">
        <w:trPr>
          <w:trHeight w:val="402"/>
          <w:jc w:val="center"/>
        </w:trPr>
        <w:tc>
          <w:tcPr>
            <w:tcW w:w="2992" w:type="dxa"/>
            <w:vMerge w:val="restart"/>
            <w:tcBorders>
              <w:top w:val="single" w:sz="4" w:space="0" w:color="000000"/>
              <w:left w:val="single" w:sz="4" w:space="0" w:color="000000"/>
              <w:bottom w:val="single" w:sz="4" w:space="0" w:color="000000"/>
              <w:right w:val="single" w:sz="4" w:space="0" w:color="000000"/>
            </w:tcBorders>
            <w:vAlign w:val="center"/>
          </w:tcPr>
          <w:p w14:paraId="6F046001"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最近两期开课时间</w:t>
            </w:r>
          </w:p>
        </w:tc>
        <w:tc>
          <w:tcPr>
            <w:tcW w:w="6075" w:type="dxa"/>
            <w:tcBorders>
              <w:top w:val="single" w:sz="4" w:space="0" w:color="000000"/>
              <w:left w:val="single" w:sz="4" w:space="0" w:color="000000"/>
              <w:bottom w:val="single" w:sz="4" w:space="0" w:color="000000"/>
              <w:right w:val="single" w:sz="4" w:space="0" w:color="000000"/>
            </w:tcBorders>
            <w:vAlign w:val="center"/>
          </w:tcPr>
          <w:p w14:paraId="15E4078B"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年</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月</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日</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年</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月</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日（附教务系统截图）</w:t>
            </w:r>
          </w:p>
        </w:tc>
      </w:tr>
      <w:tr w:rsidR="00B80231" w:rsidRPr="00B80231" w14:paraId="46ECF1E0" w14:textId="77777777" w:rsidTr="00B80231">
        <w:trPr>
          <w:trHeight w:val="477"/>
          <w:jc w:val="center"/>
        </w:trPr>
        <w:tc>
          <w:tcPr>
            <w:tcW w:w="2992" w:type="dxa"/>
            <w:vMerge/>
            <w:tcBorders>
              <w:top w:val="single" w:sz="4" w:space="0" w:color="000000"/>
              <w:left w:val="single" w:sz="4" w:space="0" w:color="000000"/>
              <w:bottom w:val="single" w:sz="4" w:space="0" w:color="000000"/>
              <w:right w:val="single" w:sz="4" w:space="0" w:color="000000"/>
            </w:tcBorders>
            <w:vAlign w:val="center"/>
          </w:tcPr>
          <w:p w14:paraId="3379224D" w14:textId="77777777" w:rsidR="00B80231" w:rsidRPr="00B80231" w:rsidRDefault="00B80231" w:rsidP="00B80231">
            <w:pPr>
              <w:spacing w:line="440" w:lineRule="exact"/>
              <w:jc w:val="center"/>
              <w:rPr>
                <w:rFonts w:ascii="宋体" w:eastAsia="宋体" w:hAnsi="宋体" w:cs="Times New Roman"/>
                <w:color w:val="000000"/>
                <w:sz w:val="24"/>
                <w:szCs w:val="24"/>
              </w:rPr>
            </w:pPr>
          </w:p>
        </w:tc>
        <w:tc>
          <w:tcPr>
            <w:tcW w:w="6075" w:type="dxa"/>
            <w:tcBorders>
              <w:top w:val="single" w:sz="4" w:space="0" w:color="000000"/>
              <w:left w:val="single" w:sz="4" w:space="0" w:color="000000"/>
              <w:bottom w:val="single" w:sz="4" w:space="0" w:color="000000"/>
              <w:right w:val="single" w:sz="4" w:space="0" w:color="000000"/>
            </w:tcBorders>
            <w:vAlign w:val="center"/>
          </w:tcPr>
          <w:p w14:paraId="4925B711"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年</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月</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日</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年</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月</w:t>
            </w:r>
            <w:r w:rsidRPr="00B80231">
              <w:rPr>
                <w:rFonts w:ascii="宋体" w:eastAsia="宋体" w:hAnsi="宋体" w:cs="Times New Roman"/>
                <w:color w:val="000000"/>
                <w:sz w:val="24"/>
                <w:szCs w:val="24"/>
              </w:rPr>
              <w:t xml:space="preserve">  </w:t>
            </w:r>
            <w:r w:rsidRPr="00B80231">
              <w:rPr>
                <w:rFonts w:ascii="宋体" w:eastAsia="宋体" w:hAnsi="宋体" w:cs="Times New Roman" w:hint="eastAsia"/>
                <w:color w:val="000000"/>
                <w:sz w:val="24"/>
                <w:szCs w:val="24"/>
              </w:rPr>
              <w:t>日（附教务系统截图）</w:t>
            </w:r>
          </w:p>
        </w:tc>
      </w:tr>
      <w:tr w:rsidR="00B80231" w:rsidRPr="00B80231" w14:paraId="54F73E4D" w14:textId="77777777" w:rsidTr="00B80231">
        <w:trPr>
          <w:trHeight w:val="478"/>
          <w:jc w:val="center"/>
        </w:trPr>
        <w:tc>
          <w:tcPr>
            <w:tcW w:w="2992" w:type="dxa"/>
            <w:tcBorders>
              <w:top w:val="single" w:sz="4" w:space="0" w:color="000000"/>
              <w:left w:val="single" w:sz="4" w:space="0" w:color="000000"/>
              <w:bottom w:val="single" w:sz="4" w:space="0" w:color="000000"/>
              <w:right w:val="single" w:sz="4" w:space="0" w:color="000000"/>
            </w:tcBorders>
            <w:vAlign w:val="center"/>
          </w:tcPr>
          <w:p w14:paraId="0B07EB08" w14:textId="77777777" w:rsidR="00B80231" w:rsidRPr="00B80231" w:rsidRDefault="00B80231" w:rsidP="00B80231">
            <w:pPr>
              <w:spacing w:line="440" w:lineRule="exact"/>
              <w:jc w:val="center"/>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最近两期学生总人数</w:t>
            </w:r>
          </w:p>
        </w:tc>
        <w:tc>
          <w:tcPr>
            <w:tcW w:w="6075" w:type="dxa"/>
            <w:tcBorders>
              <w:top w:val="single" w:sz="4" w:space="0" w:color="000000"/>
              <w:left w:val="single" w:sz="4" w:space="0" w:color="000000"/>
              <w:bottom w:val="single" w:sz="4" w:space="0" w:color="000000"/>
              <w:right w:val="single" w:sz="4" w:space="0" w:color="000000"/>
            </w:tcBorders>
            <w:vAlign w:val="center"/>
          </w:tcPr>
          <w:p w14:paraId="49D03E6A" w14:textId="77777777" w:rsidR="00B80231" w:rsidRPr="00B80231" w:rsidRDefault="00B80231" w:rsidP="00B80231">
            <w:pPr>
              <w:spacing w:line="440" w:lineRule="exact"/>
              <w:rPr>
                <w:rFonts w:ascii="宋体" w:eastAsia="宋体" w:hAnsi="宋体" w:cs="Times New Roman"/>
                <w:color w:val="000000"/>
                <w:sz w:val="24"/>
                <w:szCs w:val="24"/>
              </w:rPr>
            </w:pPr>
          </w:p>
        </w:tc>
      </w:tr>
    </w:tbl>
    <w:p w14:paraId="2C1DE8FD" w14:textId="77777777" w:rsidR="00B80231" w:rsidRPr="00B80231" w:rsidRDefault="00B80231" w:rsidP="00B80231">
      <w:pPr>
        <w:spacing w:line="440" w:lineRule="exact"/>
        <w:rPr>
          <w:rFonts w:ascii="宋体" w:eastAsia="宋体" w:hAnsi="宋体" w:cs="Times New Roman"/>
          <w:color w:val="000000"/>
          <w:sz w:val="24"/>
          <w:szCs w:val="24"/>
        </w:rPr>
      </w:pPr>
      <w:r w:rsidRPr="00B80231">
        <w:rPr>
          <w:rFonts w:ascii="宋体" w:eastAsia="宋体" w:hAnsi="宋体" w:cs="Times New Roman" w:hint="eastAsia"/>
          <w:color w:val="000000"/>
          <w:sz w:val="24"/>
          <w:szCs w:val="24"/>
        </w:rPr>
        <w:t>注：（教务系统截图须至少包含课程编码、选课编码、开课时间、授课教师姓名等信息）</w:t>
      </w:r>
    </w:p>
    <w:p w14:paraId="3EC6E228" w14:textId="77777777" w:rsidR="001536B9" w:rsidRPr="001536B9" w:rsidRDefault="001536B9" w:rsidP="001536B9">
      <w:pPr>
        <w:rPr>
          <w:rFonts w:ascii="黑体" w:eastAsia="黑体" w:hAnsi="黑体" w:cs="Times New Roman"/>
          <w:color w:val="000000"/>
          <w:sz w:val="30"/>
          <w:szCs w:val="30"/>
        </w:rPr>
      </w:pPr>
      <w:r w:rsidRPr="001536B9">
        <w:rPr>
          <w:rFonts w:ascii="黑体" w:eastAsia="黑体" w:hAnsi="黑体" w:cs="Times New Roman" w:hint="eastAsia"/>
          <w:color w:val="000000"/>
          <w:sz w:val="30"/>
          <w:szCs w:val="30"/>
        </w:rPr>
        <w:t>三、课程目标（</w:t>
      </w:r>
      <w:r w:rsidRPr="001536B9">
        <w:rPr>
          <w:rFonts w:ascii="Times New Roman" w:eastAsia="黑体" w:hAnsi="Times New Roman" w:cs="Times New Roman"/>
          <w:color w:val="000000"/>
          <w:sz w:val="30"/>
          <w:szCs w:val="30"/>
        </w:rPr>
        <w:t>300</w:t>
      </w:r>
      <w:r w:rsidRPr="001536B9">
        <w:rPr>
          <w:rFonts w:ascii="黑体" w:eastAsia="黑体" w:hAnsi="黑体" w:cs="Times New Roman" w:hint="eastAsia"/>
          <w:color w:val="000000"/>
          <w:sz w:val="30"/>
          <w:szCs w:val="30"/>
        </w:rPr>
        <w:t>字以内）</w:t>
      </w:r>
    </w:p>
    <w:tbl>
      <w:tblPr>
        <w:tblW w:w="908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083"/>
      </w:tblGrid>
      <w:tr w:rsidR="001536B9" w:rsidRPr="001536B9" w14:paraId="67ADE8C8" w14:textId="77777777" w:rsidTr="001536B9">
        <w:trPr>
          <w:trHeight w:val="961"/>
        </w:trPr>
        <w:tc>
          <w:tcPr>
            <w:tcW w:w="9083" w:type="dxa"/>
            <w:tcBorders>
              <w:top w:val="single" w:sz="4" w:space="0" w:color="000000"/>
              <w:left w:val="single" w:sz="4" w:space="0" w:color="000000"/>
              <w:bottom w:val="single" w:sz="4" w:space="0" w:color="000000"/>
              <w:right w:val="single" w:sz="4" w:space="0" w:color="000000"/>
            </w:tcBorders>
          </w:tcPr>
          <w:p w14:paraId="6EDEEA47" w14:textId="3B42185E" w:rsidR="001536B9" w:rsidRPr="004431A2" w:rsidRDefault="001536B9" w:rsidP="001536B9">
            <w:pPr>
              <w:spacing w:line="440" w:lineRule="exact"/>
              <w:ind w:firstLineChars="200" w:firstLine="480"/>
              <w:rPr>
                <w:rFonts w:ascii="宋体" w:eastAsia="宋体" w:hAnsi="宋体" w:cs="Times New Roman"/>
                <w:color w:val="000000"/>
                <w:sz w:val="24"/>
                <w:szCs w:val="30"/>
              </w:rPr>
            </w:pPr>
            <w:r w:rsidRPr="004431A2">
              <w:rPr>
                <w:rFonts w:ascii="宋体" w:eastAsia="宋体" w:hAnsi="宋体" w:cs="Times New Roman" w:hint="eastAsia"/>
                <w:color w:val="000000"/>
                <w:sz w:val="24"/>
                <w:szCs w:val="30"/>
              </w:rPr>
              <w:t>（结合学校办学定位、学生情况、专业人才培养要求，具体描述学习本课程后应该达到的知识、能力水平。）</w:t>
            </w:r>
          </w:p>
          <w:p w14:paraId="78CE8626" w14:textId="77777777" w:rsidR="001536B9" w:rsidRPr="004431A2" w:rsidRDefault="001536B9" w:rsidP="001536B9">
            <w:pPr>
              <w:spacing w:line="440" w:lineRule="exact"/>
              <w:ind w:firstLineChars="200" w:firstLine="480"/>
              <w:rPr>
                <w:rFonts w:ascii="宋体" w:eastAsia="宋体" w:hAnsi="宋体" w:cs="Times New Roman"/>
                <w:color w:val="000000"/>
                <w:sz w:val="24"/>
                <w:szCs w:val="30"/>
              </w:rPr>
            </w:pPr>
          </w:p>
          <w:p w14:paraId="25FD506D" w14:textId="77777777" w:rsidR="001536B9" w:rsidRPr="004431A2" w:rsidRDefault="001536B9" w:rsidP="001536B9">
            <w:pPr>
              <w:spacing w:line="440" w:lineRule="exact"/>
              <w:ind w:firstLineChars="200" w:firstLine="480"/>
              <w:rPr>
                <w:rFonts w:ascii="宋体" w:eastAsia="宋体" w:hAnsi="宋体" w:cs="Times New Roman"/>
                <w:color w:val="000000"/>
                <w:sz w:val="24"/>
                <w:szCs w:val="30"/>
              </w:rPr>
            </w:pPr>
          </w:p>
          <w:p w14:paraId="02031961" w14:textId="77777777" w:rsidR="001536B9" w:rsidRPr="004431A2" w:rsidRDefault="001536B9" w:rsidP="001536B9">
            <w:pPr>
              <w:spacing w:line="440" w:lineRule="exact"/>
              <w:ind w:firstLineChars="200" w:firstLine="480"/>
              <w:rPr>
                <w:rFonts w:ascii="宋体" w:eastAsia="宋体" w:hAnsi="宋体" w:cs="Times New Roman"/>
                <w:color w:val="000000"/>
                <w:sz w:val="24"/>
                <w:szCs w:val="30"/>
              </w:rPr>
            </w:pPr>
          </w:p>
          <w:p w14:paraId="4BF13F0E" w14:textId="77777777" w:rsidR="001536B9" w:rsidRPr="004431A2" w:rsidRDefault="001536B9" w:rsidP="001536B9">
            <w:pPr>
              <w:spacing w:line="440" w:lineRule="exact"/>
              <w:ind w:firstLineChars="200" w:firstLine="480"/>
              <w:rPr>
                <w:rFonts w:ascii="宋体" w:eastAsia="宋体" w:hAnsi="宋体" w:cs="Times New Roman"/>
                <w:color w:val="000000"/>
                <w:sz w:val="24"/>
                <w:szCs w:val="30"/>
              </w:rPr>
            </w:pPr>
          </w:p>
          <w:p w14:paraId="010CEB5C" w14:textId="77777777" w:rsidR="001536B9" w:rsidRPr="004431A2" w:rsidRDefault="001536B9" w:rsidP="001536B9">
            <w:pPr>
              <w:spacing w:line="440" w:lineRule="exact"/>
              <w:ind w:firstLineChars="200" w:firstLine="480"/>
              <w:rPr>
                <w:rFonts w:ascii="宋体" w:eastAsia="宋体" w:hAnsi="宋体" w:cs="Times New Roman"/>
                <w:color w:val="000000"/>
                <w:sz w:val="24"/>
                <w:szCs w:val="30"/>
              </w:rPr>
            </w:pPr>
          </w:p>
        </w:tc>
      </w:tr>
    </w:tbl>
    <w:p w14:paraId="45161301" w14:textId="7D23B9F8" w:rsidR="001536B9" w:rsidRPr="001536B9" w:rsidRDefault="004431A2" w:rsidP="001536B9">
      <w:pPr>
        <w:rPr>
          <w:rFonts w:ascii="黑体" w:eastAsia="黑体" w:hAnsi="黑体" w:cs="Times New Roman"/>
          <w:color w:val="000000"/>
          <w:sz w:val="30"/>
          <w:szCs w:val="30"/>
        </w:rPr>
      </w:pPr>
      <w:r>
        <w:rPr>
          <w:rFonts w:ascii="黑体" w:eastAsia="黑体" w:hAnsi="黑体" w:cs="Times New Roman" w:hint="eastAsia"/>
          <w:color w:val="000000"/>
          <w:sz w:val="30"/>
          <w:szCs w:val="30"/>
        </w:rPr>
        <w:t>四</w:t>
      </w:r>
      <w:r w:rsidR="001536B9" w:rsidRPr="001536B9">
        <w:rPr>
          <w:rFonts w:ascii="黑体" w:eastAsia="黑体" w:hAnsi="黑体" w:cs="Times New Roman" w:hint="eastAsia"/>
          <w:color w:val="000000"/>
          <w:sz w:val="30"/>
          <w:szCs w:val="30"/>
        </w:rPr>
        <w:t>、课程建设及应用情况（</w:t>
      </w:r>
      <w:r w:rsidR="001536B9" w:rsidRPr="001536B9">
        <w:rPr>
          <w:rFonts w:ascii="Times New Roman" w:eastAsia="黑体" w:hAnsi="Times New Roman" w:cs="Times New Roman"/>
          <w:color w:val="000000"/>
          <w:sz w:val="30"/>
          <w:szCs w:val="30"/>
        </w:rPr>
        <w:t>1500</w:t>
      </w:r>
      <w:r w:rsidR="001536B9" w:rsidRPr="001536B9">
        <w:rPr>
          <w:rFonts w:ascii="黑体" w:eastAsia="黑体" w:hAnsi="黑体" w:cs="Times New Roman" w:hint="eastAsia"/>
          <w:color w:val="000000"/>
          <w:sz w:val="30"/>
          <w:szCs w:val="30"/>
        </w:rPr>
        <w:t>字以内）</w:t>
      </w:r>
    </w:p>
    <w:tbl>
      <w:tblPr>
        <w:tblW w:w="907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073"/>
      </w:tblGrid>
      <w:tr w:rsidR="001536B9" w:rsidRPr="001536B9" w14:paraId="21E58B6C" w14:textId="77777777" w:rsidTr="001536B9">
        <w:tc>
          <w:tcPr>
            <w:tcW w:w="9073" w:type="dxa"/>
            <w:tcBorders>
              <w:top w:val="single" w:sz="4" w:space="0" w:color="000000"/>
              <w:left w:val="single" w:sz="4" w:space="0" w:color="000000"/>
              <w:bottom w:val="single" w:sz="4" w:space="0" w:color="000000"/>
              <w:right w:val="single" w:sz="4" w:space="0" w:color="000000"/>
            </w:tcBorders>
          </w:tcPr>
          <w:p w14:paraId="7AE3F2AA" w14:textId="77777777" w:rsidR="001536B9" w:rsidRPr="001536B9" w:rsidRDefault="001536B9" w:rsidP="001536B9">
            <w:pPr>
              <w:snapToGrid w:val="0"/>
              <w:spacing w:line="440" w:lineRule="exact"/>
              <w:ind w:firstLineChars="200" w:firstLine="480"/>
              <w:rPr>
                <w:rFonts w:ascii="宋体" w:eastAsia="宋体" w:hAnsi="宋体" w:cs="Times New Roman"/>
                <w:color w:val="000000"/>
                <w:sz w:val="24"/>
                <w:szCs w:val="30"/>
              </w:rPr>
            </w:pPr>
            <w:r w:rsidRPr="001536B9">
              <w:rPr>
                <w:rFonts w:ascii="宋体" w:eastAsia="宋体" w:hAnsi="宋体" w:cs="Times New Roman" w:hint="eastAsia"/>
                <w:color w:val="000000"/>
                <w:sz w:val="24"/>
                <w:szCs w:val="30"/>
              </w:rPr>
              <w:t>（本课程的建设发展历程，课程与教学改革要解决的重点问题，课程内容与资源建设及应用情况，课程教学内容及组织实施情况，课程成绩评定方式，课程评价及改革成效等情况。）</w:t>
            </w:r>
          </w:p>
          <w:p w14:paraId="15E153C7" w14:textId="77777777" w:rsidR="001536B9" w:rsidRPr="001536B9" w:rsidRDefault="001536B9" w:rsidP="001536B9">
            <w:pPr>
              <w:spacing w:line="440" w:lineRule="exact"/>
              <w:ind w:firstLineChars="200" w:firstLine="480"/>
              <w:rPr>
                <w:rFonts w:ascii="宋体" w:eastAsia="宋体" w:hAnsi="宋体" w:cs="Times New Roman"/>
                <w:color w:val="000000"/>
                <w:sz w:val="24"/>
                <w:szCs w:val="30"/>
              </w:rPr>
            </w:pPr>
          </w:p>
          <w:p w14:paraId="0057C20D" w14:textId="77777777" w:rsidR="001536B9" w:rsidRPr="001536B9" w:rsidRDefault="001536B9" w:rsidP="001536B9">
            <w:pPr>
              <w:spacing w:line="440" w:lineRule="exact"/>
              <w:ind w:firstLineChars="200" w:firstLine="480"/>
              <w:rPr>
                <w:rFonts w:ascii="宋体" w:eastAsia="宋体" w:hAnsi="宋体" w:cs="Times New Roman"/>
                <w:color w:val="000000"/>
                <w:sz w:val="24"/>
                <w:szCs w:val="30"/>
              </w:rPr>
            </w:pPr>
          </w:p>
          <w:p w14:paraId="41BC2E83" w14:textId="3B1AD23F" w:rsidR="001536B9" w:rsidRDefault="001536B9" w:rsidP="001536B9">
            <w:pPr>
              <w:spacing w:line="440" w:lineRule="exact"/>
              <w:ind w:firstLineChars="200" w:firstLine="480"/>
              <w:rPr>
                <w:rFonts w:ascii="宋体" w:eastAsia="宋体" w:hAnsi="宋体" w:cs="Times New Roman"/>
                <w:color w:val="000000"/>
                <w:sz w:val="24"/>
                <w:szCs w:val="30"/>
              </w:rPr>
            </w:pPr>
          </w:p>
          <w:p w14:paraId="0F007FC0" w14:textId="1FADA16E" w:rsidR="004431A2" w:rsidRDefault="004431A2" w:rsidP="001536B9">
            <w:pPr>
              <w:spacing w:line="440" w:lineRule="exact"/>
              <w:ind w:firstLineChars="200" w:firstLine="480"/>
              <w:rPr>
                <w:rFonts w:ascii="宋体" w:eastAsia="宋体" w:hAnsi="宋体" w:cs="Times New Roman"/>
                <w:color w:val="000000"/>
                <w:sz w:val="24"/>
                <w:szCs w:val="30"/>
              </w:rPr>
            </w:pPr>
          </w:p>
          <w:p w14:paraId="6316AAA3" w14:textId="1A39E68E" w:rsidR="004431A2" w:rsidRDefault="004431A2" w:rsidP="001536B9">
            <w:pPr>
              <w:spacing w:line="440" w:lineRule="exact"/>
              <w:ind w:firstLineChars="200" w:firstLine="480"/>
              <w:rPr>
                <w:rFonts w:ascii="宋体" w:eastAsia="宋体" w:hAnsi="宋体" w:cs="Times New Roman"/>
                <w:color w:val="000000"/>
                <w:sz w:val="24"/>
                <w:szCs w:val="30"/>
              </w:rPr>
            </w:pPr>
          </w:p>
          <w:p w14:paraId="3A4E8FE1" w14:textId="5CBC46B5" w:rsidR="004431A2" w:rsidRDefault="004431A2" w:rsidP="001536B9">
            <w:pPr>
              <w:spacing w:line="440" w:lineRule="exact"/>
              <w:ind w:firstLineChars="200" w:firstLine="480"/>
              <w:rPr>
                <w:rFonts w:ascii="宋体" w:eastAsia="宋体" w:hAnsi="宋体" w:cs="Times New Roman"/>
                <w:color w:val="000000"/>
                <w:sz w:val="24"/>
                <w:szCs w:val="30"/>
              </w:rPr>
            </w:pPr>
          </w:p>
          <w:p w14:paraId="3DF16DD0" w14:textId="77777777" w:rsidR="004431A2" w:rsidRPr="001536B9" w:rsidRDefault="004431A2" w:rsidP="001536B9">
            <w:pPr>
              <w:spacing w:line="440" w:lineRule="exact"/>
              <w:ind w:firstLineChars="200" w:firstLine="480"/>
              <w:rPr>
                <w:rFonts w:ascii="宋体" w:eastAsia="宋体" w:hAnsi="宋体" w:cs="Times New Roman"/>
                <w:color w:val="000000"/>
                <w:sz w:val="24"/>
                <w:szCs w:val="30"/>
              </w:rPr>
            </w:pPr>
          </w:p>
          <w:p w14:paraId="6B511D7F" w14:textId="77777777" w:rsidR="001536B9" w:rsidRPr="001536B9" w:rsidRDefault="001536B9" w:rsidP="001536B9">
            <w:pPr>
              <w:spacing w:line="440" w:lineRule="exact"/>
              <w:ind w:firstLineChars="200" w:firstLine="480"/>
              <w:rPr>
                <w:rFonts w:ascii="宋体" w:eastAsia="宋体" w:hAnsi="宋体" w:cs="Times New Roman"/>
                <w:color w:val="000000"/>
                <w:sz w:val="24"/>
                <w:szCs w:val="30"/>
              </w:rPr>
            </w:pPr>
          </w:p>
        </w:tc>
      </w:tr>
    </w:tbl>
    <w:p w14:paraId="5B21DDBB" w14:textId="77777777" w:rsidR="004431A2" w:rsidRPr="004431A2" w:rsidRDefault="004431A2" w:rsidP="004431A2">
      <w:pPr>
        <w:rPr>
          <w:rFonts w:ascii="黑体" w:eastAsia="黑体" w:hAnsi="黑体" w:cs="Times New Roman"/>
          <w:color w:val="000000"/>
          <w:sz w:val="30"/>
          <w:szCs w:val="30"/>
        </w:rPr>
      </w:pPr>
      <w:r w:rsidRPr="004431A2">
        <w:rPr>
          <w:rFonts w:ascii="黑体" w:eastAsia="黑体" w:hAnsi="黑体" w:cs="Times New Roman" w:hint="eastAsia"/>
          <w:color w:val="000000"/>
          <w:sz w:val="30"/>
          <w:szCs w:val="30"/>
        </w:rPr>
        <w:lastRenderedPageBreak/>
        <w:t>五、课程特色与创新（</w:t>
      </w:r>
      <w:r w:rsidRPr="004431A2">
        <w:rPr>
          <w:rFonts w:ascii="黑体" w:eastAsia="黑体" w:hAnsi="黑体" w:cs="Times New Roman"/>
          <w:color w:val="000000"/>
          <w:sz w:val="30"/>
          <w:szCs w:val="30"/>
        </w:rPr>
        <w:t>500</w:t>
      </w:r>
      <w:r w:rsidRPr="004431A2">
        <w:rPr>
          <w:rFonts w:ascii="黑体" w:eastAsia="黑体" w:hAnsi="黑体" w:cs="Times New Roman" w:hint="eastAsia"/>
          <w:color w:val="000000"/>
          <w:sz w:val="30"/>
          <w:szCs w:val="30"/>
        </w:rPr>
        <w:t>字以内）</w:t>
      </w:r>
    </w:p>
    <w:tbl>
      <w:tblPr>
        <w:tblW w:w="89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921"/>
      </w:tblGrid>
      <w:tr w:rsidR="004431A2" w:rsidRPr="004431A2" w14:paraId="20B22F20" w14:textId="77777777" w:rsidTr="004431A2">
        <w:trPr>
          <w:jc w:val="center"/>
        </w:trPr>
        <w:tc>
          <w:tcPr>
            <w:tcW w:w="8921" w:type="dxa"/>
            <w:tcBorders>
              <w:top w:val="single" w:sz="4" w:space="0" w:color="000000"/>
              <w:left w:val="single" w:sz="4" w:space="0" w:color="000000"/>
              <w:bottom w:val="single" w:sz="4" w:space="0" w:color="000000"/>
              <w:right w:val="single" w:sz="4" w:space="0" w:color="000000"/>
            </w:tcBorders>
          </w:tcPr>
          <w:p w14:paraId="3D44233A" w14:textId="77777777" w:rsidR="004431A2" w:rsidRPr="004431A2" w:rsidRDefault="004431A2" w:rsidP="004431A2">
            <w:pPr>
              <w:spacing w:line="440" w:lineRule="exact"/>
              <w:ind w:firstLineChars="200" w:firstLine="480"/>
              <w:rPr>
                <w:rFonts w:ascii="宋体" w:eastAsia="宋体" w:hAnsi="宋体" w:cs="Times New Roman"/>
                <w:color w:val="000000"/>
                <w:sz w:val="24"/>
                <w:szCs w:val="30"/>
              </w:rPr>
            </w:pPr>
            <w:r w:rsidRPr="004431A2">
              <w:rPr>
                <w:rFonts w:ascii="宋体" w:eastAsia="宋体" w:hAnsi="宋体" w:cs="Times New Roman" w:hint="eastAsia"/>
                <w:color w:val="000000"/>
                <w:sz w:val="24"/>
                <w:szCs w:val="30"/>
              </w:rPr>
              <w:t>（概述本课程的特色及教学改革创新点。）</w:t>
            </w:r>
          </w:p>
          <w:p w14:paraId="7A084F2B" w14:textId="77777777" w:rsidR="004431A2" w:rsidRPr="004431A2" w:rsidRDefault="004431A2" w:rsidP="004431A2">
            <w:pPr>
              <w:spacing w:line="440" w:lineRule="exact"/>
              <w:ind w:firstLineChars="200" w:firstLine="480"/>
              <w:rPr>
                <w:rFonts w:ascii="宋体" w:eastAsia="宋体" w:hAnsi="宋体" w:cs="Times New Roman"/>
                <w:color w:val="000000"/>
                <w:sz w:val="24"/>
                <w:szCs w:val="30"/>
              </w:rPr>
            </w:pPr>
          </w:p>
          <w:p w14:paraId="2BD2226D" w14:textId="77777777" w:rsidR="004431A2" w:rsidRPr="004431A2" w:rsidRDefault="004431A2" w:rsidP="004431A2">
            <w:pPr>
              <w:spacing w:line="440" w:lineRule="exact"/>
              <w:ind w:firstLineChars="200" w:firstLine="480"/>
              <w:rPr>
                <w:rFonts w:ascii="宋体" w:eastAsia="宋体" w:hAnsi="宋体" w:cs="Times New Roman"/>
                <w:color w:val="000000"/>
                <w:sz w:val="24"/>
                <w:szCs w:val="30"/>
              </w:rPr>
            </w:pPr>
          </w:p>
          <w:p w14:paraId="377F888A" w14:textId="77777777" w:rsidR="004431A2" w:rsidRPr="004431A2" w:rsidRDefault="004431A2" w:rsidP="004431A2">
            <w:pPr>
              <w:spacing w:line="440" w:lineRule="exact"/>
              <w:ind w:firstLineChars="200" w:firstLine="480"/>
              <w:rPr>
                <w:rFonts w:ascii="Times New Roman" w:eastAsia="仿宋_GB2312" w:hAnsi="Times New Roman" w:cs="Times New Roman"/>
                <w:color w:val="000000"/>
                <w:sz w:val="24"/>
                <w:szCs w:val="30"/>
              </w:rPr>
            </w:pPr>
          </w:p>
          <w:p w14:paraId="0A45EEA7" w14:textId="77777777" w:rsidR="004431A2" w:rsidRDefault="004431A2" w:rsidP="004431A2">
            <w:pPr>
              <w:spacing w:line="440" w:lineRule="exact"/>
              <w:ind w:firstLineChars="200" w:firstLine="480"/>
              <w:rPr>
                <w:rFonts w:ascii="Times New Roman" w:eastAsia="仿宋_GB2312" w:hAnsi="Times New Roman" w:cs="Times New Roman"/>
                <w:color w:val="000000"/>
                <w:sz w:val="24"/>
                <w:szCs w:val="30"/>
              </w:rPr>
            </w:pPr>
          </w:p>
          <w:p w14:paraId="64A8577B" w14:textId="77777777" w:rsidR="004431A2" w:rsidRDefault="004431A2" w:rsidP="004431A2">
            <w:pPr>
              <w:spacing w:line="440" w:lineRule="exact"/>
              <w:ind w:firstLineChars="200" w:firstLine="480"/>
              <w:rPr>
                <w:rFonts w:ascii="Times New Roman" w:eastAsia="仿宋_GB2312" w:hAnsi="Times New Roman" w:cs="Times New Roman"/>
                <w:color w:val="000000"/>
                <w:sz w:val="24"/>
                <w:szCs w:val="30"/>
              </w:rPr>
            </w:pPr>
          </w:p>
          <w:p w14:paraId="1B793779" w14:textId="77777777" w:rsidR="004431A2" w:rsidRDefault="004431A2" w:rsidP="004431A2">
            <w:pPr>
              <w:spacing w:line="440" w:lineRule="exact"/>
              <w:ind w:firstLineChars="200" w:firstLine="480"/>
              <w:rPr>
                <w:rFonts w:ascii="Times New Roman" w:eastAsia="仿宋_GB2312" w:hAnsi="Times New Roman" w:cs="Times New Roman"/>
                <w:color w:val="000000"/>
                <w:sz w:val="24"/>
                <w:szCs w:val="30"/>
              </w:rPr>
            </w:pPr>
          </w:p>
          <w:p w14:paraId="32A5E0EA" w14:textId="59CFFF12" w:rsidR="004431A2" w:rsidRPr="004431A2" w:rsidRDefault="004431A2" w:rsidP="004431A2">
            <w:pPr>
              <w:spacing w:line="440" w:lineRule="exact"/>
              <w:ind w:firstLineChars="200" w:firstLine="480"/>
              <w:rPr>
                <w:rFonts w:ascii="Times New Roman" w:eastAsia="仿宋_GB2312" w:hAnsi="Times New Roman" w:cs="Times New Roman"/>
                <w:color w:val="000000"/>
                <w:sz w:val="24"/>
                <w:szCs w:val="30"/>
              </w:rPr>
            </w:pPr>
          </w:p>
        </w:tc>
      </w:tr>
    </w:tbl>
    <w:p w14:paraId="6EC6A85A" w14:textId="77777777" w:rsidR="004431A2" w:rsidRPr="004431A2" w:rsidRDefault="004431A2" w:rsidP="004431A2">
      <w:pPr>
        <w:rPr>
          <w:rFonts w:ascii="黑体" w:eastAsia="黑体" w:hAnsi="黑体" w:cs="Times New Roman"/>
          <w:color w:val="000000"/>
          <w:sz w:val="30"/>
          <w:szCs w:val="30"/>
        </w:rPr>
      </w:pPr>
      <w:r w:rsidRPr="004431A2">
        <w:rPr>
          <w:rFonts w:ascii="黑体" w:eastAsia="黑体" w:hAnsi="黑体" w:cs="Times New Roman" w:hint="eastAsia"/>
          <w:color w:val="000000"/>
          <w:sz w:val="30"/>
          <w:szCs w:val="30"/>
        </w:rPr>
        <w:t>六、课程建设计划（</w:t>
      </w:r>
      <w:r w:rsidRPr="004431A2">
        <w:rPr>
          <w:rFonts w:ascii="黑体" w:eastAsia="黑体" w:hAnsi="黑体" w:cs="Times New Roman"/>
          <w:color w:val="000000"/>
          <w:sz w:val="30"/>
          <w:szCs w:val="30"/>
        </w:rPr>
        <w:t>500</w:t>
      </w:r>
      <w:r w:rsidRPr="004431A2">
        <w:rPr>
          <w:rFonts w:ascii="黑体" w:eastAsia="黑体" w:hAnsi="黑体" w:cs="Times New Roman" w:hint="eastAsia"/>
          <w:color w:val="000000"/>
          <w:sz w:val="30"/>
          <w:szCs w:val="30"/>
        </w:rPr>
        <w:t>字以内）</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926"/>
      </w:tblGrid>
      <w:tr w:rsidR="004431A2" w:rsidRPr="004431A2" w14:paraId="4BE6109B" w14:textId="77777777" w:rsidTr="004431A2">
        <w:trPr>
          <w:trHeight w:val="4036"/>
          <w:jc w:val="center"/>
        </w:trPr>
        <w:tc>
          <w:tcPr>
            <w:tcW w:w="8926" w:type="dxa"/>
            <w:tcBorders>
              <w:top w:val="single" w:sz="4" w:space="0" w:color="000000"/>
              <w:left w:val="single" w:sz="4" w:space="0" w:color="000000"/>
              <w:bottom w:val="single" w:sz="4" w:space="0" w:color="000000"/>
              <w:right w:val="single" w:sz="4" w:space="0" w:color="000000"/>
            </w:tcBorders>
          </w:tcPr>
          <w:p w14:paraId="56357AB5" w14:textId="77777777" w:rsidR="004431A2" w:rsidRPr="004431A2" w:rsidRDefault="004431A2" w:rsidP="004431A2">
            <w:pPr>
              <w:spacing w:line="440" w:lineRule="exact"/>
              <w:ind w:firstLineChars="200" w:firstLine="480"/>
              <w:rPr>
                <w:rFonts w:ascii="宋体" w:eastAsia="宋体" w:hAnsi="宋体" w:cs="Times New Roman"/>
                <w:color w:val="000000"/>
                <w:sz w:val="24"/>
                <w:szCs w:val="30"/>
              </w:rPr>
            </w:pPr>
            <w:r w:rsidRPr="004431A2">
              <w:rPr>
                <w:rFonts w:ascii="宋体" w:eastAsia="宋体" w:hAnsi="宋体" w:cs="Times New Roman" w:hint="eastAsia"/>
                <w:color w:val="000000"/>
                <w:sz w:val="24"/>
                <w:szCs w:val="30"/>
              </w:rPr>
              <w:t>（今后五年课程的持续建设计划、需要进一步解决的问题，改革方向和改进措施等。）</w:t>
            </w:r>
          </w:p>
          <w:p w14:paraId="5CB14EE3" w14:textId="77777777" w:rsidR="004431A2" w:rsidRPr="004431A2" w:rsidRDefault="004431A2" w:rsidP="004431A2">
            <w:pPr>
              <w:spacing w:line="440" w:lineRule="exact"/>
              <w:ind w:firstLineChars="200" w:firstLine="480"/>
              <w:rPr>
                <w:rFonts w:ascii="宋体" w:eastAsia="宋体" w:hAnsi="宋体" w:cs="Times New Roman"/>
                <w:color w:val="000000"/>
                <w:sz w:val="24"/>
                <w:szCs w:val="30"/>
              </w:rPr>
            </w:pPr>
          </w:p>
          <w:p w14:paraId="192C5234" w14:textId="77777777" w:rsidR="004431A2" w:rsidRPr="004431A2" w:rsidRDefault="004431A2" w:rsidP="004431A2">
            <w:pPr>
              <w:spacing w:line="440" w:lineRule="exact"/>
              <w:ind w:firstLineChars="200" w:firstLine="480"/>
              <w:rPr>
                <w:rFonts w:ascii="宋体" w:eastAsia="宋体" w:hAnsi="宋体" w:cs="Times New Roman"/>
                <w:color w:val="000000"/>
                <w:sz w:val="24"/>
                <w:szCs w:val="30"/>
              </w:rPr>
            </w:pPr>
          </w:p>
          <w:p w14:paraId="545A5268" w14:textId="2D038930" w:rsidR="004431A2" w:rsidRDefault="004431A2" w:rsidP="004431A2">
            <w:pPr>
              <w:spacing w:line="440" w:lineRule="exact"/>
              <w:ind w:firstLineChars="200" w:firstLine="480"/>
              <w:rPr>
                <w:rFonts w:ascii="宋体" w:eastAsia="宋体" w:hAnsi="宋体" w:cs="Times New Roman"/>
                <w:color w:val="000000"/>
                <w:sz w:val="24"/>
                <w:szCs w:val="30"/>
              </w:rPr>
            </w:pPr>
          </w:p>
          <w:p w14:paraId="7BB2D2F8" w14:textId="77777777" w:rsidR="004431A2" w:rsidRPr="004431A2" w:rsidRDefault="004431A2" w:rsidP="004431A2">
            <w:pPr>
              <w:spacing w:line="440" w:lineRule="exact"/>
              <w:ind w:firstLineChars="200" w:firstLine="480"/>
              <w:rPr>
                <w:rFonts w:ascii="宋体" w:eastAsia="宋体" w:hAnsi="宋体" w:cs="Times New Roman"/>
                <w:color w:val="000000"/>
                <w:sz w:val="24"/>
                <w:szCs w:val="30"/>
              </w:rPr>
            </w:pPr>
          </w:p>
          <w:p w14:paraId="28183E7E" w14:textId="77777777" w:rsidR="004431A2" w:rsidRPr="004431A2" w:rsidRDefault="004431A2" w:rsidP="004431A2">
            <w:pPr>
              <w:spacing w:line="440" w:lineRule="exact"/>
              <w:ind w:firstLineChars="200" w:firstLine="480"/>
              <w:rPr>
                <w:rFonts w:ascii="宋体" w:eastAsia="宋体" w:hAnsi="宋体" w:cs="Times New Roman"/>
                <w:color w:val="000000"/>
                <w:sz w:val="24"/>
                <w:szCs w:val="30"/>
              </w:rPr>
            </w:pPr>
          </w:p>
          <w:p w14:paraId="45223207" w14:textId="77777777" w:rsidR="004431A2" w:rsidRPr="004431A2" w:rsidRDefault="004431A2" w:rsidP="004431A2">
            <w:pPr>
              <w:widowControl/>
              <w:spacing w:line="440" w:lineRule="exact"/>
              <w:ind w:firstLineChars="200" w:firstLine="480"/>
              <w:rPr>
                <w:rFonts w:ascii="Calibri" w:eastAsia="仿宋_GB2312" w:hAnsi="Calibri" w:cs="Times New Roman"/>
                <w:color w:val="000000"/>
                <w:sz w:val="24"/>
                <w:szCs w:val="24"/>
              </w:rPr>
            </w:pPr>
          </w:p>
        </w:tc>
      </w:tr>
    </w:tbl>
    <w:p w14:paraId="5F14AB34" w14:textId="77777777" w:rsidR="00FE1A6E" w:rsidRPr="00FE1A6E" w:rsidRDefault="00FE1A6E">
      <w:pPr>
        <w:rPr>
          <w:rFonts w:ascii="Times New Roman" w:eastAsia="黑体" w:hAnsi="Times New Roman" w:cs="Times New Roman"/>
          <w:sz w:val="24"/>
          <w:szCs w:val="24"/>
        </w:rPr>
        <w:sectPr w:rsidR="00FE1A6E" w:rsidRPr="00FE1A6E" w:rsidSect="00365954">
          <w:footerReference w:type="default" r:id="rId10"/>
          <w:pgSz w:w="11906" w:h="16838"/>
          <w:pgMar w:top="1440" w:right="1797" w:bottom="1871" w:left="1797" w:header="851" w:footer="992" w:gutter="0"/>
          <w:pgNumType w:start="1"/>
          <w:cols w:space="425"/>
          <w:docGrid w:type="lines" w:linePitch="312"/>
        </w:sectPr>
      </w:pPr>
    </w:p>
    <w:p w14:paraId="17D86389" w14:textId="1988206C" w:rsidR="00E97863" w:rsidRPr="00E97863" w:rsidRDefault="00E97863" w:rsidP="00E97863">
      <w:pPr>
        <w:widowControl/>
        <w:autoSpaceDE w:val="0"/>
        <w:autoSpaceDN w:val="0"/>
        <w:spacing w:before="40" w:after="40"/>
        <w:textAlignment w:val="bottom"/>
        <w:rPr>
          <w:rFonts w:ascii="黑体" w:eastAsia="黑体" w:hAnsi="黑体" w:cs="黑体"/>
          <w:bCs/>
          <w:sz w:val="32"/>
          <w:szCs w:val="28"/>
        </w:rPr>
      </w:pPr>
      <w:bookmarkStart w:id="0" w:name="_Hlk33539323"/>
      <w:r>
        <w:rPr>
          <w:rFonts w:ascii="黑体" w:eastAsia="黑体" w:hAnsi="黑体" w:cs="黑体" w:hint="eastAsia"/>
          <w:bCs/>
          <w:sz w:val="32"/>
          <w:szCs w:val="28"/>
        </w:rPr>
        <w:lastRenderedPageBreak/>
        <w:t>七、</w:t>
      </w:r>
      <w:r w:rsidRPr="00E97863">
        <w:rPr>
          <w:rFonts w:ascii="黑体" w:eastAsia="黑体" w:hAnsi="黑体" w:cs="黑体" w:hint="eastAsia"/>
          <w:bCs/>
          <w:sz w:val="32"/>
          <w:szCs w:val="28"/>
        </w:rPr>
        <w:t>附件材料材清单</w:t>
      </w:r>
    </w:p>
    <w:tbl>
      <w:tblPr>
        <w:tblStyle w:val="a7"/>
        <w:tblW w:w="8931" w:type="dxa"/>
        <w:jc w:val="center"/>
        <w:tblLayout w:type="fixed"/>
        <w:tblLook w:val="04A0" w:firstRow="1" w:lastRow="0" w:firstColumn="1" w:lastColumn="0" w:noHBand="0" w:noVBand="1"/>
      </w:tblPr>
      <w:tblGrid>
        <w:gridCol w:w="8931"/>
      </w:tblGrid>
      <w:tr w:rsidR="00E97863" w14:paraId="25EFFA1E" w14:textId="77777777" w:rsidTr="005E0E50">
        <w:trPr>
          <w:trHeight w:val="2902"/>
          <w:jc w:val="center"/>
        </w:trPr>
        <w:tc>
          <w:tcPr>
            <w:tcW w:w="8931" w:type="dxa"/>
          </w:tcPr>
          <w:p w14:paraId="636F3EFB" w14:textId="77777777" w:rsidR="00E97863" w:rsidRPr="00A9023D" w:rsidRDefault="00E97863" w:rsidP="00A9023D">
            <w:pPr>
              <w:widowControl/>
              <w:snapToGrid w:val="0"/>
              <w:spacing w:line="280" w:lineRule="exact"/>
              <w:ind w:left="480"/>
              <w:rPr>
                <w:rFonts w:ascii="宋体" w:eastAsia="宋体" w:hAnsi="宋体" w:cs="宋体"/>
                <w:b/>
                <w:kern w:val="0"/>
                <w:sz w:val="24"/>
                <w:szCs w:val="24"/>
              </w:rPr>
            </w:pPr>
            <w:bookmarkStart w:id="1" w:name="_Hlk33539352"/>
            <w:bookmarkEnd w:id="0"/>
            <w:r w:rsidRPr="00A9023D">
              <w:rPr>
                <w:rFonts w:ascii="宋体" w:eastAsia="宋体" w:hAnsi="宋体" w:cs="宋体" w:hint="eastAsia"/>
                <w:b/>
                <w:kern w:val="0"/>
                <w:sz w:val="24"/>
                <w:szCs w:val="24"/>
              </w:rPr>
              <w:t>1</w:t>
            </w:r>
            <w:r w:rsidRPr="00A9023D">
              <w:rPr>
                <w:rFonts w:ascii="宋体" w:eastAsia="宋体" w:hAnsi="宋体" w:cs="宋体"/>
                <w:b/>
                <w:kern w:val="0"/>
                <w:sz w:val="24"/>
                <w:szCs w:val="24"/>
              </w:rPr>
              <w:t>.</w:t>
            </w:r>
            <w:r w:rsidRPr="00A9023D">
              <w:rPr>
                <w:rFonts w:ascii="宋体" w:eastAsia="宋体" w:hAnsi="宋体" w:cs="宋体" w:hint="eastAsia"/>
                <w:b/>
                <w:kern w:val="0"/>
                <w:sz w:val="24"/>
                <w:szCs w:val="24"/>
              </w:rPr>
              <w:t>课程负责人的</w:t>
            </w:r>
            <w:r w:rsidRPr="00192156">
              <w:rPr>
                <w:rFonts w:ascii="宋体" w:eastAsia="宋体" w:hAnsi="宋体" w:cs="宋体"/>
                <w:b/>
                <w:color w:val="FF0000"/>
                <w:kern w:val="0"/>
                <w:sz w:val="24"/>
                <w:szCs w:val="24"/>
              </w:rPr>
              <w:t>10</w:t>
            </w:r>
            <w:r w:rsidRPr="00192156">
              <w:rPr>
                <w:rFonts w:ascii="宋体" w:eastAsia="宋体" w:hAnsi="宋体" w:cs="宋体" w:hint="eastAsia"/>
                <w:b/>
                <w:color w:val="FF0000"/>
                <w:kern w:val="0"/>
                <w:sz w:val="24"/>
                <w:szCs w:val="24"/>
              </w:rPr>
              <w:t>分钟“说课”视频</w:t>
            </w:r>
            <w:r w:rsidRPr="00A9023D">
              <w:rPr>
                <w:rFonts w:ascii="宋体" w:eastAsia="宋体" w:hAnsi="宋体" w:cs="宋体" w:hint="eastAsia"/>
                <w:b/>
                <w:kern w:val="0"/>
                <w:sz w:val="24"/>
                <w:szCs w:val="24"/>
              </w:rPr>
              <w:t>（必须提供）</w:t>
            </w:r>
          </w:p>
          <w:p w14:paraId="3DD01693" w14:textId="77777777" w:rsidR="00E97863" w:rsidRPr="00A9023D" w:rsidRDefault="00E97863" w:rsidP="00A9023D">
            <w:pPr>
              <w:spacing w:line="440" w:lineRule="exact"/>
              <w:jc w:val="left"/>
              <w:rPr>
                <w:rFonts w:ascii="宋体" w:eastAsia="宋体" w:hAnsi="宋体" w:cs="宋体"/>
                <w:kern w:val="0"/>
                <w:sz w:val="24"/>
                <w:szCs w:val="24"/>
              </w:rPr>
            </w:pPr>
            <w:r w:rsidRPr="00A9023D">
              <w:rPr>
                <w:rFonts w:ascii="宋体" w:eastAsia="宋体" w:hAnsi="宋体" w:cs="宋体"/>
                <w:kern w:val="0"/>
                <w:sz w:val="24"/>
                <w:szCs w:val="24"/>
              </w:rPr>
              <w:t>[</w:t>
            </w:r>
            <w:r w:rsidRPr="00A9023D">
              <w:rPr>
                <w:rFonts w:ascii="宋体" w:eastAsia="宋体" w:hAnsi="宋体" w:cs="宋体" w:hint="eastAsia"/>
                <w:kern w:val="0"/>
                <w:sz w:val="24"/>
                <w:szCs w:val="24"/>
              </w:rPr>
              <w:t>含课程概述、教学设计思路、教学环境（课堂或线上或实践）、教学方法、创新特色、教学效果评价与比较等。技术要求：分辨率</w:t>
            </w:r>
            <w:r w:rsidRPr="00A9023D">
              <w:rPr>
                <w:rFonts w:ascii="宋体" w:eastAsia="宋体" w:hAnsi="宋体" w:cs="宋体"/>
                <w:kern w:val="0"/>
                <w:sz w:val="24"/>
                <w:szCs w:val="24"/>
              </w:rPr>
              <w:t>720P</w:t>
            </w:r>
            <w:r w:rsidRPr="00A9023D">
              <w:rPr>
                <w:rFonts w:ascii="宋体" w:eastAsia="宋体" w:hAnsi="宋体" w:cs="宋体" w:hint="eastAsia"/>
                <w:kern w:val="0"/>
                <w:sz w:val="24"/>
                <w:szCs w:val="24"/>
              </w:rPr>
              <w:t>及以上，</w:t>
            </w:r>
            <w:r w:rsidRPr="00A9023D">
              <w:rPr>
                <w:rFonts w:ascii="宋体" w:eastAsia="宋体" w:hAnsi="宋体" w:cs="宋体"/>
                <w:kern w:val="0"/>
                <w:sz w:val="24"/>
                <w:szCs w:val="24"/>
              </w:rPr>
              <w:t>MP4</w:t>
            </w:r>
            <w:r w:rsidRPr="00A9023D">
              <w:rPr>
                <w:rFonts w:ascii="宋体" w:eastAsia="宋体" w:hAnsi="宋体" w:cs="宋体" w:hint="eastAsia"/>
                <w:kern w:val="0"/>
                <w:sz w:val="24"/>
                <w:szCs w:val="24"/>
              </w:rPr>
              <w:t>格式，图像清晰稳定，声音清楚。视频中标注出镜人姓名、单位，课程负责人出镜时间不得少于</w:t>
            </w:r>
            <w:r w:rsidRPr="00A9023D">
              <w:rPr>
                <w:rFonts w:ascii="宋体" w:eastAsia="宋体" w:hAnsi="宋体" w:cs="宋体"/>
                <w:kern w:val="0"/>
                <w:sz w:val="24"/>
                <w:szCs w:val="24"/>
              </w:rPr>
              <w:t>3</w:t>
            </w:r>
            <w:r w:rsidRPr="00A9023D">
              <w:rPr>
                <w:rFonts w:ascii="宋体" w:eastAsia="宋体" w:hAnsi="宋体" w:cs="宋体" w:hint="eastAsia"/>
                <w:kern w:val="0"/>
                <w:sz w:val="24"/>
                <w:szCs w:val="24"/>
              </w:rPr>
              <w:t>分钟。</w:t>
            </w:r>
            <w:r w:rsidRPr="00A9023D">
              <w:rPr>
                <w:rFonts w:ascii="宋体" w:eastAsia="宋体" w:hAnsi="宋体" w:cs="宋体"/>
                <w:kern w:val="0"/>
                <w:sz w:val="24"/>
                <w:szCs w:val="24"/>
              </w:rPr>
              <w:t>]</w:t>
            </w:r>
          </w:p>
          <w:p w14:paraId="72FED4C0" w14:textId="77777777" w:rsidR="00E97863" w:rsidRPr="00A9023D" w:rsidRDefault="00E97863" w:rsidP="00A9023D">
            <w:pPr>
              <w:spacing w:line="440" w:lineRule="exact"/>
              <w:ind w:firstLineChars="200" w:firstLine="482"/>
              <w:jc w:val="left"/>
              <w:rPr>
                <w:rFonts w:ascii="宋体" w:eastAsia="宋体" w:hAnsi="宋体" w:cs="宋体"/>
                <w:b/>
                <w:kern w:val="0"/>
                <w:sz w:val="24"/>
                <w:szCs w:val="24"/>
              </w:rPr>
            </w:pPr>
            <w:r w:rsidRPr="00A9023D">
              <w:rPr>
                <w:rFonts w:ascii="宋体" w:eastAsia="宋体" w:hAnsi="宋体" w:cs="宋体" w:hint="eastAsia"/>
                <w:b/>
                <w:kern w:val="0"/>
                <w:sz w:val="24"/>
                <w:szCs w:val="24"/>
              </w:rPr>
              <w:t>2</w:t>
            </w:r>
            <w:r w:rsidRPr="00A9023D">
              <w:rPr>
                <w:rFonts w:ascii="宋体" w:eastAsia="宋体" w:hAnsi="宋体" w:cs="宋体"/>
                <w:b/>
                <w:kern w:val="0"/>
                <w:sz w:val="24"/>
                <w:szCs w:val="24"/>
              </w:rPr>
              <w:t>.</w:t>
            </w:r>
            <w:r w:rsidRPr="00A9023D">
              <w:rPr>
                <w:rFonts w:ascii="宋体" w:eastAsia="宋体" w:hAnsi="宋体" w:cs="宋体" w:hint="eastAsia"/>
                <w:b/>
                <w:kern w:val="0"/>
                <w:sz w:val="24"/>
                <w:szCs w:val="24"/>
              </w:rPr>
              <w:t>教学设计样例说明（必须提供）</w:t>
            </w:r>
          </w:p>
          <w:p w14:paraId="3534B14D" w14:textId="77777777" w:rsidR="00E97863" w:rsidRPr="00A9023D" w:rsidRDefault="00E97863" w:rsidP="00A9023D">
            <w:pPr>
              <w:spacing w:line="440" w:lineRule="exact"/>
              <w:jc w:val="left"/>
              <w:rPr>
                <w:rFonts w:ascii="宋体" w:eastAsia="宋体" w:hAnsi="宋体" w:cs="宋体"/>
                <w:kern w:val="0"/>
                <w:sz w:val="24"/>
                <w:szCs w:val="24"/>
              </w:rPr>
            </w:pPr>
            <w:r w:rsidRPr="00A9023D">
              <w:rPr>
                <w:rFonts w:ascii="宋体" w:eastAsia="宋体" w:hAnsi="宋体" w:cs="宋体" w:hint="eastAsia"/>
                <w:kern w:val="0"/>
                <w:sz w:val="24"/>
                <w:szCs w:val="24"/>
              </w:rPr>
              <w:t>（提供一节代表性课程的完整教学设计和教学实施流程说明，尽可能细致地反映出教师的思考和教学设计，在文档中应提供不少于</w:t>
            </w:r>
            <w:r w:rsidRPr="00A9023D">
              <w:rPr>
                <w:rFonts w:ascii="宋体" w:eastAsia="宋体" w:hAnsi="宋体" w:cs="宋体"/>
                <w:kern w:val="0"/>
                <w:sz w:val="24"/>
                <w:szCs w:val="24"/>
              </w:rPr>
              <w:t>5</w:t>
            </w:r>
            <w:r w:rsidRPr="00A9023D">
              <w:rPr>
                <w:rFonts w:ascii="宋体" w:eastAsia="宋体" w:hAnsi="宋体" w:cs="宋体" w:hint="eastAsia"/>
                <w:kern w:val="0"/>
                <w:sz w:val="24"/>
                <w:szCs w:val="24"/>
              </w:rPr>
              <w:t>张教学活动的图片。要求教学设计样例应具有较强的可读性，表述清晰流畅。课程负责人签字。）</w:t>
            </w:r>
          </w:p>
          <w:p w14:paraId="4182B203" w14:textId="77777777" w:rsidR="00E97863" w:rsidRPr="00A9023D" w:rsidRDefault="00E97863" w:rsidP="00A9023D">
            <w:pPr>
              <w:spacing w:line="440" w:lineRule="exact"/>
              <w:ind w:firstLineChars="200" w:firstLine="482"/>
              <w:jc w:val="left"/>
              <w:rPr>
                <w:rFonts w:ascii="宋体" w:eastAsia="宋体" w:hAnsi="宋体" w:cs="宋体"/>
                <w:b/>
                <w:kern w:val="0"/>
                <w:sz w:val="24"/>
                <w:szCs w:val="24"/>
              </w:rPr>
            </w:pPr>
            <w:r w:rsidRPr="00A9023D">
              <w:rPr>
                <w:rFonts w:ascii="宋体" w:eastAsia="宋体" w:hAnsi="宋体" w:cs="宋体" w:hint="eastAsia"/>
                <w:b/>
                <w:kern w:val="0"/>
                <w:sz w:val="24"/>
                <w:szCs w:val="24"/>
              </w:rPr>
              <w:t>3</w:t>
            </w:r>
            <w:r w:rsidRPr="00A9023D">
              <w:rPr>
                <w:rFonts w:ascii="宋体" w:eastAsia="宋体" w:hAnsi="宋体" w:cs="宋体"/>
                <w:b/>
                <w:kern w:val="0"/>
                <w:sz w:val="24"/>
                <w:szCs w:val="24"/>
              </w:rPr>
              <w:t>.</w:t>
            </w:r>
            <w:r w:rsidRPr="00A9023D">
              <w:rPr>
                <w:rFonts w:ascii="宋体" w:eastAsia="宋体" w:hAnsi="宋体" w:cs="宋体" w:hint="eastAsia"/>
                <w:b/>
                <w:kern w:val="0"/>
                <w:sz w:val="24"/>
                <w:szCs w:val="24"/>
              </w:rPr>
              <w:t>最近一学期的教学日历（必须提供）</w:t>
            </w:r>
          </w:p>
          <w:p w14:paraId="4DF3EB2A" w14:textId="77777777" w:rsidR="00E97863" w:rsidRPr="00A9023D" w:rsidRDefault="00E97863" w:rsidP="00A9023D">
            <w:pPr>
              <w:spacing w:line="440" w:lineRule="exact"/>
              <w:ind w:firstLineChars="300" w:firstLine="720"/>
              <w:jc w:val="left"/>
              <w:rPr>
                <w:rFonts w:ascii="宋体" w:eastAsia="宋体" w:hAnsi="宋体" w:cs="宋体"/>
                <w:kern w:val="0"/>
                <w:sz w:val="24"/>
                <w:szCs w:val="24"/>
              </w:rPr>
            </w:pPr>
            <w:r w:rsidRPr="00A9023D">
              <w:rPr>
                <w:rFonts w:ascii="宋体" w:eastAsia="宋体" w:hAnsi="宋体" w:cs="宋体" w:hint="eastAsia"/>
                <w:kern w:val="0"/>
                <w:sz w:val="24"/>
                <w:szCs w:val="24"/>
              </w:rPr>
              <w:t>（申报</w:t>
            </w:r>
            <w:r>
              <w:rPr>
                <w:rFonts w:ascii="宋体" w:eastAsia="宋体" w:hAnsi="宋体" w:cs="宋体" w:hint="eastAsia"/>
                <w:kern w:val="0"/>
                <w:sz w:val="24"/>
                <w:szCs w:val="24"/>
              </w:rPr>
              <w:t>单位</w:t>
            </w:r>
            <w:r w:rsidRPr="00A9023D">
              <w:rPr>
                <w:rFonts w:ascii="宋体" w:eastAsia="宋体" w:hAnsi="宋体" w:cs="宋体" w:hint="eastAsia"/>
                <w:kern w:val="0"/>
                <w:sz w:val="24"/>
                <w:szCs w:val="24"/>
              </w:rPr>
              <w:t>盖章。）</w:t>
            </w:r>
          </w:p>
          <w:p w14:paraId="21918E70" w14:textId="77777777" w:rsidR="00E97863" w:rsidRPr="00A9023D" w:rsidRDefault="00E97863" w:rsidP="00A9023D">
            <w:pPr>
              <w:spacing w:line="440" w:lineRule="exact"/>
              <w:ind w:firstLineChars="200" w:firstLine="482"/>
              <w:jc w:val="left"/>
              <w:rPr>
                <w:rFonts w:ascii="宋体" w:eastAsia="宋体" w:hAnsi="宋体" w:cs="宋体"/>
                <w:b/>
                <w:kern w:val="0"/>
                <w:sz w:val="24"/>
                <w:szCs w:val="24"/>
              </w:rPr>
            </w:pPr>
            <w:r w:rsidRPr="00A9023D">
              <w:rPr>
                <w:rFonts w:ascii="宋体" w:eastAsia="宋体" w:hAnsi="宋体" w:cs="宋体" w:hint="eastAsia"/>
                <w:b/>
                <w:kern w:val="0"/>
                <w:sz w:val="24"/>
                <w:szCs w:val="24"/>
              </w:rPr>
              <w:t>4</w:t>
            </w:r>
            <w:r w:rsidRPr="00A9023D">
              <w:rPr>
                <w:rFonts w:ascii="宋体" w:eastAsia="宋体" w:hAnsi="宋体" w:cs="宋体"/>
                <w:b/>
                <w:kern w:val="0"/>
                <w:sz w:val="24"/>
                <w:szCs w:val="24"/>
              </w:rPr>
              <w:t>.</w:t>
            </w:r>
            <w:r w:rsidRPr="00A9023D">
              <w:rPr>
                <w:rFonts w:ascii="宋体" w:eastAsia="宋体" w:hAnsi="宋体" w:cs="宋体" w:hint="eastAsia"/>
                <w:b/>
                <w:kern w:val="0"/>
                <w:sz w:val="24"/>
                <w:szCs w:val="24"/>
              </w:rPr>
              <w:t>最近一学期的测验、考试（考核）及答案（成果等）（必须提供）</w:t>
            </w:r>
          </w:p>
          <w:p w14:paraId="681232E8" w14:textId="77777777" w:rsidR="00E97863" w:rsidRPr="00A9023D" w:rsidRDefault="00E97863" w:rsidP="00A9023D">
            <w:pPr>
              <w:spacing w:line="440" w:lineRule="exact"/>
              <w:ind w:firstLineChars="300" w:firstLine="720"/>
              <w:jc w:val="left"/>
              <w:rPr>
                <w:rFonts w:ascii="宋体" w:eastAsia="宋体" w:hAnsi="宋体" w:cs="宋体"/>
                <w:kern w:val="0"/>
                <w:sz w:val="24"/>
                <w:szCs w:val="24"/>
              </w:rPr>
            </w:pPr>
            <w:r w:rsidRPr="00A9023D">
              <w:rPr>
                <w:rFonts w:ascii="宋体" w:eastAsia="宋体" w:hAnsi="宋体" w:cs="宋体" w:hint="eastAsia"/>
                <w:kern w:val="0"/>
                <w:sz w:val="24"/>
                <w:szCs w:val="24"/>
              </w:rPr>
              <w:t>（申报</w:t>
            </w:r>
            <w:r>
              <w:rPr>
                <w:rFonts w:ascii="宋体" w:eastAsia="宋体" w:hAnsi="宋体" w:cs="宋体" w:hint="eastAsia"/>
                <w:kern w:val="0"/>
                <w:sz w:val="24"/>
                <w:szCs w:val="24"/>
              </w:rPr>
              <w:t>单位</w:t>
            </w:r>
            <w:r w:rsidRPr="00A9023D">
              <w:rPr>
                <w:rFonts w:ascii="宋体" w:eastAsia="宋体" w:hAnsi="宋体" w:cs="宋体" w:hint="eastAsia"/>
                <w:kern w:val="0"/>
                <w:sz w:val="24"/>
                <w:szCs w:val="24"/>
              </w:rPr>
              <w:t>盖章。）</w:t>
            </w:r>
          </w:p>
          <w:p w14:paraId="1D37CE6B" w14:textId="77777777" w:rsidR="00E97863" w:rsidRPr="00A9023D" w:rsidRDefault="00E97863" w:rsidP="00A9023D">
            <w:pPr>
              <w:spacing w:line="440" w:lineRule="exact"/>
              <w:ind w:firstLineChars="200" w:firstLine="482"/>
              <w:jc w:val="left"/>
              <w:rPr>
                <w:rFonts w:ascii="宋体" w:eastAsia="宋体" w:hAnsi="宋体" w:cs="宋体"/>
                <w:b/>
                <w:kern w:val="0"/>
                <w:sz w:val="24"/>
                <w:szCs w:val="24"/>
              </w:rPr>
            </w:pPr>
            <w:r w:rsidRPr="00A9023D">
              <w:rPr>
                <w:rFonts w:ascii="宋体" w:eastAsia="宋体" w:hAnsi="宋体" w:cs="宋体" w:hint="eastAsia"/>
                <w:b/>
                <w:kern w:val="0"/>
                <w:sz w:val="24"/>
                <w:szCs w:val="24"/>
              </w:rPr>
              <w:t>5</w:t>
            </w:r>
            <w:r w:rsidRPr="00A9023D">
              <w:rPr>
                <w:rFonts w:ascii="宋体" w:eastAsia="宋体" w:hAnsi="宋体" w:cs="宋体"/>
                <w:b/>
                <w:kern w:val="0"/>
                <w:sz w:val="24"/>
                <w:szCs w:val="24"/>
              </w:rPr>
              <w:t>.</w:t>
            </w:r>
            <w:r w:rsidRPr="00A9023D">
              <w:rPr>
                <w:rFonts w:ascii="宋体" w:eastAsia="宋体" w:hAnsi="宋体" w:cs="宋体" w:hint="eastAsia"/>
                <w:b/>
                <w:kern w:val="0"/>
                <w:sz w:val="24"/>
                <w:szCs w:val="24"/>
              </w:rPr>
              <w:t>最近两学期的学生成绩分布统计（必须提供）</w:t>
            </w:r>
          </w:p>
          <w:p w14:paraId="00F69413" w14:textId="77777777" w:rsidR="00E97863" w:rsidRPr="00A9023D" w:rsidRDefault="00E97863" w:rsidP="00A9023D">
            <w:pPr>
              <w:spacing w:line="440" w:lineRule="exact"/>
              <w:ind w:firstLineChars="300" w:firstLine="720"/>
              <w:jc w:val="left"/>
              <w:rPr>
                <w:rFonts w:ascii="宋体" w:eastAsia="宋体" w:hAnsi="宋体" w:cs="宋体"/>
                <w:kern w:val="0"/>
                <w:sz w:val="24"/>
                <w:szCs w:val="24"/>
              </w:rPr>
            </w:pPr>
            <w:r w:rsidRPr="00A9023D">
              <w:rPr>
                <w:rFonts w:ascii="宋体" w:eastAsia="宋体" w:hAnsi="宋体" w:cs="宋体" w:hint="eastAsia"/>
                <w:kern w:val="0"/>
                <w:sz w:val="24"/>
                <w:szCs w:val="24"/>
              </w:rPr>
              <w:t>（申报</w:t>
            </w:r>
            <w:r>
              <w:rPr>
                <w:rFonts w:ascii="宋体" w:eastAsia="宋体" w:hAnsi="宋体" w:cs="宋体" w:hint="eastAsia"/>
                <w:kern w:val="0"/>
                <w:sz w:val="24"/>
                <w:szCs w:val="24"/>
              </w:rPr>
              <w:t>单位</w:t>
            </w:r>
            <w:r w:rsidRPr="00A9023D">
              <w:rPr>
                <w:rFonts w:ascii="宋体" w:eastAsia="宋体" w:hAnsi="宋体" w:cs="宋体" w:hint="eastAsia"/>
                <w:kern w:val="0"/>
                <w:sz w:val="24"/>
                <w:szCs w:val="24"/>
              </w:rPr>
              <w:t>盖章。）</w:t>
            </w:r>
          </w:p>
          <w:p w14:paraId="0E9B4F08" w14:textId="77777777" w:rsidR="00E97863" w:rsidRPr="004E7D24" w:rsidRDefault="00E97863" w:rsidP="00A9023D">
            <w:pPr>
              <w:spacing w:line="440" w:lineRule="exact"/>
              <w:ind w:firstLineChars="200" w:firstLine="482"/>
              <w:jc w:val="left"/>
              <w:rPr>
                <w:rFonts w:ascii="宋体" w:eastAsia="宋体" w:hAnsi="宋体" w:cs="宋体"/>
                <w:b/>
                <w:kern w:val="0"/>
                <w:sz w:val="24"/>
                <w:szCs w:val="24"/>
              </w:rPr>
            </w:pPr>
            <w:r w:rsidRPr="004E7D24">
              <w:rPr>
                <w:rFonts w:ascii="宋体" w:eastAsia="宋体" w:hAnsi="宋体" w:cs="宋体" w:hint="eastAsia"/>
                <w:b/>
                <w:kern w:val="0"/>
                <w:sz w:val="24"/>
                <w:szCs w:val="24"/>
              </w:rPr>
              <w:t>6</w:t>
            </w:r>
            <w:r w:rsidRPr="004E7D24">
              <w:rPr>
                <w:rFonts w:ascii="宋体" w:eastAsia="宋体" w:hAnsi="宋体" w:cs="宋体"/>
                <w:b/>
                <w:kern w:val="0"/>
                <w:sz w:val="24"/>
                <w:szCs w:val="24"/>
              </w:rPr>
              <w:t>.</w:t>
            </w:r>
            <w:r w:rsidRPr="004E7D24">
              <w:rPr>
                <w:rFonts w:ascii="宋体" w:eastAsia="宋体" w:hAnsi="宋体" w:cs="宋体" w:hint="eastAsia"/>
                <w:b/>
                <w:kern w:val="0"/>
                <w:sz w:val="24"/>
                <w:szCs w:val="24"/>
              </w:rPr>
              <w:t>最近两学期的学生在线学习数据（</w:t>
            </w:r>
            <w:r>
              <w:rPr>
                <w:rFonts w:ascii="宋体" w:eastAsia="宋体" w:hAnsi="宋体" w:cs="宋体" w:hint="eastAsia"/>
                <w:b/>
                <w:kern w:val="0"/>
                <w:sz w:val="24"/>
                <w:szCs w:val="24"/>
              </w:rPr>
              <w:t>线下课程、社会实践课程不需提供</w:t>
            </w:r>
            <w:r w:rsidRPr="004E7D24">
              <w:rPr>
                <w:rFonts w:ascii="宋体" w:eastAsia="宋体" w:hAnsi="宋体" w:cs="宋体" w:hint="eastAsia"/>
                <w:b/>
                <w:kern w:val="0"/>
                <w:sz w:val="24"/>
                <w:szCs w:val="24"/>
              </w:rPr>
              <w:t>）</w:t>
            </w:r>
          </w:p>
          <w:p w14:paraId="7733AD3C" w14:textId="77777777" w:rsidR="00E97863" w:rsidRPr="00A9023D" w:rsidRDefault="00E97863" w:rsidP="004E7D24">
            <w:pPr>
              <w:spacing w:line="440" w:lineRule="exact"/>
              <w:ind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（申报单位</w:t>
            </w:r>
            <w:r w:rsidRPr="00A9023D">
              <w:rPr>
                <w:rFonts w:ascii="宋体" w:eastAsia="宋体" w:hAnsi="宋体" w:cs="宋体" w:hint="eastAsia"/>
                <w:kern w:val="0"/>
                <w:sz w:val="24"/>
                <w:szCs w:val="24"/>
              </w:rPr>
              <w:t>盖章。）</w:t>
            </w:r>
          </w:p>
          <w:p w14:paraId="1489DF82" w14:textId="77777777" w:rsidR="00E97863" w:rsidRPr="004E7D24" w:rsidRDefault="00E97863" w:rsidP="00A9023D">
            <w:pPr>
              <w:spacing w:line="440" w:lineRule="exact"/>
              <w:ind w:firstLineChars="200" w:firstLine="482"/>
              <w:jc w:val="left"/>
              <w:rPr>
                <w:rFonts w:ascii="宋体" w:eastAsia="宋体" w:hAnsi="宋体" w:cs="宋体"/>
                <w:b/>
                <w:kern w:val="0"/>
                <w:sz w:val="24"/>
                <w:szCs w:val="24"/>
              </w:rPr>
            </w:pPr>
            <w:r w:rsidRPr="004E7D24">
              <w:rPr>
                <w:rFonts w:ascii="宋体" w:eastAsia="宋体" w:hAnsi="宋体" w:cs="宋体" w:hint="eastAsia"/>
                <w:b/>
                <w:kern w:val="0"/>
                <w:sz w:val="24"/>
                <w:szCs w:val="24"/>
              </w:rPr>
              <w:t>7</w:t>
            </w:r>
            <w:r w:rsidRPr="004E7D24">
              <w:rPr>
                <w:rFonts w:ascii="宋体" w:eastAsia="宋体" w:hAnsi="宋体" w:cs="宋体"/>
                <w:b/>
                <w:kern w:val="0"/>
                <w:sz w:val="24"/>
                <w:szCs w:val="24"/>
              </w:rPr>
              <w:t>.</w:t>
            </w:r>
            <w:r w:rsidRPr="004E7D24">
              <w:rPr>
                <w:rFonts w:ascii="宋体" w:eastAsia="宋体" w:hAnsi="宋体" w:cs="宋体" w:hint="eastAsia"/>
                <w:b/>
                <w:kern w:val="0"/>
                <w:sz w:val="24"/>
                <w:szCs w:val="24"/>
              </w:rPr>
              <w:t>最近一学期的课程教案（选择性提供）</w:t>
            </w:r>
          </w:p>
          <w:p w14:paraId="08502E1C" w14:textId="77777777" w:rsidR="00E97863" w:rsidRPr="00A9023D" w:rsidRDefault="00E97863" w:rsidP="004E7D24">
            <w:pPr>
              <w:spacing w:line="440" w:lineRule="exact"/>
              <w:ind w:firstLineChars="300" w:firstLine="720"/>
              <w:jc w:val="left"/>
              <w:rPr>
                <w:rFonts w:ascii="宋体" w:eastAsia="宋体" w:hAnsi="宋体" w:cs="宋体"/>
                <w:kern w:val="0"/>
                <w:sz w:val="24"/>
                <w:szCs w:val="24"/>
              </w:rPr>
            </w:pPr>
            <w:r w:rsidRPr="00A9023D">
              <w:rPr>
                <w:rFonts w:ascii="宋体" w:eastAsia="宋体" w:hAnsi="宋体" w:cs="宋体" w:hint="eastAsia"/>
                <w:kern w:val="0"/>
                <w:sz w:val="24"/>
                <w:szCs w:val="24"/>
              </w:rPr>
              <w:t>（课程负责人签字。）</w:t>
            </w:r>
          </w:p>
          <w:p w14:paraId="07059E46" w14:textId="77777777" w:rsidR="00E97863" w:rsidRPr="004E7D24" w:rsidRDefault="00E97863" w:rsidP="00A9023D">
            <w:pPr>
              <w:spacing w:line="440" w:lineRule="exact"/>
              <w:ind w:firstLineChars="200" w:firstLine="482"/>
              <w:jc w:val="left"/>
              <w:rPr>
                <w:rFonts w:ascii="宋体" w:eastAsia="宋体" w:hAnsi="宋体" w:cs="宋体"/>
                <w:b/>
                <w:kern w:val="0"/>
                <w:sz w:val="24"/>
                <w:szCs w:val="24"/>
              </w:rPr>
            </w:pPr>
            <w:r w:rsidRPr="004E7D24">
              <w:rPr>
                <w:rFonts w:ascii="宋体" w:eastAsia="宋体" w:hAnsi="宋体" w:cs="宋体"/>
                <w:b/>
                <w:kern w:val="0"/>
                <w:sz w:val="24"/>
                <w:szCs w:val="24"/>
              </w:rPr>
              <w:t>8.</w:t>
            </w:r>
            <w:r w:rsidRPr="004E7D24">
              <w:rPr>
                <w:rFonts w:ascii="宋体" w:eastAsia="宋体" w:hAnsi="宋体" w:cs="宋体" w:hint="eastAsia"/>
                <w:b/>
                <w:kern w:val="0"/>
                <w:sz w:val="24"/>
                <w:szCs w:val="24"/>
              </w:rPr>
              <w:t>最近一学期学生评教结果统计（选择性提供）</w:t>
            </w:r>
          </w:p>
          <w:p w14:paraId="7D959C72" w14:textId="77777777" w:rsidR="00E97863" w:rsidRPr="00A9023D" w:rsidRDefault="00E97863" w:rsidP="004E7D24">
            <w:pPr>
              <w:spacing w:line="440" w:lineRule="exact"/>
              <w:ind w:firstLineChars="300" w:firstLine="720"/>
              <w:jc w:val="left"/>
              <w:rPr>
                <w:rFonts w:ascii="宋体" w:eastAsia="宋体" w:hAnsi="宋体" w:cs="宋体"/>
                <w:kern w:val="0"/>
                <w:sz w:val="24"/>
                <w:szCs w:val="24"/>
              </w:rPr>
            </w:pPr>
            <w:r w:rsidRPr="00A9023D">
              <w:rPr>
                <w:rFonts w:ascii="宋体" w:eastAsia="宋体" w:hAnsi="宋体" w:cs="宋体" w:hint="eastAsia"/>
                <w:kern w:val="0"/>
                <w:sz w:val="24"/>
                <w:szCs w:val="24"/>
              </w:rPr>
              <w:t>（申报</w:t>
            </w:r>
            <w:r>
              <w:rPr>
                <w:rFonts w:ascii="宋体" w:eastAsia="宋体" w:hAnsi="宋体" w:cs="宋体" w:hint="eastAsia"/>
                <w:kern w:val="0"/>
                <w:sz w:val="24"/>
                <w:szCs w:val="24"/>
              </w:rPr>
              <w:t>单位</w:t>
            </w:r>
            <w:r w:rsidRPr="00A9023D">
              <w:rPr>
                <w:rFonts w:ascii="宋体" w:eastAsia="宋体" w:hAnsi="宋体" w:cs="宋体" w:hint="eastAsia"/>
                <w:kern w:val="0"/>
                <w:sz w:val="24"/>
                <w:szCs w:val="24"/>
              </w:rPr>
              <w:t>盖章。）</w:t>
            </w:r>
          </w:p>
          <w:p w14:paraId="6F9FCA61" w14:textId="77777777" w:rsidR="00E97863" w:rsidRPr="004E7D24" w:rsidRDefault="00E97863" w:rsidP="00A9023D">
            <w:pPr>
              <w:spacing w:line="440" w:lineRule="exact"/>
              <w:ind w:firstLineChars="200" w:firstLine="482"/>
              <w:jc w:val="left"/>
              <w:rPr>
                <w:rFonts w:ascii="宋体" w:eastAsia="宋体" w:hAnsi="宋体" w:cs="宋体"/>
                <w:b/>
                <w:kern w:val="0"/>
                <w:sz w:val="24"/>
                <w:szCs w:val="24"/>
              </w:rPr>
            </w:pPr>
            <w:r w:rsidRPr="004E7D24">
              <w:rPr>
                <w:rFonts w:ascii="宋体" w:eastAsia="宋体" w:hAnsi="宋体" w:cs="宋体" w:hint="eastAsia"/>
                <w:b/>
                <w:kern w:val="0"/>
                <w:sz w:val="24"/>
                <w:szCs w:val="24"/>
              </w:rPr>
              <w:t>9</w:t>
            </w:r>
            <w:r w:rsidRPr="004E7D24">
              <w:rPr>
                <w:rFonts w:ascii="宋体" w:eastAsia="宋体" w:hAnsi="宋体" w:cs="宋体"/>
                <w:b/>
                <w:kern w:val="0"/>
                <w:sz w:val="24"/>
                <w:szCs w:val="24"/>
              </w:rPr>
              <w:t>.</w:t>
            </w:r>
            <w:r w:rsidRPr="004E7D24">
              <w:rPr>
                <w:rFonts w:ascii="宋体" w:eastAsia="宋体" w:hAnsi="宋体" w:cs="宋体" w:hint="eastAsia"/>
                <w:b/>
                <w:kern w:val="0"/>
                <w:sz w:val="24"/>
                <w:szCs w:val="24"/>
              </w:rPr>
              <w:t>最近一次学校对课堂教学评价（选择性提供）</w:t>
            </w:r>
          </w:p>
          <w:p w14:paraId="6023ECF0" w14:textId="77777777" w:rsidR="00E97863" w:rsidRPr="00A9023D" w:rsidRDefault="00E97863" w:rsidP="004E7D24">
            <w:pPr>
              <w:spacing w:line="440" w:lineRule="exact"/>
              <w:ind w:firstLineChars="300" w:firstLine="720"/>
              <w:jc w:val="left"/>
              <w:rPr>
                <w:rFonts w:ascii="宋体" w:eastAsia="宋体" w:hAnsi="宋体" w:cs="宋体"/>
                <w:kern w:val="0"/>
                <w:sz w:val="24"/>
                <w:szCs w:val="24"/>
              </w:rPr>
            </w:pPr>
            <w:r w:rsidRPr="00A9023D">
              <w:rPr>
                <w:rFonts w:ascii="宋体" w:eastAsia="宋体" w:hAnsi="宋体" w:cs="宋体" w:hint="eastAsia"/>
                <w:kern w:val="0"/>
                <w:sz w:val="24"/>
                <w:szCs w:val="24"/>
              </w:rPr>
              <w:t>（申报</w:t>
            </w:r>
            <w:r>
              <w:rPr>
                <w:rFonts w:ascii="宋体" w:eastAsia="宋体" w:hAnsi="宋体" w:cs="宋体" w:hint="eastAsia"/>
                <w:kern w:val="0"/>
                <w:sz w:val="24"/>
                <w:szCs w:val="24"/>
              </w:rPr>
              <w:t>单位</w:t>
            </w:r>
            <w:r w:rsidRPr="00A9023D">
              <w:rPr>
                <w:rFonts w:ascii="宋体" w:eastAsia="宋体" w:hAnsi="宋体" w:cs="宋体" w:hint="eastAsia"/>
                <w:kern w:val="0"/>
                <w:sz w:val="24"/>
                <w:szCs w:val="24"/>
              </w:rPr>
              <w:t>盖章。）</w:t>
            </w:r>
          </w:p>
          <w:p w14:paraId="5D459D36" w14:textId="77777777" w:rsidR="00E97863" w:rsidRPr="004E7D24" w:rsidRDefault="00E97863" w:rsidP="00A9023D">
            <w:pPr>
              <w:spacing w:line="440" w:lineRule="exact"/>
              <w:ind w:firstLineChars="200" w:firstLine="482"/>
              <w:jc w:val="left"/>
              <w:rPr>
                <w:rFonts w:ascii="宋体" w:eastAsia="宋体" w:hAnsi="宋体" w:cs="宋体"/>
                <w:b/>
                <w:kern w:val="0"/>
                <w:sz w:val="24"/>
                <w:szCs w:val="24"/>
              </w:rPr>
            </w:pPr>
            <w:r w:rsidRPr="004E7D24">
              <w:rPr>
                <w:rFonts w:ascii="宋体" w:eastAsia="宋体" w:hAnsi="宋体" w:cs="宋体" w:hint="eastAsia"/>
                <w:b/>
                <w:kern w:val="0"/>
                <w:sz w:val="24"/>
                <w:szCs w:val="24"/>
              </w:rPr>
              <w:t>1</w:t>
            </w:r>
            <w:r w:rsidRPr="004E7D24">
              <w:rPr>
                <w:rFonts w:ascii="宋体" w:eastAsia="宋体" w:hAnsi="宋体" w:cs="宋体"/>
                <w:b/>
                <w:kern w:val="0"/>
                <w:sz w:val="24"/>
                <w:szCs w:val="24"/>
              </w:rPr>
              <w:t>0</w:t>
            </w:r>
            <w:r>
              <w:rPr>
                <w:rFonts w:ascii="宋体" w:eastAsia="宋体" w:hAnsi="宋体" w:cs="宋体"/>
                <w:b/>
                <w:kern w:val="0"/>
                <w:sz w:val="24"/>
                <w:szCs w:val="24"/>
              </w:rPr>
              <w:t>.</w:t>
            </w:r>
            <w:r w:rsidRPr="004E7D24">
              <w:rPr>
                <w:rFonts w:ascii="宋体" w:eastAsia="宋体" w:hAnsi="宋体" w:cs="宋体" w:hint="eastAsia"/>
                <w:b/>
                <w:kern w:val="0"/>
                <w:sz w:val="24"/>
                <w:szCs w:val="24"/>
              </w:rPr>
              <w:t>教学</w:t>
            </w:r>
            <w:r w:rsidRPr="00192156">
              <w:rPr>
                <w:rFonts w:ascii="宋体" w:eastAsia="宋体" w:hAnsi="宋体" w:cs="宋体" w:hint="eastAsia"/>
                <w:b/>
                <w:color w:val="FF0000"/>
                <w:kern w:val="0"/>
                <w:sz w:val="24"/>
                <w:szCs w:val="24"/>
              </w:rPr>
              <w:t>（课堂或实践）实录视频</w:t>
            </w:r>
            <w:r w:rsidRPr="004E7D24">
              <w:rPr>
                <w:rFonts w:ascii="宋体" w:eastAsia="宋体" w:hAnsi="宋体" w:cs="宋体" w:hint="eastAsia"/>
                <w:b/>
                <w:kern w:val="0"/>
                <w:sz w:val="24"/>
                <w:szCs w:val="24"/>
              </w:rPr>
              <w:t>（选择性提供）</w:t>
            </w:r>
          </w:p>
          <w:p w14:paraId="52ACFB48" w14:textId="77777777" w:rsidR="00E97863" w:rsidRPr="00A9023D" w:rsidRDefault="00E97863" w:rsidP="00A9023D">
            <w:pPr>
              <w:spacing w:line="440" w:lineRule="exact"/>
              <w:jc w:val="left"/>
              <w:rPr>
                <w:rFonts w:ascii="宋体" w:eastAsia="宋体" w:hAnsi="宋体" w:cs="宋体"/>
                <w:kern w:val="0"/>
                <w:sz w:val="24"/>
                <w:szCs w:val="24"/>
              </w:rPr>
            </w:pPr>
            <w:r w:rsidRPr="00A9023D">
              <w:rPr>
                <w:rFonts w:ascii="宋体" w:eastAsia="宋体" w:hAnsi="宋体" w:cs="宋体" w:hint="eastAsia"/>
                <w:kern w:val="0"/>
                <w:sz w:val="24"/>
                <w:szCs w:val="24"/>
              </w:rPr>
              <w:t>（完整的一节课堂实录，至少</w:t>
            </w:r>
            <w:r w:rsidRPr="00A9023D">
              <w:rPr>
                <w:rFonts w:ascii="宋体" w:eastAsia="宋体" w:hAnsi="宋体" w:cs="宋体"/>
                <w:kern w:val="0"/>
                <w:sz w:val="24"/>
                <w:szCs w:val="24"/>
              </w:rPr>
              <w:t>40</w:t>
            </w:r>
            <w:r w:rsidRPr="00A9023D">
              <w:rPr>
                <w:rFonts w:ascii="宋体" w:eastAsia="宋体" w:hAnsi="宋体" w:cs="宋体" w:hint="eastAsia"/>
                <w:kern w:val="0"/>
                <w:sz w:val="24"/>
                <w:szCs w:val="24"/>
              </w:rPr>
              <w:t>分钟，技术要求：分辨率</w:t>
            </w:r>
            <w:r w:rsidRPr="00A9023D">
              <w:rPr>
                <w:rFonts w:ascii="宋体" w:eastAsia="宋体" w:hAnsi="宋体" w:cs="宋体"/>
                <w:kern w:val="0"/>
                <w:sz w:val="24"/>
                <w:szCs w:val="24"/>
              </w:rPr>
              <w:t>720P</w:t>
            </w:r>
            <w:r w:rsidRPr="00A9023D">
              <w:rPr>
                <w:rFonts w:ascii="宋体" w:eastAsia="宋体" w:hAnsi="宋体" w:cs="宋体" w:hint="eastAsia"/>
                <w:kern w:val="0"/>
                <w:sz w:val="24"/>
                <w:szCs w:val="24"/>
              </w:rPr>
              <w:t>及以上，</w:t>
            </w:r>
            <w:r w:rsidRPr="00A9023D">
              <w:rPr>
                <w:rFonts w:ascii="宋体" w:eastAsia="宋体" w:hAnsi="宋体" w:cs="宋体"/>
                <w:kern w:val="0"/>
                <w:sz w:val="24"/>
                <w:szCs w:val="24"/>
              </w:rPr>
              <w:t>MP4</w:t>
            </w:r>
            <w:r w:rsidRPr="00A9023D">
              <w:rPr>
                <w:rFonts w:ascii="宋体" w:eastAsia="宋体" w:hAnsi="宋体" w:cs="宋体" w:hint="eastAsia"/>
                <w:kern w:val="0"/>
                <w:sz w:val="24"/>
                <w:szCs w:val="24"/>
              </w:rPr>
              <w:t>格式，图像清晰稳定，声音清楚。教师必须出镜，视频中需标注教师姓名、单位；要有学生的镜头，并须告知学生可能出现在视频中，此视频会公开。）</w:t>
            </w:r>
          </w:p>
          <w:p w14:paraId="5130CAC1" w14:textId="77777777" w:rsidR="00E97863" w:rsidRPr="004E7D24" w:rsidRDefault="00E97863" w:rsidP="00A9023D">
            <w:pPr>
              <w:spacing w:line="440" w:lineRule="exact"/>
              <w:ind w:firstLineChars="200" w:firstLine="482"/>
              <w:jc w:val="left"/>
              <w:rPr>
                <w:rFonts w:ascii="宋体" w:eastAsia="宋体" w:hAnsi="宋体" w:cs="宋体"/>
                <w:b/>
                <w:kern w:val="0"/>
                <w:sz w:val="24"/>
                <w:szCs w:val="24"/>
              </w:rPr>
            </w:pPr>
            <w:r w:rsidRPr="004E7D24">
              <w:rPr>
                <w:rFonts w:ascii="宋体" w:eastAsia="宋体" w:hAnsi="宋体" w:cs="宋体" w:hint="eastAsia"/>
                <w:b/>
                <w:kern w:val="0"/>
                <w:sz w:val="24"/>
                <w:szCs w:val="24"/>
              </w:rPr>
              <w:t>1</w:t>
            </w:r>
            <w:r w:rsidRPr="004E7D24">
              <w:rPr>
                <w:rFonts w:ascii="宋体" w:eastAsia="宋体" w:hAnsi="宋体" w:cs="宋体"/>
                <w:b/>
                <w:kern w:val="0"/>
                <w:sz w:val="24"/>
                <w:szCs w:val="24"/>
              </w:rPr>
              <w:t>1.</w:t>
            </w:r>
            <w:r w:rsidRPr="004E7D24">
              <w:rPr>
                <w:rFonts w:ascii="宋体" w:eastAsia="宋体" w:hAnsi="宋体" w:cs="宋体" w:hint="eastAsia"/>
                <w:b/>
                <w:kern w:val="0"/>
                <w:sz w:val="24"/>
                <w:szCs w:val="24"/>
              </w:rPr>
              <w:t>其他材料，不超过</w:t>
            </w:r>
            <w:r w:rsidRPr="004E7D24">
              <w:rPr>
                <w:rFonts w:ascii="宋体" w:eastAsia="宋体" w:hAnsi="宋体" w:cs="宋体"/>
                <w:b/>
                <w:kern w:val="0"/>
                <w:sz w:val="24"/>
                <w:szCs w:val="24"/>
              </w:rPr>
              <w:t>2</w:t>
            </w:r>
            <w:r w:rsidRPr="004E7D24">
              <w:rPr>
                <w:rFonts w:ascii="宋体" w:eastAsia="宋体" w:hAnsi="宋体" w:cs="宋体" w:hint="eastAsia"/>
                <w:b/>
                <w:kern w:val="0"/>
                <w:sz w:val="24"/>
                <w:szCs w:val="24"/>
              </w:rPr>
              <w:t>份（选择性提供）</w:t>
            </w:r>
          </w:p>
          <w:p w14:paraId="57DF2089" w14:textId="77777777" w:rsidR="00E97863" w:rsidRDefault="00E97863" w:rsidP="004E7D24">
            <w:pPr>
              <w:spacing w:line="440" w:lineRule="exact"/>
              <w:ind w:firstLineChars="200" w:firstLine="480"/>
              <w:jc w:val="left"/>
              <w:rPr>
                <w:rFonts w:ascii="Times New Roman" w:eastAsia="仿宋_GB2312" w:hAnsi="Times New Roman" w:cs="Times New Roman"/>
                <w:kern w:val="0"/>
                <w:sz w:val="24"/>
                <w:szCs w:val="24"/>
              </w:rPr>
            </w:pPr>
            <w:r w:rsidRPr="00A9023D">
              <w:rPr>
                <w:rFonts w:ascii="宋体" w:eastAsia="宋体" w:hAnsi="宋体" w:cs="宋体" w:hint="eastAsia"/>
                <w:kern w:val="0"/>
                <w:sz w:val="24"/>
                <w:szCs w:val="24"/>
              </w:rPr>
              <w:t>以上材料均可能在网上公开，请严格审查，确保不违反有关法律及保密规定。</w:t>
            </w:r>
          </w:p>
        </w:tc>
      </w:tr>
    </w:tbl>
    <w:bookmarkEnd w:id="1"/>
    <w:p w14:paraId="780C431E" w14:textId="071281C5" w:rsidR="00D76084" w:rsidRPr="00514244" w:rsidRDefault="00AC5B9F" w:rsidP="00514244">
      <w:pPr>
        <w:rPr>
          <w:rFonts w:ascii="黑体" w:eastAsia="黑体" w:hAnsi="黑体" w:cs="黑体"/>
          <w:bCs/>
          <w:sz w:val="32"/>
          <w:szCs w:val="28"/>
        </w:rPr>
      </w:pPr>
      <w:r w:rsidRPr="00514244">
        <w:rPr>
          <w:rFonts w:ascii="黑体" w:eastAsia="黑体" w:hAnsi="黑体" w:cs="黑体" w:hint="eastAsia"/>
          <w:bCs/>
          <w:sz w:val="32"/>
          <w:szCs w:val="28"/>
        </w:rPr>
        <w:lastRenderedPageBreak/>
        <w:t>八</w:t>
      </w:r>
      <w:r w:rsidR="007261A6" w:rsidRPr="00514244">
        <w:rPr>
          <w:rFonts w:ascii="黑体" w:eastAsia="黑体" w:hAnsi="黑体" w:cs="黑体" w:hint="eastAsia"/>
          <w:bCs/>
          <w:sz w:val="32"/>
          <w:szCs w:val="28"/>
        </w:rPr>
        <w:t>、课程负责人诚信承诺</w:t>
      </w:r>
    </w:p>
    <w:tbl>
      <w:tblPr>
        <w:tblStyle w:val="12"/>
        <w:tblW w:w="5303" w:type="pct"/>
        <w:jc w:val="center"/>
        <w:tblLook w:val="04A0" w:firstRow="1" w:lastRow="0" w:firstColumn="1" w:lastColumn="0" w:noHBand="0" w:noVBand="1"/>
      </w:tblPr>
      <w:tblGrid>
        <w:gridCol w:w="9045"/>
      </w:tblGrid>
      <w:tr w:rsidR="00D76084" w14:paraId="3DE857F2" w14:textId="77777777" w:rsidTr="004E7D24">
        <w:trPr>
          <w:trHeight w:val="2027"/>
          <w:jc w:val="center"/>
        </w:trPr>
        <w:tc>
          <w:tcPr>
            <w:tcW w:w="5000" w:type="pct"/>
            <w:tcBorders>
              <w:top w:val="single" w:sz="4" w:space="0" w:color="auto"/>
              <w:left w:val="single" w:sz="4" w:space="0" w:color="auto"/>
              <w:bottom w:val="single" w:sz="4" w:space="0" w:color="auto"/>
              <w:right w:val="single" w:sz="4" w:space="0" w:color="auto"/>
            </w:tcBorders>
          </w:tcPr>
          <w:p w14:paraId="0977C7CB" w14:textId="77777777" w:rsidR="00D76084" w:rsidRDefault="007261A6">
            <w:pPr>
              <w:adjustRightInd w:val="0"/>
              <w:spacing w:beforeLines="200" w:before="624" w:afterLines="100" w:after="312" w:line="400" w:lineRule="atLeas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本人已认真填写并检查以上材料，保证内容真实有效。</w:t>
            </w:r>
          </w:p>
          <w:p w14:paraId="5E46E361" w14:textId="77777777" w:rsidR="00D76084" w:rsidRDefault="007261A6">
            <w:pPr>
              <w:adjustRightInd w:val="0"/>
              <w:spacing w:line="400" w:lineRule="atLeast"/>
              <w:ind w:rightChars="1200" w:right="2520" w:firstLineChars="200" w:firstLine="480"/>
              <w:jc w:val="right"/>
              <w:rPr>
                <w:rFonts w:ascii="仿宋_GB2312" w:eastAsia="仿宋_GB2312" w:hAnsi="仿宋"/>
                <w:kern w:val="0"/>
                <w:sz w:val="24"/>
                <w:szCs w:val="24"/>
              </w:rPr>
            </w:pPr>
            <w:r>
              <w:rPr>
                <w:rFonts w:ascii="仿宋_GB2312" w:eastAsia="仿宋_GB2312" w:hAnsi="仿宋" w:hint="eastAsia"/>
                <w:kern w:val="0"/>
                <w:sz w:val="24"/>
                <w:szCs w:val="24"/>
              </w:rPr>
              <w:t>课程负责人（签字）：</w:t>
            </w:r>
          </w:p>
          <w:p w14:paraId="608DE072" w14:textId="77777777" w:rsidR="00D76084" w:rsidRDefault="007261A6">
            <w:pPr>
              <w:wordWrap w:val="0"/>
              <w:adjustRightInd w:val="0"/>
              <w:spacing w:line="400" w:lineRule="atLeast"/>
              <w:ind w:rightChars="1200" w:right="2520" w:firstLineChars="200" w:firstLine="480"/>
              <w:jc w:val="right"/>
              <w:rPr>
                <w:rFonts w:ascii="仿宋_GB2312" w:eastAsia="仿宋_GB2312" w:hAnsi="仿宋"/>
                <w:kern w:val="0"/>
                <w:sz w:val="24"/>
                <w:szCs w:val="24"/>
              </w:rPr>
            </w:pPr>
            <w:r>
              <w:rPr>
                <w:rFonts w:ascii="仿宋_GB2312" w:eastAsia="仿宋_GB2312" w:hAnsi="仿宋" w:hint="eastAsia"/>
                <w:kern w:val="0"/>
                <w:sz w:val="24"/>
                <w:szCs w:val="24"/>
              </w:rPr>
              <w:t>年   月   日</w:t>
            </w:r>
          </w:p>
        </w:tc>
      </w:tr>
    </w:tbl>
    <w:p w14:paraId="5224BF3A" w14:textId="27F0348F" w:rsidR="00D76084" w:rsidRPr="00514244" w:rsidRDefault="00AC5B9F" w:rsidP="00514244">
      <w:pPr>
        <w:rPr>
          <w:rFonts w:ascii="黑体" w:eastAsia="黑体" w:hAnsi="黑体" w:cs="黑体"/>
          <w:bCs/>
          <w:sz w:val="32"/>
          <w:szCs w:val="28"/>
        </w:rPr>
      </w:pPr>
      <w:r w:rsidRPr="00514244">
        <w:rPr>
          <w:rFonts w:ascii="黑体" w:eastAsia="黑体" w:hAnsi="黑体" w:cs="黑体" w:hint="eastAsia"/>
          <w:bCs/>
          <w:sz w:val="32"/>
          <w:szCs w:val="28"/>
        </w:rPr>
        <w:t>九</w:t>
      </w:r>
      <w:r w:rsidR="007261A6" w:rsidRPr="00514244">
        <w:rPr>
          <w:rFonts w:ascii="黑体" w:eastAsia="黑体" w:hAnsi="黑体" w:cs="黑体" w:hint="eastAsia"/>
          <w:bCs/>
          <w:sz w:val="32"/>
          <w:szCs w:val="28"/>
        </w:rPr>
        <w:t>、</w:t>
      </w:r>
      <w:r w:rsidR="006110D6">
        <w:rPr>
          <w:rFonts w:ascii="黑体" w:eastAsia="黑体" w:hAnsi="黑体" w:cs="黑体" w:hint="eastAsia"/>
          <w:bCs/>
          <w:sz w:val="32"/>
          <w:szCs w:val="28"/>
        </w:rPr>
        <w:t>教学单位</w:t>
      </w:r>
      <w:r w:rsidR="007261A6" w:rsidRPr="00514244">
        <w:rPr>
          <w:rFonts w:ascii="黑体" w:eastAsia="黑体" w:hAnsi="黑体" w:cs="黑体" w:hint="eastAsia"/>
          <w:bCs/>
          <w:sz w:val="32"/>
          <w:szCs w:val="28"/>
        </w:rPr>
        <w:t>党总支政治审查意见</w:t>
      </w:r>
    </w:p>
    <w:tbl>
      <w:tblPr>
        <w:tblStyle w:val="12"/>
        <w:tblW w:w="9099" w:type="dxa"/>
        <w:jc w:val="center"/>
        <w:tblLayout w:type="fixed"/>
        <w:tblLook w:val="04A0" w:firstRow="1" w:lastRow="0" w:firstColumn="1" w:lastColumn="0" w:noHBand="0" w:noVBand="1"/>
      </w:tblPr>
      <w:tblGrid>
        <w:gridCol w:w="9099"/>
      </w:tblGrid>
      <w:tr w:rsidR="00D76084" w14:paraId="104F246A" w14:textId="77777777" w:rsidTr="005E0E50">
        <w:trPr>
          <w:jc w:val="center"/>
        </w:trPr>
        <w:tc>
          <w:tcPr>
            <w:tcW w:w="9099" w:type="dxa"/>
            <w:tcBorders>
              <w:top w:val="single" w:sz="4" w:space="0" w:color="auto"/>
              <w:left w:val="single" w:sz="4" w:space="0" w:color="auto"/>
              <w:bottom w:val="single" w:sz="4" w:space="0" w:color="auto"/>
              <w:right w:val="single" w:sz="4" w:space="0" w:color="auto"/>
            </w:tcBorders>
          </w:tcPr>
          <w:p w14:paraId="4461C091" w14:textId="77777777" w:rsidR="00D76084" w:rsidRDefault="007261A6">
            <w:pPr>
              <w:spacing w:line="40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该课程内容及上传的申报材料无危害国家安全、涉密及其他不适宜公开传播的内容，思想导向正确，不存在思想性问题。</w:t>
            </w:r>
          </w:p>
          <w:p w14:paraId="75256153" w14:textId="77777777" w:rsidR="00D76084" w:rsidRDefault="007261A6">
            <w:pPr>
              <w:spacing w:line="40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该课程团队负责人及成员遵纪守法，无违法违纪行为，不存在师德师风问题、学术不端等问题，五年内未出现过重大教学事故。</w:t>
            </w:r>
          </w:p>
          <w:p w14:paraId="2B0E17E5" w14:textId="7F8296E4" w:rsidR="00D76084" w:rsidRDefault="007261A6">
            <w:pPr>
              <w:wordWrap w:val="0"/>
              <w:spacing w:line="400" w:lineRule="exact"/>
              <w:ind w:rightChars="1200" w:right="2520" w:firstLineChars="200" w:firstLine="480"/>
              <w:jc w:val="righ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学院党总支（公章）</w:t>
            </w:r>
          </w:p>
          <w:p w14:paraId="5705B074" w14:textId="71A2A424" w:rsidR="00D76084" w:rsidRPr="004E7D24" w:rsidRDefault="007261A6" w:rsidP="004E7D24">
            <w:pPr>
              <w:spacing w:line="400" w:lineRule="exact"/>
              <w:ind w:rightChars="1200" w:right="2520" w:firstLineChars="200" w:firstLine="480"/>
              <w:jc w:val="right"/>
              <w:rPr>
                <w:rFonts w:ascii="仿宋_GB2312" w:eastAsia="仿宋_GB2312" w:hAnsi="仿宋_GB2312" w:cs="仿宋_GB2312"/>
                <w:kern w:val="0"/>
                <w:sz w:val="24"/>
                <w:szCs w:val="24"/>
              </w:rPr>
            </w:pPr>
            <w:r>
              <w:rPr>
                <w:rFonts w:ascii="仿宋_GB2312" w:eastAsia="仿宋_GB2312" w:hAnsi="仿宋" w:hint="eastAsia"/>
                <w:kern w:val="0"/>
                <w:sz w:val="24"/>
                <w:szCs w:val="24"/>
              </w:rPr>
              <w:t>年   月   日</w:t>
            </w:r>
            <w:r>
              <w:rPr>
                <w:rFonts w:ascii="仿宋_GB2312" w:eastAsia="仿宋_GB2312" w:hAnsi="仿宋_GB2312" w:cs="仿宋_GB2312" w:hint="eastAsia"/>
                <w:kern w:val="0"/>
                <w:sz w:val="24"/>
                <w:szCs w:val="24"/>
              </w:rPr>
              <w:t xml:space="preserve">  </w:t>
            </w:r>
          </w:p>
        </w:tc>
      </w:tr>
    </w:tbl>
    <w:p w14:paraId="7AF1A280" w14:textId="208AC41A" w:rsidR="004E7D24" w:rsidRPr="00514244" w:rsidRDefault="004E7D24">
      <w:pPr>
        <w:rPr>
          <w:rFonts w:ascii="黑体" w:eastAsia="黑体" w:hAnsi="黑体" w:cs="黑体"/>
          <w:bCs/>
          <w:sz w:val="32"/>
          <w:szCs w:val="28"/>
        </w:rPr>
      </w:pPr>
      <w:r w:rsidRPr="00514244">
        <w:rPr>
          <w:rFonts w:ascii="黑体" w:eastAsia="黑体" w:hAnsi="黑体" w:cs="黑体" w:hint="eastAsia"/>
          <w:bCs/>
          <w:sz w:val="32"/>
          <w:szCs w:val="28"/>
        </w:rPr>
        <w:t>十</w:t>
      </w:r>
      <w:r w:rsidRPr="00514244">
        <w:rPr>
          <w:rFonts w:ascii="黑体" w:eastAsia="黑体" w:hAnsi="黑体" w:cs="黑体"/>
          <w:bCs/>
          <w:sz w:val="32"/>
          <w:szCs w:val="28"/>
        </w:rPr>
        <w:t>、</w:t>
      </w:r>
      <w:r w:rsidRPr="00514244">
        <w:rPr>
          <w:rFonts w:ascii="黑体" w:eastAsia="黑体" w:hAnsi="黑体" w:cs="黑体" w:hint="eastAsia"/>
          <w:bCs/>
          <w:sz w:val="32"/>
          <w:szCs w:val="28"/>
        </w:rPr>
        <w:t>教学单位审核意见</w:t>
      </w:r>
    </w:p>
    <w:tbl>
      <w:tblPr>
        <w:tblStyle w:val="12"/>
        <w:tblW w:w="9099" w:type="dxa"/>
        <w:jc w:val="center"/>
        <w:tblLayout w:type="fixed"/>
        <w:tblLook w:val="04A0" w:firstRow="1" w:lastRow="0" w:firstColumn="1" w:lastColumn="0" w:noHBand="0" w:noVBand="1"/>
      </w:tblPr>
      <w:tblGrid>
        <w:gridCol w:w="9099"/>
      </w:tblGrid>
      <w:tr w:rsidR="004E7D24" w14:paraId="2536E067" w14:textId="77777777" w:rsidTr="005E0E50">
        <w:trPr>
          <w:jc w:val="center"/>
        </w:trPr>
        <w:tc>
          <w:tcPr>
            <w:tcW w:w="9099" w:type="dxa"/>
            <w:tcBorders>
              <w:top w:val="single" w:sz="4" w:space="0" w:color="auto"/>
              <w:left w:val="single" w:sz="4" w:space="0" w:color="auto"/>
              <w:bottom w:val="single" w:sz="4" w:space="0" w:color="auto"/>
              <w:right w:val="single" w:sz="4" w:space="0" w:color="auto"/>
            </w:tcBorders>
          </w:tcPr>
          <w:p w14:paraId="049D871E" w14:textId="3583F441" w:rsidR="002F6B71" w:rsidRPr="002F6B71" w:rsidRDefault="002F6B71" w:rsidP="002F6B71">
            <w:pPr>
              <w:spacing w:line="360" w:lineRule="auto"/>
              <w:ind w:firstLineChars="200" w:firstLine="480"/>
              <w:rPr>
                <w:rFonts w:ascii="宋体" w:eastAsia="宋体" w:hAnsi="宋体"/>
                <w:color w:val="000000"/>
                <w:sz w:val="24"/>
                <w:szCs w:val="30"/>
              </w:rPr>
            </w:pPr>
            <w:r>
              <w:rPr>
                <w:rFonts w:ascii="宋体" w:eastAsia="宋体" w:hAnsi="宋体" w:hint="eastAsia"/>
                <w:color w:val="000000"/>
                <w:sz w:val="24"/>
                <w:szCs w:val="30"/>
              </w:rPr>
              <w:t>本单位</w:t>
            </w:r>
            <w:r w:rsidRPr="002F6B71">
              <w:rPr>
                <w:rFonts w:ascii="宋体" w:eastAsia="宋体" w:hAnsi="宋体" w:hint="eastAsia"/>
                <w:color w:val="000000"/>
                <w:sz w:val="24"/>
                <w:szCs w:val="30"/>
              </w:rPr>
              <w:t>对课程有关信息及课程负责人填报的内容进行了核实，保证真实性。经对该课程评</w:t>
            </w:r>
            <w:r>
              <w:rPr>
                <w:rFonts w:ascii="宋体" w:eastAsia="宋体" w:hAnsi="宋体" w:hint="eastAsia"/>
                <w:color w:val="000000"/>
                <w:sz w:val="24"/>
                <w:szCs w:val="30"/>
              </w:rPr>
              <w:t>议</w:t>
            </w:r>
            <w:r w:rsidRPr="002F6B71">
              <w:rPr>
                <w:rFonts w:ascii="宋体" w:eastAsia="宋体" w:hAnsi="宋体" w:hint="eastAsia"/>
                <w:color w:val="000000"/>
                <w:sz w:val="24"/>
                <w:szCs w:val="30"/>
              </w:rPr>
              <w:t>评价，择优遴选申报。</w:t>
            </w:r>
          </w:p>
          <w:p w14:paraId="2A55350F" w14:textId="0E5430DA" w:rsidR="002F6B71" w:rsidRPr="002F6B71" w:rsidRDefault="002F6B71" w:rsidP="002F6B71">
            <w:pPr>
              <w:spacing w:line="360" w:lineRule="auto"/>
              <w:ind w:firstLineChars="200" w:firstLine="480"/>
              <w:rPr>
                <w:rFonts w:ascii="宋体" w:eastAsia="宋体" w:hAnsi="宋体"/>
                <w:color w:val="000000"/>
                <w:sz w:val="24"/>
                <w:szCs w:val="30"/>
              </w:rPr>
            </w:pPr>
            <w:r w:rsidRPr="002F6B71">
              <w:rPr>
                <w:rFonts w:ascii="宋体" w:eastAsia="宋体" w:hAnsi="宋体" w:hint="eastAsia"/>
                <w:color w:val="000000"/>
                <w:sz w:val="24"/>
                <w:szCs w:val="30"/>
              </w:rPr>
              <w:t>该课程如果被认定为“</w:t>
            </w:r>
            <w:r>
              <w:rPr>
                <w:rFonts w:ascii="宋体" w:eastAsia="宋体" w:hAnsi="宋体" w:hint="eastAsia"/>
                <w:color w:val="000000"/>
                <w:sz w:val="24"/>
                <w:szCs w:val="30"/>
              </w:rPr>
              <w:t>校</w:t>
            </w:r>
            <w:r w:rsidRPr="002F6B71">
              <w:rPr>
                <w:rFonts w:ascii="宋体" w:eastAsia="宋体" w:hAnsi="宋体" w:hint="eastAsia"/>
                <w:color w:val="000000"/>
                <w:sz w:val="24"/>
                <w:szCs w:val="30"/>
              </w:rPr>
              <w:t>级一流本科课程”或“</w:t>
            </w:r>
            <w:r>
              <w:rPr>
                <w:rFonts w:ascii="宋体" w:eastAsia="宋体" w:hAnsi="宋体" w:hint="eastAsia"/>
                <w:color w:val="000000"/>
                <w:sz w:val="24"/>
                <w:szCs w:val="30"/>
              </w:rPr>
              <w:t>省</w:t>
            </w:r>
            <w:r w:rsidRPr="002F6B71">
              <w:rPr>
                <w:rFonts w:ascii="宋体" w:eastAsia="宋体" w:hAnsi="宋体" w:hint="eastAsia"/>
                <w:color w:val="000000"/>
                <w:sz w:val="24"/>
                <w:szCs w:val="30"/>
              </w:rPr>
              <w:t>级一流本科课程”，</w:t>
            </w:r>
            <w:r>
              <w:rPr>
                <w:rFonts w:ascii="宋体" w:eastAsia="宋体" w:hAnsi="宋体" w:hint="eastAsia"/>
                <w:color w:val="000000"/>
                <w:sz w:val="24"/>
                <w:szCs w:val="30"/>
              </w:rPr>
              <w:t>本单位</w:t>
            </w:r>
            <w:r w:rsidRPr="002F6B71">
              <w:rPr>
                <w:rFonts w:ascii="宋体" w:eastAsia="宋体" w:hAnsi="宋体" w:hint="eastAsia"/>
                <w:color w:val="000000"/>
                <w:sz w:val="24"/>
                <w:szCs w:val="30"/>
              </w:rPr>
              <w:t>承诺为课程团队提供</w:t>
            </w:r>
            <w:r>
              <w:rPr>
                <w:rFonts w:ascii="宋体" w:eastAsia="宋体" w:hAnsi="宋体" w:hint="eastAsia"/>
                <w:color w:val="000000"/>
                <w:sz w:val="24"/>
                <w:szCs w:val="30"/>
              </w:rPr>
              <w:t>建设</w:t>
            </w:r>
            <w:r w:rsidRPr="002F6B71">
              <w:rPr>
                <w:rFonts w:ascii="宋体" w:eastAsia="宋体" w:hAnsi="宋体" w:hint="eastAsia"/>
                <w:color w:val="000000"/>
                <w:sz w:val="24"/>
                <w:szCs w:val="30"/>
              </w:rPr>
              <w:t>支持，确保该课程继续建设五年。</w:t>
            </w:r>
            <w:r>
              <w:rPr>
                <w:rFonts w:ascii="宋体" w:eastAsia="宋体" w:hAnsi="宋体" w:hint="eastAsia"/>
                <w:color w:val="000000"/>
                <w:sz w:val="24"/>
                <w:szCs w:val="30"/>
              </w:rPr>
              <w:t>本单位</w:t>
            </w:r>
            <w:r w:rsidRPr="002F6B71">
              <w:rPr>
                <w:rFonts w:ascii="宋体" w:eastAsia="宋体" w:hAnsi="宋体" w:hint="eastAsia"/>
                <w:color w:val="000000"/>
                <w:sz w:val="24"/>
                <w:szCs w:val="30"/>
              </w:rPr>
              <w:t>同意课程建设和改革成果在指定的网站上公开展示和分享。</w:t>
            </w:r>
            <w:r>
              <w:rPr>
                <w:rFonts w:ascii="宋体" w:eastAsia="宋体" w:hAnsi="宋体" w:hint="eastAsia"/>
                <w:color w:val="000000"/>
                <w:sz w:val="24"/>
                <w:szCs w:val="30"/>
              </w:rPr>
              <w:t>本单位</w:t>
            </w:r>
            <w:r w:rsidRPr="002F6B71">
              <w:rPr>
                <w:rFonts w:ascii="宋体" w:eastAsia="宋体" w:hAnsi="宋体" w:hint="eastAsia"/>
                <w:color w:val="000000"/>
                <w:sz w:val="24"/>
                <w:szCs w:val="30"/>
              </w:rPr>
              <w:t>将监督课程教学团队经审核程序后更新资源和数据。</w:t>
            </w:r>
          </w:p>
          <w:p w14:paraId="5D707560" w14:textId="77777777" w:rsidR="004E7D24" w:rsidRPr="002F6B71" w:rsidRDefault="004E7D24" w:rsidP="004E7D24">
            <w:pPr>
              <w:ind w:firstLineChars="1100" w:firstLine="2640"/>
              <w:rPr>
                <w:rFonts w:ascii="仿宋_GB2312" w:eastAsia="仿宋_GB2312"/>
                <w:kern w:val="0"/>
                <w:sz w:val="24"/>
                <w:szCs w:val="20"/>
              </w:rPr>
            </w:pPr>
          </w:p>
          <w:p w14:paraId="0B0CDC2B" w14:textId="47EAD8F8" w:rsidR="004E7D24" w:rsidRPr="002F6B71" w:rsidRDefault="004E7D24" w:rsidP="004E7D24">
            <w:pPr>
              <w:ind w:firstLineChars="1100" w:firstLine="2640"/>
              <w:rPr>
                <w:rFonts w:ascii="仿宋_GB2312" w:eastAsia="仿宋_GB2312"/>
                <w:kern w:val="0"/>
                <w:sz w:val="24"/>
                <w:szCs w:val="20"/>
              </w:rPr>
            </w:pPr>
          </w:p>
          <w:p w14:paraId="17927FAF" w14:textId="6A390B07" w:rsidR="004E7D24" w:rsidRDefault="004E7D24" w:rsidP="004E7D24">
            <w:pPr>
              <w:ind w:firstLineChars="1100" w:firstLine="2640"/>
              <w:rPr>
                <w:rFonts w:ascii="仿宋_GB2312" w:eastAsia="仿宋_GB2312"/>
                <w:kern w:val="0"/>
                <w:sz w:val="24"/>
                <w:szCs w:val="20"/>
              </w:rPr>
            </w:pPr>
          </w:p>
          <w:p w14:paraId="2968FD10" w14:textId="3BC10968" w:rsidR="004E7D24" w:rsidRDefault="004E7D24" w:rsidP="004E7D24">
            <w:pPr>
              <w:ind w:firstLineChars="1100" w:firstLine="2640"/>
              <w:rPr>
                <w:rFonts w:ascii="仿宋_GB2312" w:eastAsia="仿宋_GB2312"/>
                <w:kern w:val="0"/>
                <w:sz w:val="24"/>
                <w:szCs w:val="20"/>
              </w:rPr>
            </w:pPr>
          </w:p>
          <w:p w14:paraId="7792B644" w14:textId="77777777" w:rsidR="004E7D24" w:rsidRDefault="004E7D24" w:rsidP="004E7D24">
            <w:pPr>
              <w:ind w:firstLineChars="1100" w:firstLine="2640"/>
              <w:rPr>
                <w:rFonts w:ascii="仿宋_GB2312" w:eastAsia="仿宋_GB2312"/>
                <w:kern w:val="0"/>
                <w:sz w:val="24"/>
                <w:szCs w:val="20"/>
              </w:rPr>
            </w:pPr>
          </w:p>
          <w:p w14:paraId="3913DA46" w14:textId="00B48FBA" w:rsidR="004E7D24" w:rsidRDefault="002F6B71" w:rsidP="004E7D24">
            <w:pPr>
              <w:ind w:firstLineChars="1900" w:firstLine="4560"/>
              <w:rPr>
                <w:rFonts w:ascii="仿宋_GB2312" w:eastAsia="仿宋_GB2312"/>
                <w:kern w:val="0"/>
                <w:sz w:val="24"/>
                <w:szCs w:val="20"/>
              </w:rPr>
            </w:pPr>
            <w:r>
              <w:rPr>
                <w:rFonts w:ascii="仿宋_GB2312" w:eastAsia="仿宋_GB2312" w:hint="eastAsia"/>
                <w:kern w:val="0"/>
                <w:sz w:val="24"/>
                <w:szCs w:val="20"/>
              </w:rPr>
              <w:t>负责人</w:t>
            </w:r>
            <w:r w:rsidR="004E7D24">
              <w:rPr>
                <w:rFonts w:ascii="仿宋_GB2312" w:eastAsia="仿宋_GB2312" w:hint="eastAsia"/>
                <w:kern w:val="0"/>
                <w:sz w:val="24"/>
                <w:szCs w:val="20"/>
              </w:rPr>
              <w:t xml:space="preserve">签名（盖章）：         </w:t>
            </w:r>
          </w:p>
          <w:p w14:paraId="6F7E980E" w14:textId="10993437" w:rsidR="004E7D24" w:rsidRDefault="004E7D24" w:rsidP="004E7D24">
            <w:pPr>
              <w:ind w:firstLineChars="1100" w:firstLine="2640"/>
              <w:rPr>
                <w:rFonts w:ascii="仿宋_GB2312" w:eastAsia="仿宋_GB2312"/>
                <w:kern w:val="0"/>
                <w:sz w:val="24"/>
                <w:szCs w:val="20"/>
              </w:rPr>
            </w:pPr>
            <w:r>
              <w:rPr>
                <w:rFonts w:ascii="仿宋_GB2312" w:eastAsia="仿宋_GB2312" w:hint="eastAsia"/>
                <w:kern w:val="0"/>
                <w:sz w:val="24"/>
                <w:szCs w:val="20"/>
              </w:rPr>
              <w:t xml:space="preserve">      </w:t>
            </w:r>
            <w:r>
              <w:rPr>
                <w:rFonts w:ascii="仿宋_GB2312" w:eastAsia="仿宋_GB2312"/>
                <w:kern w:val="0"/>
                <w:sz w:val="24"/>
                <w:szCs w:val="20"/>
              </w:rPr>
              <w:t xml:space="preserve">     </w:t>
            </w:r>
          </w:p>
          <w:p w14:paraId="669C399C" w14:textId="77777777" w:rsidR="004E7D24" w:rsidRDefault="004E7D24" w:rsidP="004E7D24">
            <w:pPr>
              <w:jc w:val="right"/>
              <w:rPr>
                <w:rFonts w:ascii="仿宋_GB2312" w:eastAsia="仿宋_GB2312"/>
                <w:kern w:val="0"/>
                <w:sz w:val="24"/>
                <w:szCs w:val="20"/>
              </w:rPr>
            </w:pPr>
          </w:p>
          <w:p w14:paraId="6E0A8901" w14:textId="5984E7EB" w:rsidR="004E7D24" w:rsidRDefault="004E7D24" w:rsidP="004E7D24">
            <w:pPr>
              <w:spacing w:line="400" w:lineRule="exact"/>
              <w:ind w:firstLineChars="200" w:firstLine="480"/>
              <w:rPr>
                <w:rFonts w:ascii="仿宋_GB2312" w:eastAsia="仿宋_GB2312" w:hAnsi="仿宋_GB2312" w:cs="仿宋_GB2312"/>
                <w:kern w:val="0"/>
                <w:sz w:val="24"/>
                <w:szCs w:val="24"/>
              </w:rPr>
            </w:pPr>
            <w:r>
              <w:rPr>
                <w:rFonts w:ascii="仿宋_GB2312" w:eastAsia="仿宋_GB2312" w:hint="eastAsia"/>
                <w:kern w:val="0"/>
                <w:sz w:val="24"/>
                <w:szCs w:val="20"/>
              </w:rPr>
              <w:t xml:space="preserve">         </w:t>
            </w:r>
            <w:r>
              <w:rPr>
                <w:rFonts w:ascii="仿宋_GB2312" w:eastAsia="仿宋_GB2312"/>
                <w:kern w:val="0"/>
                <w:sz w:val="24"/>
                <w:szCs w:val="20"/>
              </w:rPr>
              <w:t xml:space="preserve">                                  </w:t>
            </w:r>
            <w:r>
              <w:rPr>
                <w:rFonts w:ascii="仿宋_GB2312" w:eastAsia="仿宋_GB2312" w:hint="eastAsia"/>
                <w:kern w:val="0"/>
                <w:sz w:val="24"/>
                <w:szCs w:val="20"/>
              </w:rPr>
              <w:t xml:space="preserve"> 年  </w:t>
            </w:r>
            <w:r>
              <w:rPr>
                <w:rFonts w:ascii="仿宋_GB2312" w:eastAsia="仿宋_GB2312"/>
                <w:kern w:val="0"/>
                <w:sz w:val="24"/>
                <w:szCs w:val="20"/>
              </w:rPr>
              <w:t xml:space="preserve"> </w:t>
            </w:r>
            <w:r>
              <w:rPr>
                <w:rFonts w:ascii="仿宋_GB2312" w:eastAsia="仿宋_GB2312" w:hint="eastAsia"/>
                <w:kern w:val="0"/>
                <w:sz w:val="24"/>
                <w:szCs w:val="20"/>
              </w:rPr>
              <w:t xml:space="preserve"> 月  </w:t>
            </w:r>
            <w:r>
              <w:rPr>
                <w:rFonts w:ascii="仿宋_GB2312" w:eastAsia="仿宋_GB2312"/>
                <w:kern w:val="0"/>
                <w:sz w:val="24"/>
                <w:szCs w:val="20"/>
              </w:rPr>
              <w:t xml:space="preserve">  </w:t>
            </w:r>
            <w:r>
              <w:rPr>
                <w:rFonts w:ascii="仿宋_GB2312" w:eastAsia="仿宋_GB2312" w:hint="eastAsia"/>
                <w:kern w:val="0"/>
                <w:sz w:val="24"/>
                <w:szCs w:val="20"/>
              </w:rPr>
              <w:t>日</w:t>
            </w:r>
          </w:p>
        </w:tc>
      </w:tr>
    </w:tbl>
    <w:p w14:paraId="3F25176F" w14:textId="06AA76BD" w:rsidR="001607A0" w:rsidRDefault="001607A0">
      <w:pPr>
        <w:rPr>
          <w:rFonts w:ascii="Times New Roman" w:eastAsia="黑体" w:hAnsi="Times New Roman" w:cs="Times New Roman"/>
          <w:sz w:val="24"/>
          <w:szCs w:val="24"/>
        </w:rPr>
      </w:pPr>
    </w:p>
    <w:p w14:paraId="2EBC44F3" w14:textId="77777777" w:rsidR="00304EF8" w:rsidRDefault="00304EF8">
      <w:pPr>
        <w:rPr>
          <w:rFonts w:ascii="Times New Roman" w:eastAsia="黑体" w:hAnsi="Times New Roman" w:cs="Times New Roman"/>
          <w:sz w:val="24"/>
          <w:szCs w:val="24"/>
        </w:rPr>
        <w:sectPr w:rsidR="00304EF8" w:rsidSect="004E7D24">
          <w:footerReference w:type="default" r:id="rId11"/>
          <w:pgSz w:w="11906" w:h="16838"/>
          <w:pgMar w:top="1440" w:right="1797" w:bottom="1871" w:left="1797" w:header="851" w:footer="992" w:gutter="0"/>
          <w:cols w:space="425"/>
          <w:docGrid w:type="lines" w:linePitch="312"/>
        </w:sectPr>
      </w:pPr>
    </w:p>
    <w:p w14:paraId="76970D96" w14:textId="14F518A4" w:rsidR="00304EF8" w:rsidRPr="006600EB" w:rsidRDefault="00304EF8" w:rsidP="00304EF8">
      <w:pPr>
        <w:spacing w:line="480" w:lineRule="auto"/>
        <w:ind w:right="28"/>
        <w:rPr>
          <w:rFonts w:ascii="黑体" w:eastAsia="黑体" w:hAnsi="黑体"/>
          <w:sz w:val="30"/>
          <w:szCs w:val="30"/>
        </w:rPr>
      </w:pPr>
      <w:r>
        <w:rPr>
          <w:rFonts w:ascii="黑体" w:eastAsia="黑体" w:hAnsi="黑体" w:hint="eastAsia"/>
          <w:sz w:val="30"/>
          <w:szCs w:val="30"/>
        </w:rPr>
        <w:lastRenderedPageBreak/>
        <w:t>附件4</w:t>
      </w:r>
      <w:r>
        <w:rPr>
          <w:rFonts w:ascii="黑体" w:eastAsia="黑体" w:hAnsi="黑体"/>
          <w:sz w:val="30"/>
          <w:szCs w:val="30"/>
        </w:rPr>
        <w:t>-2</w:t>
      </w:r>
    </w:p>
    <w:p w14:paraId="1BF13139" w14:textId="77777777" w:rsidR="00304EF8" w:rsidRDefault="00304EF8" w:rsidP="00304EF8">
      <w:pPr>
        <w:spacing w:line="480" w:lineRule="auto"/>
        <w:ind w:right="28"/>
        <w:rPr>
          <w:rFonts w:ascii="仿宋_GB2312" w:eastAsia="仿宋_GB2312" w:hAnsi="方正小标宋_GBK"/>
          <w:sz w:val="28"/>
          <w:szCs w:val="28"/>
        </w:rPr>
      </w:pPr>
    </w:p>
    <w:p w14:paraId="0EFA29C2" w14:textId="77777777" w:rsidR="00304EF8" w:rsidRPr="00192156" w:rsidRDefault="00304EF8" w:rsidP="00304EF8">
      <w:pPr>
        <w:adjustRightInd w:val="0"/>
        <w:snapToGrid w:val="0"/>
        <w:jc w:val="center"/>
        <w:rPr>
          <w:rFonts w:ascii="黑体" w:eastAsia="黑体" w:hAnsi="黑体"/>
          <w:kern w:val="0"/>
          <w:sz w:val="48"/>
          <w:szCs w:val="44"/>
        </w:rPr>
      </w:pPr>
      <w:r w:rsidRPr="00192156">
        <w:rPr>
          <w:rFonts w:ascii="黑体" w:eastAsia="黑体" w:hAnsi="黑体" w:hint="eastAsia"/>
          <w:kern w:val="0"/>
          <w:sz w:val="48"/>
          <w:szCs w:val="44"/>
        </w:rPr>
        <w:t>郑州财经学院</w:t>
      </w:r>
    </w:p>
    <w:p w14:paraId="35B2CB2B" w14:textId="7DB75C8C" w:rsidR="00304EF8" w:rsidRPr="00192156" w:rsidRDefault="00304EF8" w:rsidP="00304EF8">
      <w:pPr>
        <w:adjustRightInd w:val="0"/>
        <w:snapToGrid w:val="0"/>
        <w:jc w:val="center"/>
        <w:rPr>
          <w:rFonts w:ascii="黑体" w:eastAsia="黑体" w:hAnsi="黑体"/>
          <w:sz w:val="48"/>
          <w:szCs w:val="44"/>
        </w:rPr>
      </w:pPr>
      <w:r w:rsidRPr="00192156">
        <w:rPr>
          <w:rStyle w:val="NormalCharacter"/>
          <w:rFonts w:ascii="黑体" w:eastAsia="黑体" w:hAnsi="黑体" w:hint="eastAsia"/>
          <w:color w:val="000000"/>
          <w:kern w:val="0"/>
          <w:sz w:val="52"/>
          <w:szCs w:val="52"/>
        </w:rPr>
        <w:t>线上</w:t>
      </w:r>
      <w:r w:rsidRPr="00192156">
        <w:rPr>
          <w:rFonts w:ascii="黑体" w:eastAsia="黑体" w:hAnsi="黑体" w:hint="eastAsia"/>
          <w:kern w:val="0"/>
          <w:sz w:val="48"/>
          <w:szCs w:val="44"/>
        </w:rPr>
        <w:t>一流课程建设项目申报书</w:t>
      </w:r>
    </w:p>
    <w:p w14:paraId="2728FE40" w14:textId="77777777" w:rsidR="00304EF8" w:rsidRDefault="00304EF8" w:rsidP="00304EF8">
      <w:pPr>
        <w:spacing w:line="520" w:lineRule="exact"/>
        <w:ind w:right="26"/>
        <w:jc w:val="center"/>
        <w:rPr>
          <w:rFonts w:ascii="黑体" w:eastAsia="黑体" w:hAnsi="黑体"/>
          <w:sz w:val="36"/>
          <w:szCs w:val="36"/>
        </w:rPr>
      </w:pPr>
    </w:p>
    <w:p w14:paraId="6AAE979E" w14:textId="77777777" w:rsidR="00304EF8" w:rsidRPr="007A7012" w:rsidRDefault="00304EF8" w:rsidP="00304EF8">
      <w:pPr>
        <w:spacing w:line="520" w:lineRule="exact"/>
        <w:ind w:right="26"/>
        <w:jc w:val="center"/>
        <w:rPr>
          <w:rFonts w:ascii="黑体" w:eastAsia="黑体" w:hAnsi="黑体"/>
          <w:sz w:val="36"/>
          <w:szCs w:val="36"/>
        </w:rPr>
      </w:pPr>
    </w:p>
    <w:p w14:paraId="46FB7558" w14:textId="77777777" w:rsidR="00304EF8" w:rsidRDefault="00304EF8" w:rsidP="00304EF8">
      <w:pPr>
        <w:spacing w:line="600" w:lineRule="exact"/>
        <w:ind w:right="28"/>
        <w:rPr>
          <w:rFonts w:ascii="黑体" w:eastAsia="黑体" w:hAnsi="黑体"/>
          <w:sz w:val="32"/>
          <w:szCs w:val="36"/>
          <w:u w:val="single"/>
        </w:rPr>
      </w:pPr>
    </w:p>
    <w:p w14:paraId="37D18EDB" w14:textId="77777777" w:rsidR="00304EF8" w:rsidRPr="002F3C70" w:rsidRDefault="00304EF8" w:rsidP="00304EF8">
      <w:pPr>
        <w:spacing w:line="600" w:lineRule="exact"/>
        <w:ind w:right="28" w:firstLineChars="400" w:firstLine="1280"/>
        <w:rPr>
          <w:rFonts w:ascii="楷体" w:eastAsia="楷体" w:hAnsi="楷体"/>
          <w:sz w:val="32"/>
          <w:szCs w:val="32"/>
        </w:rPr>
      </w:pPr>
      <w:r w:rsidRPr="002F3C70">
        <w:rPr>
          <w:rFonts w:ascii="楷体" w:eastAsia="楷体" w:hAnsi="楷体" w:hint="eastAsia"/>
          <w:sz w:val="32"/>
          <w:szCs w:val="32"/>
        </w:rPr>
        <w:t>课程名称：</w:t>
      </w:r>
      <w:r w:rsidRPr="002F3C70">
        <w:rPr>
          <w:rFonts w:ascii="楷体" w:eastAsia="楷体" w:hAnsi="楷体" w:hint="eastAsia"/>
          <w:sz w:val="32"/>
          <w:szCs w:val="32"/>
          <w:u w:val="single"/>
        </w:rPr>
        <w:t xml:space="preserve">                        </w:t>
      </w:r>
      <w:r>
        <w:rPr>
          <w:rFonts w:ascii="楷体" w:eastAsia="楷体" w:hAnsi="楷体" w:hint="eastAsia"/>
          <w:sz w:val="32"/>
          <w:szCs w:val="32"/>
          <w:u w:val="single"/>
        </w:rPr>
        <w:t xml:space="preserve">   </w:t>
      </w:r>
    </w:p>
    <w:p w14:paraId="7D6231E2" w14:textId="77777777" w:rsidR="00304EF8" w:rsidRDefault="00304EF8" w:rsidP="00304EF8">
      <w:pPr>
        <w:spacing w:line="600" w:lineRule="exact"/>
        <w:ind w:right="28" w:firstLineChars="400" w:firstLine="1280"/>
        <w:rPr>
          <w:rFonts w:ascii="楷体" w:eastAsia="楷体" w:hAnsi="楷体"/>
          <w:sz w:val="32"/>
          <w:szCs w:val="32"/>
          <w:u w:val="single"/>
        </w:rPr>
      </w:pPr>
      <w:r w:rsidRPr="002F3C70">
        <w:rPr>
          <w:rFonts w:ascii="楷体" w:eastAsia="楷体" w:hAnsi="楷体" w:hint="eastAsia"/>
          <w:sz w:val="32"/>
          <w:szCs w:val="32"/>
        </w:rPr>
        <w:t>课程负责人：</w:t>
      </w:r>
      <w:r w:rsidRPr="002F3C70">
        <w:rPr>
          <w:rFonts w:ascii="楷体" w:eastAsia="楷体" w:hAnsi="楷体" w:hint="eastAsia"/>
          <w:sz w:val="32"/>
          <w:szCs w:val="32"/>
          <w:u w:val="single"/>
        </w:rPr>
        <w:t xml:space="preserve">                      </w:t>
      </w:r>
      <w:r>
        <w:rPr>
          <w:rFonts w:ascii="楷体" w:eastAsia="楷体" w:hAnsi="楷体" w:hint="eastAsia"/>
          <w:sz w:val="32"/>
          <w:szCs w:val="32"/>
          <w:u w:val="single"/>
        </w:rPr>
        <w:t xml:space="preserve">   </w:t>
      </w:r>
    </w:p>
    <w:p w14:paraId="3B20B27F" w14:textId="77777777" w:rsidR="00304EF8" w:rsidRPr="00D56BF2" w:rsidRDefault="00304EF8" w:rsidP="00304EF8">
      <w:pPr>
        <w:spacing w:line="600" w:lineRule="exact"/>
        <w:ind w:right="28" w:firstLineChars="400" w:firstLine="1280"/>
        <w:rPr>
          <w:rFonts w:ascii="楷体" w:eastAsia="楷体" w:hAnsi="楷体"/>
          <w:sz w:val="32"/>
          <w:szCs w:val="32"/>
        </w:rPr>
      </w:pPr>
      <w:r w:rsidRPr="00D56BF2">
        <w:rPr>
          <w:rFonts w:ascii="楷体" w:eastAsia="楷体" w:hAnsi="楷体" w:hint="eastAsia"/>
          <w:sz w:val="32"/>
          <w:szCs w:val="32"/>
        </w:rPr>
        <w:t>联系电话</w:t>
      </w:r>
      <w:r>
        <w:rPr>
          <w:rFonts w:ascii="楷体" w:eastAsia="楷体" w:hAnsi="楷体" w:hint="eastAsia"/>
          <w:sz w:val="32"/>
          <w:szCs w:val="32"/>
        </w:rPr>
        <w:t>：</w:t>
      </w:r>
      <w:r w:rsidRPr="002F3C70">
        <w:rPr>
          <w:rFonts w:ascii="楷体" w:eastAsia="楷体" w:hAnsi="楷体" w:hint="eastAsia"/>
          <w:sz w:val="32"/>
          <w:szCs w:val="32"/>
          <w:u w:val="single"/>
        </w:rPr>
        <w:t xml:space="preserve">                      </w:t>
      </w:r>
      <w:r>
        <w:rPr>
          <w:rFonts w:ascii="楷体" w:eastAsia="楷体" w:hAnsi="楷体" w:hint="eastAsia"/>
          <w:sz w:val="32"/>
          <w:szCs w:val="32"/>
          <w:u w:val="single"/>
        </w:rPr>
        <w:t xml:space="preserve"> </w:t>
      </w:r>
      <w:r>
        <w:rPr>
          <w:rFonts w:ascii="楷体" w:eastAsia="楷体" w:hAnsi="楷体"/>
          <w:sz w:val="32"/>
          <w:szCs w:val="32"/>
          <w:u w:val="single"/>
        </w:rPr>
        <w:t xml:space="preserve">  </w:t>
      </w:r>
      <w:r>
        <w:rPr>
          <w:rFonts w:ascii="楷体" w:eastAsia="楷体" w:hAnsi="楷体" w:hint="eastAsia"/>
          <w:sz w:val="32"/>
          <w:szCs w:val="32"/>
          <w:u w:val="single"/>
        </w:rPr>
        <w:t xml:space="preserve">  </w:t>
      </w:r>
    </w:p>
    <w:p w14:paraId="706C94AA" w14:textId="77777777" w:rsidR="00304EF8" w:rsidRPr="002F3C70" w:rsidRDefault="00304EF8" w:rsidP="00304EF8">
      <w:pPr>
        <w:spacing w:line="600" w:lineRule="exact"/>
        <w:ind w:right="28" w:firstLineChars="400" w:firstLine="1280"/>
        <w:rPr>
          <w:rFonts w:ascii="楷体" w:eastAsia="楷体" w:hAnsi="楷体"/>
          <w:sz w:val="32"/>
          <w:szCs w:val="32"/>
        </w:rPr>
      </w:pPr>
      <w:r>
        <w:rPr>
          <w:rFonts w:ascii="楷体" w:eastAsia="楷体" w:hAnsi="楷体" w:hint="eastAsia"/>
          <w:sz w:val="32"/>
          <w:szCs w:val="32"/>
        </w:rPr>
        <w:t>授课教师（团队成员）：</w:t>
      </w:r>
      <w:r>
        <w:rPr>
          <w:rFonts w:ascii="楷体" w:eastAsia="楷体" w:hAnsi="楷体" w:hint="eastAsia"/>
          <w:sz w:val="32"/>
          <w:szCs w:val="32"/>
          <w:u w:val="single"/>
        </w:rPr>
        <w:t xml:space="preserve">                </w:t>
      </w:r>
    </w:p>
    <w:p w14:paraId="1090387E" w14:textId="77777777" w:rsidR="00304EF8" w:rsidRDefault="00304EF8" w:rsidP="00304EF8">
      <w:pPr>
        <w:spacing w:line="600" w:lineRule="exact"/>
        <w:ind w:right="28" w:firstLineChars="400" w:firstLine="1280"/>
        <w:rPr>
          <w:rFonts w:ascii="楷体" w:eastAsia="楷体" w:hAnsi="楷体"/>
          <w:sz w:val="32"/>
          <w:szCs w:val="32"/>
          <w:u w:val="single"/>
        </w:rPr>
      </w:pPr>
      <w:r>
        <w:rPr>
          <w:rFonts w:ascii="楷体" w:eastAsia="楷体" w:hAnsi="楷体" w:hint="eastAsia"/>
          <w:sz w:val="32"/>
          <w:szCs w:val="32"/>
        </w:rPr>
        <w:t>开课单位（盖章）</w:t>
      </w:r>
      <w:r w:rsidRPr="002F3C70">
        <w:rPr>
          <w:rFonts w:ascii="楷体" w:eastAsia="楷体" w:hAnsi="楷体" w:hint="eastAsia"/>
          <w:sz w:val="32"/>
          <w:szCs w:val="32"/>
        </w:rPr>
        <w:t>：</w:t>
      </w:r>
      <w:r>
        <w:rPr>
          <w:rFonts w:ascii="楷体" w:eastAsia="楷体" w:hAnsi="楷体" w:hint="eastAsia"/>
          <w:sz w:val="32"/>
          <w:szCs w:val="32"/>
          <w:u w:val="single"/>
        </w:rPr>
        <w:t xml:space="preserve">                    </w:t>
      </w:r>
    </w:p>
    <w:p w14:paraId="38C5168D" w14:textId="40A7E77A" w:rsidR="007A7012" w:rsidRDefault="007A7012" w:rsidP="00304EF8">
      <w:pPr>
        <w:spacing w:line="600" w:lineRule="exact"/>
        <w:ind w:right="28" w:firstLineChars="400" w:firstLine="1280"/>
        <w:rPr>
          <w:rFonts w:ascii="楷体" w:eastAsia="楷体" w:hAnsi="楷体"/>
          <w:sz w:val="32"/>
          <w:szCs w:val="32"/>
          <w:u w:val="single"/>
        </w:rPr>
      </w:pPr>
      <w:r>
        <w:rPr>
          <w:rFonts w:ascii="楷体" w:eastAsia="楷体" w:hAnsi="楷体" w:hint="eastAsia"/>
          <w:sz w:val="32"/>
          <w:szCs w:val="32"/>
        </w:rPr>
        <w:t>主要开课平台</w:t>
      </w:r>
      <w:r w:rsidRPr="002F3C70">
        <w:rPr>
          <w:rFonts w:ascii="楷体" w:eastAsia="楷体" w:hAnsi="楷体" w:hint="eastAsia"/>
          <w:sz w:val="32"/>
          <w:szCs w:val="32"/>
        </w:rPr>
        <w:t>：</w:t>
      </w:r>
      <w:r w:rsidRPr="002F3C70">
        <w:rPr>
          <w:rFonts w:ascii="楷体" w:eastAsia="楷体" w:hAnsi="楷体" w:hint="eastAsia"/>
          <w:sz w:val="32"/>
          <w:szCs w:val="32"/>
          <w:u w:val="single"/>
        </w:rPr>
        <w:t xml:space="preserve">                         </w:t>
      </w:r>
      <w:r>
        <w:rPr>
          <w:rFonts w:ascii="楷体" w:eastAsia="楷体" w:hAnsi="楷体" w:hint="eastAsia"/>
          <w:sz w:val="32"/>
          <w:szCs w:val="32"/>
          <w:u w:val="single"/>
        </w:rPr>
        <w:t xml:space="preserve">  </w:t>
      </w:r>
    </w:p>
    <w:p w14:paraId="594030C5" w14:textId="3108D6B1" w:rsidR="007A7012" w:rsidRDefault="005E49ED" w:rsidP="007A7012">
      <w:pPr>
        <w:spacing w:line="600" w:lineRule="exact"/>
        <w:ind w:right="28" w:firstLineChars="400" w:firstLine="1280"/>
        <w:rPr>
          <w:rFonts w:ascii="楷体" w:eastAsia="楷体" w:hAnsi="楷体"/>
          <w:sz w:val="32"/>
          <w:szCs w:val="32"/>
          <w:u w:val="single"/>
        </w:rPr>
      </w:pPr>
      <w:r w:rsidRPr="005E49ED">
        <w:rPr>
          <w:rFonts w:ascii="楷体" w:eastAsia="楷体" w:hAnsi="楷体" w:hint="eastAsia"/>
          <w:sz w:val="32"/>
          <w:szCs w:val="32"/>
        </w:rPr>
        <w:t>有效链接网址</w:t>
      </w:r>
      <w:r w:rsidR="007A7012" w:rsidRPr="002F3C70">
        <w:rPr>
          <w:rFonts w:ascii="楷体" w:eastAsia="楷体" w:hAnsi="楷体" w:hint="eastAsia"/>
          <w:sz w:val="32"/>
          <w:szCs w:val="32"/>
        </w:rPr>
        <w:t>：</w:t>
      </w:r>
      <w:r w:rsidR="007A7012" w:rsidRPr="002F3C70">
        <w:rPr>
          <w:rFonts w:ascii="楷体" w:eastAsia="楷体" w:hAnsi="楷体" w:hint="eastAsia"/>
          <w:sz w:val="32"/>
          <w:szCs w:val="32"/>
          <w:u w:val="single"/>
        </w:rPr>
        <w:t xml:space="preserve">                         </w:t>
      </w:r>
      <w:r w:rsidR="007A7012">
        <w:rPr>
          <w:rFonts w:ascii="楷体" w:eastAsia="楷体" w:hAnsi="楷体" w:hint="eastAsia"/>
          <w:sz w:val="32"/>
          <w:szCs w:val="32"/>
          <w:u w:val="single"/>
        </w:rPr>
        <w:t xml:space="preserve">  </w:t>
      </w:r>
    </w:p>
    <w:p w14:paraId="07D401A2" w14:textId="35B9ECFB" w:rsidR="00304EF8" w:rsidRDefault="00304EF8" w:rsidP="00304EF8">
      <w:pPr>
        <w:spacing w:line="600" w:lineRule="exact"/>
        <w:ind w:right="28" w:firstLineChars="400" w:firstLine="1280"/>
        <w:rPr>
          <w:rFonts w:ascii="楷体" w:eastAsia="楷体" w:hAnsi="楷体"/>
          <w:sz w:val="32"/>
          <w:szCs w:val="32"/>
          <w:u w:val="single"/>
        </w:rPr>
      </w:pPr>
      <w:r w:rsidRPr="002F3C70">
        <w:rPr>
          <w:rFonts w:ascii="楷体" w:eastAsia="楷体" w:hAnsi="楷体" w:hint="eastAsia"/>
          <w:sz w:val="32"/>
          <w:szCs w:val="32"/>
        </w:rPr>
        <w:t>填表日期：</w:t>
      </w:r>
      <w:r w:rsidRPr="002F3C70">
        <w:rPr>
          <w:rFonts w:ascii="楷体" w:eastAsia="楷体" w:hAnsi="楷体" w:hint="eastAsia"/>
          <w:sz w:val="32"/>
          <w:szCs w:val="32"/>
          <w:u w:val="single"/>
        </w:rPr>
        <w:t xml:space="preserve">                         </w:t>
      </w:r>
      <w:r>
        <w:rPr>
          <w:rFonts w:ascii="楷体" w:eastAsia="楷体" w:hAnsi="楷体" w:hint="eastAsia"/>
          <w:sz w:val="32"/>
          <w:szCs w:val="32"/>
          <w:u w:val="single"/>
        </w:rPr>
        <w:t xml:space="preserve">  </w:t>
      </w:r>
    </w:p>
    <w:p w14:paraId="1BB57430" w14:textId="77777777" w:rsidR="00304EF8" w:rsidRPr="00B80231" w:rsidRDefault="00304EF8" w:rsidP="00304EF8">
      <w:pPr>
        <w:snapToGrid w:val="0"/>
        <w:spacing w:line="336" w:lineRule="auto"/>
        <w:jc w:val="center"/>
        <w:rPr>
          <w:rFonts w:ascii="黑体" w:eastAsia="黑体" w:hAnsi="Times New Roman" w:cs="Times New Roman"/>
          <w:spacing w:val="20"/>
          <w:sz w:val="32"/>
          <w:szCs w:val="32"/>
        </w:rPr>
      </w:pPr>
    </w:p>
    <w:p w14:paraId="1B3719B3" w14:textId="77777777" w:rsidR="00304EF8" w:rsidRDefault="00304EF8" w:rsidP="00304EF8">
      <w:pPr>
        <w:snapToGrid w:val="0"/>
        <w:spacing w:line="336" w:lineRule="auto"/>
        <w:jc w:val="center"/>
        <w:rPr>
          <w:rFonts w:ascii="黑体" w:eastAsia="黑体" w:hAnsi="Times New Roman" w:cs="Times New Roman"/>
          <w:spacing w:val="20"/>
          <w:sz w:val="32"/>
          <w:szCs w:val="32"/>
        </w:rPr>
      </w:pPr>
      <w:r>
        <w:rPr>
          <w:rFonts w:ascii="黑体" w:eastAsia="黑体" w:hAnsi="Times New Roman" w:cs="Times New Roman" w:hint="eastAsia"/>
          <w:spacing w:val="20"/>
          <w:sz w:val="32"/>
          <w:szCs w:val="32"/>
        </w:rPr>
        <w:t>教务处 制</w:t>
      </w:r>
    </w:p>
    <w:p w14:paraId="2BE1ADB6" w14:textId="77777777" w:rsidR="00304EF8" w:rsidRDefault="00304EF8" w:rsidP="00304EF8">
      <w:pPr>
        <w:snapToGrid w:val="0"/>
        <w:spacing w:line="336" w:lineRule="auto"/>
        <w:jc w:val="center"/>
        <w:rPr>
          <w:rFonts w:ascii="黑体" w:eastAsia="黑体" w:hAnsi="Times New Roman" w:cs="Times New Roman"/>
          <w:spacing w:val="20"/>
          <w:sz w:val="32"/>
          <w:szCs w:val="32"/>
        </w:rPr>
      </w:pPr>
      <w:r>
        <w:rPr>
          <w:rFonts w:ascii="黑体" w:eastAsia="黑体" w:hAnsi="Times New Roman" w:cs="Times New Roman" w:hint="eastAsia"/>
          <w:spacing w:val="20"/>
          <w:sz w:val="32"/>
          <w:szCs w:val="32"/>
        </w:rPr>
        <w:t>二○二二年</w:t>
      </w:r>
    </w:p>
    <w:p w14:paraId="0BD1F61D" w14:textId="77777777" w:rsidR="00304EF8" w:rsidRDefault="00304EF8" w:rsidP="00304EF8">
      <w:pPr>
        <w:snapToGrid w:val="0"/>
        <w:spacing w:line="336" w:lineRule="auto"/>
        <w:jc w:val="center"/>
        <w:rPr>
          <w:rFonts w:ascii="黑体" w:eastAsia="黑体" w:hAnsi="Times New Roman" w:cs="Times New Roman"/>
          <w:spacing w:val="20"/>
          <w:sz w:val="32"/>
          <w:szCs w:val="32"/>
        </w:rPr>
      </w:pPr>
    </w:p>
    <w:p w14:paraId="10DB6598" w14:textId="77777777" w:rsidR="00304EF8" w:rsidRDefault="00304EF8" w:rsidP="00304EF8">
      <w:pPr>
        <w:snapToGrid w:val="0"/>
        <w:spacing w:line="336" w:lineRule="auto"/>
        <w:jc w:val="center"/>
        <w:rPr>
          <w:rFonts w:ascii="黑体" w:eastAsia="黑体" w:hAnsi="Times New Roman" w:cs="Times New Roman"/>
          <w:spacing w:val="20"/>
          <w:sz w:val="32"/>
          <w:szCs w:val="32"/>
        </w:rPr>
        <w:sectPr w:rsidR="00304EF8" w:rsidSect="002C389F">
          <w:footerReference w:type="default" r:id="rId12"/>
          <w:pgSz w:w="11906" w:h="16838"/>
          <w:pgMar w:top="1440" w:right="1797" w:bottom="1871" w:left="1797" w:header="851" w:footer="992" w:gutter="0"/>
          <w:pgNumType w:start="1"/>
          <w:cols w:space="425"/>
          <w:docGrid w:type="lines" w:linePitch="312"/>
        </w:sectPr>
      </w:pPr>
    </w:p>
    <w:p w14:paraId="4BD52E64" w14:textId="77777777" w:rsidR="00304EF8" w:rsidRDefault="00304EF8" w:rsidP="00304EF8">
      <w:pPr>
        <w:snapToGrid w:val="0"/>
        <w:spacing w:line="360" w:lineRule="auto"/>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lastRenderedPageBreak/>
        <w:t>填表说明</w:t>
      </w:r>
    </w:p>
    <w:p w14:paraId="6E41605E" w14:textId="2B6A567F" w:rsidR="005E49ED" w:rsidRDefault="005E49ED" w:rsidP="00304EF8">
      <w:pPr>
        <w:autoSpaceDE w:val="0"/>
        <w:autoSpaceDN w:val="0"/>
        <w:adjustRightInd w:val="0"/>
        <w:spacing w:line="560" w:lineRule="exact"/>
        <w:ind w:firstLine="618"/>
        <w:rPr>
          <w:rFonts w:ascii="仿宋" w:eastAsia="仿宋" w:hAnsi="仿宋" w:cs="仿宋_GB2312"/>
          <w:sz w:val="32"/>
          <w:szCs w:val="32"/>
          <w:lang w:val="zh-CN"/>
        </w:rPr>
      </w:pPr>
      <w:r>
        <w:rPr>
          <w:rFonts w:ascii="仿宋" w:eastAsia="仿宋" w:hAnsi="仿宋" w:cs="仿宋_GB2312" w:hint="eastAsia"/>
          <w:sz w:val="32"/>
          <w:szCs w:val="32"/>
          <w:lang w:val="zh-CN"/>
        </w:rPr>
        <w:t>1</w:t>
      </w:r>
      <w:r>
        <w:rPr>
          <w:rFonts w:ascii="仿宋" w:eastAsia="仿宋" w:hAnsi="仿宋" w:cs="仿宋_GB2312"/>
          <w:sz w:val="32"/>
          <w:szCs w:val="32"/>
          <w:lang w:val="zh-CN"/>
        </w:rPr>
        <w:t>.</w:t>
      </w:r>
      <w:r w:rsidRPr="005E49ED">
        <w:rPr>
          <w:rFonts w:ascii="仿宋" w:eastAsia="仿宋" w:hAnsi="仿宋" w:cs="仿宋_GB2312" w:hint="eastAsia"/>
          <w:sz w:val="32"/>
          <w:szCs w:val="32"/>
          <w:lang w:val="zh-CN"/>
        </w:rPr>
        <w:t>开课平台是指提供面向高校和社会开放学习服务的公开课程平台。</w:t>
      </w:r>
    </w:p>
    <w:p w14:paraId="4C6198AE" w14:textId="2A49DEC9" w:rsidR="00304EF8" w:rsidRPr="00D72462" w:rsidRDefault="005E49ED" w:rsidP="00304EF8">
      <w:pPr>
        <w:autoSpaceDE w:val="0"/>
        <w:autoSpaceDN w:val="0"/>
        <w:adjustRightInd w:val="0"/>
        <w:spacing w:line="560" w:lineRule="exact"/>
        <w:ind w:firstLine="618"/>
        <w:rPr>
          <w:rFonts w:ascii="仿宋" w:eastAsia="仿宋" w:hAnsi="仿宋" w:cs="仿宋_GB2312"/>
          <w:sz w:val="32"/>
          <w:szCs w:val="32"/>
          <w:lang w:val="zh-CN"/>
        </w:rPr>
      </w:pPr>
      <w:r>
        <w:rPr>
          <w:rFonts w:ascii="仿宋" w:eastAsia="仿宋" w:hAnsi="仿宋" w:cs="仿宋_GB2312"/>
          <w:sz w:val="32"/>
          <w:szCs w:val="32"/>
          <w:lang w:val="zh-CN"/>
        </w:rPr>
        <w:t>2</w:t>
      </w:r>
      <w:r w:rsidR="00304EF8" w:rsidRPr="00D72462">
        <w:rPr>
          <w:rFonts w:ascii="仿宋" w:eastAsia="仿宋" w:hAnsi="仿宋" w:cs="仿宋_GB2312" w:hint="eastAsia"/>
          <w:sz w:val="32"/>
          <w:szCs w:val="32"/>
          <w:lang w:val="zh-CN"/>
        </w:rPr>
        <w:t>.</w:t>
      </w:r>
      <w:r w:rsidR="00304EF8" w:rsidRPr="00D72462">
        <w:rPr>
          <w:rFonts w:ascii="仿宋" w:eastAsia="仿宋" w:hAnsi="仿宋" w:cs="仿宋_GB2312" w:hint="eastAsia"/>
          <w:sz w:val="32"/>
          <w:szCs w:val="32"/>
        </w:rPr>
        <w:t>表格涉及的教学课程、项目、奖励、成果、教材起止时间从201</w:t>
      </w:r>
      <w:r w:rsidR="00304EF8" w:rsidRPr="00D72462">
        <w:rPr>
          <w:rFonts w:ascii="仿宋" w:eastAsia="仿宋" w:hAnsi="仿宋" w:cs="仿宋_GB2312"/>
          <w:sz w:val="32"/>
          <w:szCs w:val="32"/>
        </w:rPr>
        <w:t>9</w:t>
      </w:r>
      <w:r w:rsidR="00304EF8" w:rsidRPr="00D72462">
        <w:rPr>
          <w:rFonts w:ascii="仿宋" w:eastAsia="仿宋" w:hAnsi="仿宋" w:cs="仿宋_GB2312" w:hint="eastAsia"/>
          <w:sz w:val="32"/>
          <w:szCs w:val="32"/>
        </w:rPr>
        <w:t>年</w:t>
      </w:r>
      <w:r w:rsidR="00304EF8" w:rsidRPr="00D72462">
        <w:rPr>
          <w:rFonts w:ascii="仿宋" w:eastAsia="仿宋" w:hAnsi="仿宋" w:cs="仿宋_GB2312"/>
          <w:sz w:val="32"/>
          <w:szCs w:val="32"/>
        </w:rPr>
        <w:t>1</w:t>
      </w:r>
      <w:r w:rsidR="00304EF8" w:rsidRPr="00D72462">
        <w:rPr>
          <w:rFonts w:ascii="仿宋" w:eastAsia="仿宋" w:hAnsi="仿宋" w:cs="仿宋_GB2312" w:hint="eastAsia"/>
          <w:sz w:val="32"/>
          <w:szCs w:val="32"/>
        </w:rPr>
        <w:t>月1日起至2021年</w:t>
      </w:r>
      <w:r w:rsidR="00304EF8" w:rsidRPr="00D72462">
        <w:rPr>
          <w:rFonts w:ascii="仿宋" w:eastAsia="仿宋" w:hAnsi="仿宋" w:cs="仿宋_GB2312"/>
          <w:sz w:val="32"/>
          <w:szCs w:val="32"/>
        </w:rPr>
        <w:t>12</w:t>
      </w:r>
      <w:r w:rsidR="00304EF8" w:rsidRPr="00D72462">
        <w:rPr>
          <w:rFonts w:ascii="仿宋" w:eastAsia="仿宋" w:hAnsi="仿宋" w:cs="仿宋_GB2312" w:hint="eastAsia"/>
          <w:sz w:val="32"/>
          <w:szCs w:val="32"/>
        </w:rPr>
        <w:t>月3</w:t>
      </w:r>
      <w:r w:rsidR="00304EF8" w:rsidRPr="00D72462">
        <w:rPr>
          <w:rFonts w:ascii="仿宋" w:eastAsia="仿宋" w:hAnsi="仿宋" w:cs="仿宋_GB2312"/>
          <w:sz w:val="32"/>
          <w:szCs w:val="32"/>
        </w:rPr>
        <w:t>1</w:t>
      </w:r>
      <w:r w:rsidR="00304EF8" w:rsidRPr="00D72462">
        <w:rPr>
          <w:rFonts w:ascii="仿宋" w:eastAsia="仿宋" w:hAnsi="仿宋" w:cs="仿宋_GB2312" w:hint="eastAsia"/>
          <w:sz w:val="32"/>
          <w:szCs w:val="32"/>
        </w:rPr>
        <w:t>日，名次限前3名。</w:t>
      </w:r>
    </w:p>
    <w:p w14:paraId="572B29B2" w14:textId="314FBA6F" w:rsidR="00304EF8" w:rsidRDefault="005E49ED" w:rsidP="00F25536">
      <w:pPr>
        <w:autoSpaceDE w:val="0"/>
        <w:autoSpaceDN w:val="0"/>
        <w:adjustRightInd w:val="0"/>
        <w:spacing w:line="560" w:lineRule="exact"/>
        <w:ind w:firstLine="618"/>
        <w:rPr>
          <w:rFonts w:ascii="仿宋" w:eastAsia="仿宋" w:hAnsi="仿宋" w:cs="仿宋_GB2312"/>
          <w:sz w:val="32"/>
          <w:szCs w:val="32"/>
          <w:lang w:val="zh-CN"/>
        </w:rPr>
      </w:pPr>
      <w:r w:rsidRPr="005E49ED">
        <w:rPr>
          <w:rFonts w:ascii="仿宋" w:eastAsia="仿宋" w:hAnsi="仿宋" w:cs="仿宋_GB2312"/>
          <w:sz w:val="32"/>
          <w:szCs w:val="32"/>
          <w:lang w:val="zh-CN"/>
        </w:rPr>
        <w:t>3</w:t>
      </w:r>
      <w:r w:rsidR="00304EF8" w:rsidRPr="005E49ED">
        <w:rPr>
          <w:rFonts w:ascii="仿宋" w:eastAsia="仿宋" w:hAnsi="仿宋" w:cs="仿宋_GB2312"/>
          <w:sz w:val="32"/>
          <w:szCs w:val="32"/>
          <w:lang w:val="zh-CN"/>
        </w:rPr>
        <w:t>.</w:t>
      </w:r>
      <w:r w:rsidR="00F25536" w:rsidRPr="00F25536">
        <w:rPr>
          <w:rFonts w:ascii="仿宋_GB2312" w:eastAsia="仿宋_GB2312" w:hAnsi="仿宋" w:cs="仿宋_GB2312" w:hint="eastAsia"/>
          <w:color w:val="0000FF"/>
          <w:sz w:val="32"/>
          <w:szCs w:val="32"/>
        </w:rPr>
        <w:t>申报课程须至少经过两个学期或两个教学周期的建设和完善，取得实质性改革成效的校级及以上精品在线开放课程或优质课程</w:t>
      </w:r>
      <w:r w:rsidRPr="00F25536">
        <w:rPr>
          <w:rFonts w:ascii="仿宋" w:eastAsia="仿宋" w:hAnsi="仿宋" w:cs="仿宋_GB2312" w:hint="eastAsia"/>
          <w:color w:val="0000FF"/>
          <w:sz w:val="32"/>
          <w:szCs w:val="32"/>
          <w:lang w:val="zh-CN"/>
        </w:rPr>
        <w:t>。</w:t>
      </w:r>
    </w:p>
    <w:p w14:paraId="220320EE" w14:textId="38FBFE8F" w:rsidR="00F25536" w:rsidRDefault="00F515AA" w:rsidP="00F25536">
      <w:pPr>
        <w:autoSpaceDE w:val="0"/>
        <w:autoSpaceDN w:val="0"/>
        <w:adjustRightInd w:val="0"/>
        <w:spacing w:line="560" w:lineRule="exact"/>
        <w:ind w:firstLine="618"/>
        <w:rPr>
          <w:rStyle w:val="NormalCharacter"/>
          <w:rFonts w:ascii="仿宋_GB2312" w:hAnsi="仿宋"/>
          <w:color w:val="0000FF"/>
          <w:kern w:val="0"/>
        </w:rPr>
      </w:pPr>
      <w:r>
        <w:rPr>
          <w:rFonts w:ascii="仿宋" w:eastAsia="仿宋" w:hAnsi="仿宋" w:cs="仿宋_GB2312"/>
          <w:sz w:val="32"/>
          <w:szCs w:val="32"/>
          <w:lang w:val="zh-CN"/>
        </w:rPr>
        <w:t>4</w:t>
      </w:r>
      <w:r w:rsidRPr="00F515AA">
        <w:rPr>
          <w:rFonts w:ascii="仿宋" w:eastAsia="仿宋" w:hAnsi="仿宋" w:cs="仿宋_GB2312" w:hint="eastAsia"/>
          <w:sz w:val="32"/>
          <w:szCs w:val="32"/>
          <w:lang w:val="zh-CN"/>
        </w:rPr>
        <w:t>.</w:t>
      </w:r>
      <w:r w:rsidR="00F25536" w:rsidRPr="00EE6C3B">
        <w:rPr>
          <w:rFonts w:ascii="仿宋" w:eastAsia="仿宋" w:hAnsi="仿宋" w:cs="仿宋_GB2312" w:hint="eastAsia"/>
          <w:color w:val="0000FF"/>
          <w:sz w:val="32"/>
          <w:szCs w:val="32"/>
          <w:lang w:val="zh-CN"/>
        </w:rPr>
        <w:t>课程负责人应为</w:t>
      </w:r>
      <w:r w:rsidR="00F25536">
        <w:rPr>
          <w:rFonts w:ascii="仿宋" w:eastAsia="仿宋" w:hAnsi="仿宋" w:cs="仿宋_GB2312" w:hint="eastAsia"/>
          <w:color w:val="0000FF"/>
          <w:sz w:val="32"/>
          <w:szCs w:val="32"/>
          <w:lang w:val="zh-CN"/>
        </w:rPr>
        <w:t>该</w:t>
      </w:r>
      <w:r w:rsidR="00F25536">
        <w:rPr>
          <w:rFonts w:ascii="仿宋" w:eastAsia="仿宋" w:hAnsi="仿宋" w:cs="仿宋_GB2312" w:hint="eastAsia"/>
          <w:color w:val="0000FF"/>
          <w:sz w:val="32"/>
          <w:szCs w:val="32"/>
        </w:rPr>
        <w:t>课程主讲教师</w:t>
      </w:r>
      <w:r w:rsidR="00F25536" w:rsidRPr="00EE6C3B">
        <w:rPr>
          <w:rFonts w:ascii="仿宋" w:eastAsia="仿宋" w:hAnsi="仿宋" w:cs="仿宋_GB2312" w:hint="eastAsia"/>
          <w:color w:val="0000FF"/>
          <w:sz w:val="32"/>
          <w:szCs w:val="32"/>
        </w:rPr>
        <w:t>，一般应具有副高级及以上职称，</w:t>
      </w:r>
      <w:r w:rsidR="00F25536" w:rsidRPr="00EE6C3B">
        <w:rPr>
          <w:rStyle w:val="NormalCharacter"/>
          <w:rFonts w:ascii="仿宋_GB2312" w:hint="eastAsia"/>
          <w:color w:val="0000FF"/>
        </w:rPr>
        <w:t>课程团队</w:t>
      </w:r>
      <w:r w:rsidR="00F25536">
        <w:rPr>
          <w:rStyle w:val="NormalCharacter"/>
          <w:rFonts w:ascii="仿宋_GB2312" w:hint="eastAsia"/>
          <w:color w:val="0000FF"/>
        </w:rPr>
        <w:t>成员</w:t>
      </w:r>
      <w:r w:rsidR="00F25536" w:rsidRPr="00EE6C3B">
        <w:rPr>
          <w:rStyle w:val="NormalCharacter"/>
          <w:rFonts w:ascii="仿宋_GB2312" w:hint="eastAsia"/>
          <w:color w:val="0000FF"/>
        </w:rPr>
        <w:t>限5人，结构合理，成员总体稳定，各主讲教师</w:t>
      </w:r>
      <w:r w:rsidR="00F25536" w:rsidRPr="00EE6C3B">
        <w:rPr>
          <w:rStyle w:val="NormalCharacter"/>
          <w:rFonts w:ascii="仿宋_GB2312" w:hAnsi="仿宋" w:hint="eastAsia"/>
          <w:color w:val="0000FF"/>
          <w:kern w:val="0"/>
        </w:rPr>
        <w:t>具备良好的师德师风，能够运用新技术提高教学效率、提升教学质量。</w:t>
      </w:r>
    </w:p>
    <w:p w14:paraId="2F2026CD" w14:textId="18B59EAA" w:rsidR="00F515AA" w:rsidRPr="00F515AA" w:rsidRDefault="00F515AA" w:rsidP="00F515AA">
      <w:pPr>
        <w:ind w:firstLineChars="200" w:firstLine="600"/>
        <w:rPr>
          <w:rFonts w:ascii="仿宋_GB2312" w:eastAsia="仿宋_GB2312" w:hAnsi="仿宋" w:cs="Times New Roman"/>
          <w:color w:val="000000"/>
          <w:sz w:val="30"/>
          <w:szCs w:val="30"/>
        </w:rPr>
      </w:pPr>
      <w:r>
        <w:rPr>
          <w:rFonts w:ascii="仿宋_GB2312" w:eastAsia="仿宋_GB2312" w:hAnsi="仿宋" w:cs="Times New Roman"/>
          <w:color w:val="000000"/>
          <w:sz w:val="30"/>
          <w:szCs w:val="30"/>
        </w:rPr>
        <w:t>5</w:t>
      </w:r>
      <w:r w:rsidRPr="00F515AA">
        <w:rPr>
          <w:rFonts w:ascii="仿宋_GB2312" w:eastAsia="仿宋_GB2312" w:hAnsi="仿宋" w:cs="Times New Roman" w:hint="eastAsia"/>
          <w:color w:val="000000"/>
          <w:sz w:val="30"/>
          <w:szCs w:val="30"/>
        </w:rPr>
        <w:t>.专业类代码指《普通高等学校本科专业目录（20</w:t>
      </w:r>
      <w:r>
        <w:rPr>
          <w:rFonts w:ascii="仿宋_GB2312" w:eastAsia="仿宋_GB2312" w:hAnsi="仿宋" w:cs="Times New Roman"/>
          <w:color w:val="000000"/>
          <w:sz w:val="30"/>
          <w:szCs w:val="30"/>
        </w:rPr>
        <w:t>21</w:t>
      </w:r>
      <w:r w:rsidRPr="00F515AA">
        <w:rPr>
          <w:rFonts w:ascii="仿宋_GB2312" w:eastAsia="仿宋_GB2312" w:hAnsi="仿宋" w:cs="Times New Roman" w:hint="eastAsia"/>
          <w:color w:val="000000"/>
          <w:sz w:val="30"/>
          <w:szCs w:val="30"/>
        </w:rPr>
        <w:t>）》中的专业类代码（四位数字）。没有对应学科专业的课程填写“</w:t>
      </w:r>
      <w:smartTag w:uri="urn:schemas-microsoft-com:office:smarttags" w:element="chmetcnv">
        <w:smartTagPr>
          <w:attr w:name="TCSC" w:val="0"/>
          <w:attr w:name="NumberType" w:val="1"/>
          <w:attr w:name="Negative" w:val="False"/>
          <w:attr w:name="HasSpace" w:val="False"/>
          <w:attr w:name="SourceValue" w:val="0"/>
          <w:attr w:name="UnitName" w:val="”"/>
        </w:smartTagPr>
        <w:r w:rsidRPr="00F515AA">
          <w:rPr>
            <w:rFonts w:ascii="仿宋_GB2312" w:eastAsia="仿宋_GB2312" w:hAnsi="仿宋" w:cs="Times New Roman" w:hint="eastAsia"/>
            <w:color w:val="000000"/>
            <w:sz w:val="30"/>
            <w:szCs w:val="30"/>
          </w:rPr>
          <w:t>0000”</w:t>
        </w:r>
      </w:smartTag>
      <w:r w:rsidRPr="00F515AA">
        <w:rPr>
          <w:rFonts w:ascii="仿宋_GB2312" w:eastAsia="仿宋_GB2312" w:hAnsi="仿宋" w:cs="Times New Roman" w:hint="eastAsia"/>
          <w:color w:val="000000"/>
          <w:sz w:val="30"/>
          <w:szCs w:val="30"/>
        </w:rPr>
        <w:t>。</w:t>
      </w:r>
    </w:p>
    <w:p w14:paraId="3BCFE24D" w14:textId="44B1E3A3" w:rsidR="00304EF8" w:rsidRPr="00D72462" w:rsidRDefault="00F515AA" w:rsidP="00304EF8">
      <w:pPr>
        <w:autoSpaceDE w:val="0"/>
        <w:autoSpaceDN w:val="0"/>
        <w:adjustRightInd w:val="0"/>
        <w:spacing w:line="560" w:lineRule="exact"/>
        <w:ind w:firstLineChars="200" w:firstLine="640"/>
        <w:rPr>
          <w:rFonts w:ascii="仿宋" w:eastAsia="仿宋" w:hAnsi="仿宋" w:cs="仿宋_GB2312"/>
          <w:sz w:val="32"/>
          <w:szCs w:val="32"/>
        </w:rPr>
      </w:pPr>
      <w:r>
        <w:rPr>
          <w:rFonts w:ascii="仿宋" w:eastAsia="仿宋" w:hAnsi="仿宋" w:cs="仿宋_GB2312"/>
          <w:sz w:val="32"/>
          <w:szCs w:val="32"/>
        </w:rPr>
        <w:t>6</w:t>
      </w:r>
      <w:r w:rsidR="00304EF8" w:rsidRPr="00D72462">
        <w:rPr>
          <w:rFonts w:ascii="仿宋" w:eastAsia="仿宋" w:hAnsi="仿宋" w:cs="仿宋_GB2312" w:hint="eastAsia"/>
          <w:sz w:val="32"/>
          <w:szCs w:val="32"/>
        </w:rPr>
        <w:t>.申报书所需签字之处，须由相应人员亲笔签名，所填写的项目申报内容必须真实、可靠。所在教学单位审查、签署意见并盖章后，连同电子稿一起报送。</w:t>
      </w:r>
    </w:p>
    <w:p w14:paraId="3129896D" w14:textId="70D946D9" w:rsidR="00304EF8" w:rsidRPr="00D72462" w:rsidRDefault="00F515AA" w:rsidP="00CB2E8B">
      <w:pPr>
        <w:autoSpaceDE w:val="0"/>
        <w:autoSpaceDN w:val="0"/>
        <w:adjustRightInd w:val="0"/>
        <w:spacing w:line="560" w:lineRule="exact"/>
        <w:ind w:firstLine="618"/>
        <w:rPr>
          <w:rFonts w:ascii="仿宋" w:eastAsia="仿宋" w:hAnsi="仿宋" w:cs="仿宋_GB2312"/>
          <w:sz w:val="32"/>
          <w:szCs w:val="32"/>
        </w:rPr>
      </w:pPr>
      <w:r>
        <w:rPr>
          <w:rFonts w:ascii="仿宋" w:eastAsia="仿宋" w:hAnsi="仿宋" w:cs="仿宋_GB2312"/>
          <w:sz w:val="32"/>
          <w:szCs w:val="32"/>
        </w:rPr>
        <w:t>7</w:t>
      </w:r>
      <w:r w:rsidR="00304EF8" w:rsidRPr="00D72462">
        <w:rPr>
          <w:rFonts w:ascii="仿宋" w:eastAsia="仿宋" w:hAnsi="仿宋" w:cs="仿宋_GB2312" w:hint="eastAsia"/>
          <w:sz w:val="32"/>
          <w:szCs w:val="32"/>
        </w:rPr>
        <w:t>.</w:t>
      </w:r>
      <w:r w:rsidR="00CB2E8B">
        <w:rPr>
          <w:rFonts w:ascii="仿宋" w:eastAsia="仿宋" w:hAnsi="仿宋" w:cs="仿宋_GB2312" w:hint="eastAsia"/>
          <w:kern w:val="0"/>
          <w:sz w:val="32"/>
          <w:szCs w:val="32"/>
          <w:lang w:val="zh-CN"/>
        </w:rPr>
        <w:t>申报书正文填写内容采用</w:t>
      </w:r>
      <w:r w:rsidR="00CB2E8B" w:rsidRPr="003C0FB5">
        <w:rPr>
          <w:rFonts w:ascii="仿宋" w:eastAsia="仿宋" w:hAnsi="仿宋" w:cs="仿宋_GB2312" w:hint="eastAsia"/>
          <w:kern w:val="0"/>
          <w:sz w:val="32"/>
          <w:szCs w:val="32"/>
          <w:lang w:val="zh-CN"/>
        </w:rPr>
        <w:t>小四</w:t>
      </w:r>
      <w:r w:rsidR="00CB2E8B">
        <w:rPr>
          <w:rFonts w:ascii="仿宋" w:eastAsia="仿宋" w:hAnsi="仿宋" w:cs="仿宋_GB2312" w:hint="eastAsia"/>
          <w:kern w:val="0"/>
          <w:sz w:val="32"/>
          <w:szCs w:val="32"/>
          <w:lang w:val="zh-CN"/>
        </w:rPr>
        <w:t>号</w:t>
      </w:r>
      <w:r w:rsidR="00CB2E8B" w:rsidRPr="003C0FB5">
        <w:rPr>
          <w:rFonts w:ascii="仿宋" w:eastAsia="仿宋" w:hAnsi="仿宋" w:cs="仿宋_GB2312" w:hint="eastAsia"/>
          <w:kern w:val="0"/>
          <w:sz w:val="32"/>
          <w:szCs w:val="32"/>
          <w:lang w:val="zh-CN"/>
        </w:rPr>
        <w:t>宋体</w:t>
      </w:r>
      <w:r w:rsidR="00CB2E8B" w:rsidRPr="003C0FB5">
        <w:rPr>
          <w:rFonts w:ascii="仿宋" w:eastAsia="仿宋" w:hAnsi="仿宋" w:cs="仿宋_GB2312" w:hint="eastAsia"/>
          <w:kern w:val="0"/>
          <w:sz w:val="32"/>
          <w:szCs w:val="32"/>
        </w:rPr>
        <w:t>，行</w:t>
      </w:r>
      <w:r w:rsidR="00CB2E8B">
        <w:rPr>
          <w:rFonts w:ascii="仿宋" w:eastAsia="仿宋" w:hAnsi="仿宋" w:cs="仿宋_GB2312" w:hint="eastAsia"/>
          <w:kern w:val="0"/>
          <w:sz w:val="32"/>
          <w:szCs w:val="32"/>
        </w:rPr>
        <w:t>距</w:t>
      </w:r>
      <w:r w:rsidR="00CB2E8B" w:rsidRPr="003C0FB5">
        <w:rPr>
          <w:rFonts w:ascii="仿宋" w:eastAsia="仿宋" w:hAnsi="仿宋" w:cs="仿宋_GB2312" w:hint="eastAsia"/>
          <w:kern w:val="0"/>
          <w:sz w:val="32"/>
          <w:szCs w:val="32"/>
        </w:rPr>
        <w:t>22磅。</w:t>
      </w:r>
    </w:p>
    <w:p w14:paraId="2189F231" w14:textId="4078E8D3" w:rsidR="00304EF8" w:rsidRPr="00D72462" w:rsidRDefault="00F515AA" w:rsidP="00304EF8">
      <w:pPr>
        <w:autoSpaceDE w:val="0"/>
        <w:autoSpaceDN w:val="0"/>
        <w:adjustRightInd w:val="0"/>
        <w:spacing w:line="560" w:lineRule="exact"/>
        <w:ind w:firstLine="618"/>
        <w:rPr>
          <w:rFonts w:ascii="仿宋" w:eastAsia="仿宋" w:hAnsi="仿宋" w:cs="仿宋_GB2312"/>
          <w:sz w:val="32"/>
          <w:szCs w:val="32"/>
          <w:lang w:val="zh-CN"/>
        </w:rPr>
      </w:pPr>
      <w:r>
        <w:rPr>
          <w:rFonts w:ascii="仿宋" w:eastAsia="仿宋" w:hAnsi="仿宋" w:cs="仿宋_GB2312"/>
          <w:sz w:val="32"/>
          <w:szCs w:val="32"/>
        </w:rPr>
        <w:t>8</w:t>
      </w:r>
      <w:r w:rsidR="00304EF8" w:rsidRPr="00D72462">
        <w:rPr>
          <w:rFonts w:ascii="仿宋" w:eastAsia="仿宋" w:hAnsi="仿宋" w:cs="仿宋_GB2312" w:hint="eastAsia"/>
          <w:sz w:val="32"/>
          <w:szCs w:val="32"/>
        </w:rPr>
        <w:t>.</w:t>
      </w:r>
      <w:r w:rsidR="00304EF8" w:rsidRPr="00D72462">
        <w:rPr>
          <w:rFonts w:ascii="仿宋" w:eastAsia="仿宋" w:hAnsi="仿宋" w:cs="仿宋_GB2312" w:hint="eastAsia"/>
          <w:sz w:val="32"/>
          <w:szCs w:val="32"/>
          <w:lang w:val="zh-CN"/>
        </w:rPr>
        <w:t>申报书A4双面印制，左侧装订。</w:t>
      </w:r>
      <w:r w:rsidR="00304EF8" w:rsidRPr="00D72462">
        <w:rPr>
          <w:rFonts w:ascii="仿宋" w:eastAsia="仿宋" w:hAnsi="仿宋" w:cs="仿宋_GB2312" w:hint="eastAsia"/>
          <w:sz w:val="32"/>
          <w:szCs w:val="32"/>
        </w:rPr>
        <w:t>如表格篇幅不够，</w:t>
      </w:r>
      <w:r w:rsidR="00304EF8" w:rsidRPr="00D72462">
        <w:rPr>
          <w:rFonts w:ascii="仿宋" w:eastAsia="仿宋" w:hAnsi="仿宋" w:cs="仿宋_GB2312" w:hint="eastAsia"/>
          <w:sz w:val="32"/>
          <w:szCs w:val="32"/>
          <w:lang w:val="zh-CN"/>
        </w:rPr>
        <w:t>表格各栏目可根据内容进行调整</w:t>
      </w:r>
      <w:r w:rsidR="00304EF8" w:rsidRPr="00D72462">
        <w:rPr>
          <w:rFonts w:ascii="仿宋" w:eastAsia="仿宋" w:cs="仿宋_GB2312" w:hint="eastAsia"/>
          <w:sz w:val="32"/>
          <w:szCs w:val="32"/>
          <w:lang w:val="zh-CN"/>
        </w:rPr>
        <w:t>。</w:t>
      </w:r>
    </w:p>
    <w:p w14:paraId="441D023D" w14:textId="77777777" w:rsidR="00304EF8" w:rsidRDefault="00304EF8" w:rsidP="00304EF8">
      <w:pPr>
        <w:rPr>
          <w:rFonts w:ascii="仿宋" w:eastAsia="仿宋" w:hAnsi="仿宋" w:cs="仿宋_GB2312"/>
          <w:sz w:val="32"/>
          <w:szCs w:val="32"/>
          <w:lang w:val="zh-CN"/>
        </w:rPr>
        <w:sectPr w:rsidR="00304EF8" w:rsidSect="002C389F">
          <w:pgSz w:w="11906" w:h="16838"/>
          <w:pgMar w:top="1440" w:right="1797" w:bottom="1871" w:left="1797" w:header="851" w:footer="992" w:gutter="0"/>
          <w:pgNumType w:start="1"/>
          <w:cols w:space="425"/>
          <w:docGrid w:type="lines" w:linePitch="312"/>
        </w:sectPr>
      </w:pPr>
    </w:p>
    <w:p w14:paraId="27EBC018" w14:textId="77777777" w:rsidR="00304EF8" w:rsidRPr="00514244" w:rsidRDefault="00304EF8" w:rsidP="00304EF8">
      <w:pPr>
        <w:rPr>
          <w:rFonts w:ascii="黑体" w:eastAsia="黑体" w:hAnsi="黑体" w:cs="黑体"/>
          <w:bCs/>
          <w:sz w:val="32"/>
          <w:szCs w:val="28"/>
        </w:rPr>
      </w:pPr>
      <w:r w:rsidRPr="00514244">
        <w:rPr>
          <w:rFonts w:ascii="黑体" w:eastAsia="黑体" w:hAnsi="黑体" w:cs="黑体" w:hint="eastAsia"/>
          <w:bCs/>
          <w:sz w:val="32"/>
          <w:szCs w:val="28"/>
        </w:rPr>
        <w:lastRenderedPageBreak/>
        <w:t>一、</w:t>
      </w:r>
      <w:r>
        <w:rPr>
          <w:rFonts w:ascii="黑体" w:eastAsia="黑体" w:hAnsi="黑体" w:cs="黑体" w:hint="eastAsia"/>
          <w:bCs/>
          <w:sz w:val="32"/>
          <w:szCs w:val="28"/>
        </w:rPr>
        <w:t>授课教师（教学</w:t>
      </w:r>
      <w:r w:rsidRPr="00514244">
        <w:rPr>
          <w:rFonts w:ascii="黑体" w:eastAsia="黑体" w:hAnsi="黑体" w:cs="黑体" w:hint="eastAsia"/>
          <w:bCs/>
          <w:sz w:val="32"/>
          <w:szCs w:val="28"/>
        </w:rPr>
        <w:t>团队</w:t>
      </w:r>
      <w:r>
        <w:rPr>
          <w:rFonts w:ascii="黑体" w:eastAsia="黑体" w:hAnsi="黑体" w:cs="黑体" w:hint="eastAsia"/>
          <w:bCs/>
          <w:sz w:val="32"/>
          <w:szCs w:val="28"/>
        </w:rPr>
        <w:t>）</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37"/>
        <w:gridCol w:w="1219"/>
        <w:gridCol w:w="31"/>
        <w:gridCol w:w="125"/>
        <w:gridCol w:w="810"/>
        <w:gridCol w:w="311"/>
        <w:gridCol w:w="388"/>
        <w:gridCol w:w="688"/>
        <w:gridCol w:w="6"/>
        <w:gridCol w:w="211"/>
        <w:gridCol w:w="1020"/>
        <w:gridCol w:w="114"/>
        <w:gridCol w:w="606"/>
        <w:gridCol w:w="489"/>
        <w:gridCol w:w="196"/>
        <w:gridCol w:w="714"/>
        <w:gridCol w:w="260"/>
        <w:gridCol w:w="805"/>
      </w:tblGrid>
      <w:tr w:rsidR="00304EF8" w:rsidRPr="005071A8" w14:paraId="1D13B64E" w14:textId="77777777" w:rsidTr="005E49ED">
        <w:trPr>
          <w:cantSplit/>
          <w:trHeight w:val="624"/>
          <w:jc w:val="center"/>
        </w:trPr>
        <w:tc>
          <w:tcPr>
            <w:tcW w:w="847" w:type="dxa"/>
            <w:vMerge w:val="restart"/>
            <w:vAlign w:val="center"/>
          </w:tcPr>
          <w:p w14:paraId="1A351BB5" w14:textId="77777777" w:rsidR="00304EF8" w:rsidRPr="005071A8" w:rsidRDefault="00304EF8" w:rsidP="005E49ED">
            <w:pPr>
              <w:adjustRightInd w:val="0"/>
              <w:snapToGrid w:val="0"/>
              <w:jc w:val="center"/>
              <w:rPr>
                <w:rFonts w:ascii="宋体" w:eastAsia="宋体" w:hAnsi="宋体" w:cs="宋体"/>
                <w:sz w:val="24"/>
                <w:szCs w:val="24"/>
              </w:rPr>
            </w:pPr>
            <w:r>
              <w:rPr>
                <w:rFonts w:ascii="宋体" w:eastAsia="宋体" w:hAnsi="宋体" w:cs="宋体" w:hint="eastAsia"/>
                <w:sz w:val="24"/>
                <w:szCs w:val="24"/>
              </w:rPr>
              <w:t>课程</w:t>
            </w:r>
            <w:r w:rsidRPr="005071A8">
              <w:rPr>
                <w:rFonts w:ascii="宋体" w:eastAsia="宋体" w:hAnsi="宋体" w:cs="宋体" w:hint="eastAsia"/>
                <w:sz w:val="24"/>
                <w:szCs w:val="24"/>
              </w:rPr>
              <w:t>负责人</w:t>
            </w:r>
          </w:p>
          <w:p w14:paraId="0274B112" w14:textId="77777777" w:rsidR="00304EF8" w:rsidRPr="005071A8" w:rsidRDefault="00304EF8" w:rsidP="005E49ED">
            <w:pPr>
              <w:adjustRightInd w:val="0"/>
              <w:snapToGrid w:val="0"/>
              <w:jc w:val="center"/>
              <w:rPr>
                <w:rFonts w:ascii="宋体" w:eastAsia="宋体" w:hAnsi="宋体" w:cs="宋体"/>
                <w:sz w:val="24"/>
                <w:szCs w:val="24"/>
              </w:rPr>
            </w:pPr>
            <w:r w:rsidRPr="005071A8">
              <w:rPr>
                <w:rFonts w:ascii="宋体" w:eastAsia="宋体" w:hAnsi="宋体" w:cs="宋体" w:hint="eastAsia"/>
                <w:sz w:val="24"/>
                <w:szCs w:val="24"/>
              </w:rPr>
              <w:t>基本信息</w:t>
            </w:r>
          </w:p>
        </w:tc>
        <w:tc>
          <w:tcPr>
            <w:tcW w:w="1256" w:type="dxa"/>
            <w:gridSpan w:val="2"/>
          </w:tcPr>
          <w:p w14:paraId="51B9A980" w14:textId="77777777" w:rsidR="00304EF8" w:rsidRPr="005071A8" w:rsidRDefault="00304EF8" w:rsidP="005E49ED">
            <w:pPr>
              <w:spacing w:line="480" w:lineRule="auto"/>
              <w:ind w:rightChars="-330" w:right="-693" w:firstLineChars="100" w:firstLine="240"/>
              <w:rPr>
                <w:rFonts w:ascii="宋体" w:eastAsia="宋体" w:hAnsi="宋体" w:cs="Times New Roman"/>
                <w:sz w:val="24"/>
                <w:szCs w:val="24"/>
              </w:rPr>
            </w:pPr>
            <w:r w:rsidRPr="005071A8">
              <w:rPr>
                <w:rFonts w:ascii="宋体" w:eastAsia="宋体" w:hAnsi="宋体" w:cs="Times New Roman" w:hint="eastAsia"/>
                <w:sz w:val="24"/>
                <w:szCs w:val="24"/>
              </w:rPr>
              <w:t>姓 名</w:t>
            </w:r>
          </w:p>
        </w:tc>
        <w:tc>
          <w:tcPr>
            <w:tcW w:w="1665" w:type="dxa"/>
            <w:gridSpan w:val="5"/>
          </w:tcPr>
          <w:p w14:paraId="5AA8628D" w14:textId="77777777" w:rsidR="00304EF8" w:rsidRPr="005071A8" w:rsidRDefault="00304EF8" w:rsidP="005E49ED">
            <w:pPr>
              <w:spacing w:line="480" w:lineRule="auto"/>
              <w:ind w:rightChars="-330" w:right="-693"/>
              <w:rPr>
                <w:rFonts w:ascii="宋体" w:eastAsia="宋体" w:hAnsi="宋体" w:cs="Times New Roman"/>
                <w:sz w:val="24"/>
                <w:szCs w:val="24"/>
              </w:rPr>
            </w:pPr>
          </w:p>
        </w:tc>
        <w:tc>
          <w:tcPr>
            <w:tcW w:w="694" w:type="dxa"/>
            <w:gridSpan w:val="2"/>
            <w:vAlign w:val="center"/>
          </w:tcPr>
          <w:p w14:paraId="08D99DE8" w14:textId="77777777" w:rsidR="00304EF8" w:rsidRPr="005071A8" w:rsidRDefault="00304EF8" w:rsidP="005E49ED">
            <w:pPr>
              <w:spacing w:line="480" w:lineRule="auto"/>
              <w:ind w:rightChars="-330" w:right="-693"/>
              <w:rPr>
                <w:rFonts w:ascii="宋体" w:eastAsia="宋体" w:hAnsi="宋体" w:cs="Times New Roman"/>
                <w:sz w:val="24"/>
                <w:szCs w:val="24"/>
              </w:rPr>
            </w:pPr>
            <w:r w:rsidRPr="005071A8">
              <w:rPr>
                <w:rFonts w:ascii="宋体" w:eastAsia="宋体" w:hAnsi="宋体" w:cs="Times New Roman" w:hint="eastAsia"/>
                <w:sz w:val="24"/>
                <w:szCs w:val="24"/>
              </w:rPr>
              <w:t>性别</w:t>
            </w:r>
          </w:p>
        </w:tc>
        <w:tc>
          <w:tcPr>
            <w:tcW w:w="1231" w:type="dxa"/>
            <w:gridSpan w:val="2"/>
          </w:tcPr>
          <w:p w14:paraId="1F8B893A" w14:textId="77777777" w:rsidR="00304EF8" w:rsidRPr="005071A8" w:rsidRDefault="00304EF8" w:rsidP="005E49ED">
            <w:pPr>
              <w:spacing w:line="480" w:lineRule="auto"/>
              <w:ind w:rightChars="-330" w:right="-693"/>
              <w:rPr>
                <w:rFonts w:ascii="宋体" w:eastAsia="宋体" w:hAnsi="宋体" w:cs="Times New Roman"/>
                <w:sz w:val="24"/>
                <w:szCs w:val="24"/>
              </w:rPr>
            </w:pPr>
          </w:p>
        </w:tc>
        <w:tc>
          <w:tcPr>
            <w:tcW w:w="1209" w:type="dxa"/>
            <w:gridSpan w:val="3"/>
          </w:tcPr>
          <w:p w14:paraId="471C3589" w14:textId="77777777" w:rsidR="00304EF8" w:rsidRPr="005071A8" w:rsidRDefault="00304EF8" w:rsidP="005E49ED">
            <w:pPr>
              <w:spacing w:line="480" w:lineRule="auto"/>
              <w:ind w:rightChars="-330" w:right="-693"/>
              <w:rPr>
                <w:rFonts w:ascii="宋体" w:eastAsia="宋体" w:hAnsi="宋体" w:cs="Times New Roman"/>
                <w:sz w:val="24"/>
                <w:szCs w:val="24"/>
              </w:rPr>
            </w:pPr>
            <w:r w:rsidRPr="005071A8">
              <w:rPr>
                <w:rFonts w:ascii="宋体" w:eastAsia="宋体" w:hAnsi="宋体" w:cs="Times New Roman" w:hint="eastAsia"/>
                <w:sz w:val="24"/>
                <w:szCs w:val="24"/>
              </w:rPr>
              <w:t>出生年月</w:t>
            </w:r>
          </w:p>
        </w:tc>
        <w:tc>
          <w:tcPr>
            <w:tcW w:w="1975" w:type="dxa"/>
            <w:gridSpan w:val="4"/>
          </w:tcPr>
          <w:p w14:paraId="203E9CD7" w14:textId="77777777" w:rsidR="00304EF8" w:rsidRPr="005071A8" w:rsidRDefault="00304EF8" w:rsidP="005E49ED">
            <w:pPr>
              <w:spacing w:line="480" w:lineRule="auto"/>
              <w:ind w:rightChars="-330" w:right="-693"/>
              <w:rPr>
                <w:rFonts w:ascii="宋体" w:eastAsia="宋体" w:hAnsi="宋体" w:cs="Times New Roman"/>
                <w:sz w:val="24"/>
                <w:szCs w:val="24"/>
              </w:rPr>
            </w:pPr>
          </w:p>
        </w:tc>
      </w:tr>
      <w:tr w:rsidR="00304EF8" w:rsidRPr="005071A8" w14:paraId="01DABA1E" w14:textId="77777777" w:rsidTr="005E49ED">
        <w:trPr>
          <w:cantSplit/>
          <w:trHeight w:val="620"/>
          <w:jc w:val="center"/>
        </w:trPr>
        <w:tc>
          <w:tcPr>
            <w:tcW w:w="847" w:type="dxa"/>
            <w:vMerge/>
            <w:vAlign w:val="center"/>
          </w:tcPr>
          <w:p w14:paraId="18458BC8" w14:textId="77777777" w:rsidR="00304EF8" w:rsidRPr="005071A8" w:rsidRDefault="00304EF8" w:rsidP="005E49ED">
            <w:pPr>
              <w:spacing w:line="480" w:lineRule="auto"/>
              <w:ind w:rightChars="-330" w:right="-693"/>
              <w:jc w:val="center"/>
              <w:rPr>
                <w:rFonts w:ascii="宋体" w:eastAsia="宋体" w:hAnsi="宋体" w:cs="Times New Roman"/>
                <w:sz w:val="24"/>
                <w:szCs w:val="24"/>
              </w:rPr>
            </w:pPr>
          </w:p>
        </w:tc>
        <w:tc>
          <w:tcPr>
            <w:tcW w:w="1256" w:type="dxa"/>
            <w:gridSpan w:val="2"/>
          </w:tcPr>
          <w:p w14:paraId="3F102909" w14:textId="77777777" w:rsidR="00304EF8" w:rsidRPr="005071A8" w:rsidRDefault="00304EF8" w:rsidP="005E49ED">
            <w:pPr>
              <w:spacing w:line="480" w:lineRule="auto"/>
              <w:ind w:rightChars="-330" w:right="-693"/>
              <w:rPr>
                <w:rFonts w:ascii="宋体" w:eastAsia="宋体" w:hAnsi="宋体" w:cs="Times New Roman"/>
                <w:sz w:val="24"/>
                <w:szCs w:val="24"/>
              </w:rPr>
            </w:pPr>
            <w:r w:rsidRPr="005071A8">
              <w:rPr>
                <w:rFonts w:ascii="宋体" w:eastAsia="宋体" w:hAnsi="宋体" w:cs="Times New Roman" w:hint="eastAsia"/>
                <w:sz w:val="24"/>
                <w:szCs w:val="24"/>
              </w:rPr>
              <w:t>最终学历</w:t>
            </w:r>
          </w:p>
        </w:tc>
        <w:tc>
          <w:tcPr>
            <w:tcW w:w="1665" w:type="dxa"/>
            <w:gridSpan w:val="5"/>
          </w:tcPr>
          <w:p w14:paraId="6A030CA4" w14:textId="77777777" w:rsidR="00304EF8" w:rsidRPr="005071A8" w:rsidRDefault="00304EF8" w:rsidP="005E49ED">
            <w:pPr>
              <w:spacing w:line="480" w:lineRule="auto"/>
              <w:ind w:rightChars="-330" w:right="-693"/>
              <w:rPr>
                <w:rFonts w:ascii="宋体" w:eastAsia="宋体" w:hAnsi="宋体" w:cs="Times New Roman"/>
                <w:sz w:val="24"/>
                <w:szCs w:val="24"/>
              </w:rPr>
            </w:pPr>
          </w:p>
        </w:tc>
        <w:tc>
          <w:tcPr>
            <w:tcW w:w="694" w:type="dxa"/>
            <w:gridSpan w:val="2"/>
            <w:vAlign w:val="center"/>
          </w:tcPr>
          <w:p w14:paraId="1208EFA2" w14:textId="77777777" w:rsidR="00304EF8" w:rsidRPr="005071A8" w:rsidRDefault="00304EF8" w:rsidP="005E49ED">
            <w:pPr>
              <w:spacing w:line="480" w:lineRule="auto"/>
              <w:ind w:rightChars="-330" w:right="-693"/>
              <w:rPr>
                <w:rFonts w:ascii="宋体" w:eastAsia="宋体" w:hAnsi="宋体" w:cs="Times New Roman"/>
                <w:sz w:val="24"/>
                <w:szCs w:val="24"/>
              </w:rPr>
            </w:pPr>
            <w:r w:rsidRPr="005071A8">
              <w:rPr>
                <w:rFonts w:ascii="宋体" w:eastAsia="宋体" w:hAnsi="宋体" w:cs="Times New Roman" w:hint="eastAsia"/>
                <w:sz w:val="24"/>
                <w:szCs w:val="24"/>
              </w:rPr>
              <w:t>职称</w:t>
            </w:r>
          </w:p>
        </w:tc>
        <w:tc>
          <w:tcPr>
            <w:tcW w:w="1231" w:type="dxa"/>
            <w:gridSpan w:val="2"/>
          </w:tcPr>
          <w:p w14:paraId="7BDDDD95" w14:textId="77777777" w:rsidR="00304EF8" w:rsidRPr="005071A8" w:rsidRDefault="00304EF8" w:rsidP="005E49ED">
            <w:pPr>
              <w:spacing w:line="480" w:lineRule="auto"/>
              <w:ind w:rightChars="-330" w:right="-693"/>
              <w:rPr>
                <w:rFonts w:ascii="宋体" w:eastAsia="宋体" w:hAnsi="宋体" w:cs="Times New Roman"/>
                <w:sz w:val="24"/>
                <w:szCs w:val="24"/>
              </w:rPr>
            </w:pPr>
          </w:p>
        </w:tc>
        <w:tc>
          <w:tcPr>
            <w:tcW w:w="1209" w:type="dxa"/>
            <w:gridSpan w:val="3"/>
          </w:tcPr>
          <w:p w14:paraId="098AA521" w14:textId="77777777" w:rsidR="00304EF8" w:rsidRPr="005071A8" w:rsidRDefault="00304EF8" w:rsidP="005E49ED">
            <w:pPr>
              <w:spacing w:line="480" w:lineRule="auto"/>
              <w:ind w:rightChars="-330" w:right="-693"/>
              <w:rPr>
                <w:rFonts w:ascii="宋体" w:eastAsia="宋体" w:hAnsi="宋体" w:cs="Times New Roman"/>
                <w:color w:val="0000FF"/>
                <w:sz w:val="24"/>
                <w:szCs w:val="24"/>
              </w:rPr>
            </w:pPr>
            <w:r w:rsidRPr="00B80231">
              <w:rPr>
                <w:rFonts w:ascii="宋体" w:eastAsia="宋体" w:hAnsi="宋体" w:cs="Times New Roman" w:hint="eastAsia"/>
                <w:sz w:val="24"/>
                <w:szCs w:val="24"/>
              </w:rPr>
              <w:t>联系方式</w:t>
            </w:r>
          </w:p>
        </w:tc>
        <w:tc>
          <w:tcPr>
            <w:tcW w:w="1975" w:type="dxa"/>
            <w:gridSpan w:val="4"/>
          </w:tcPr>
          <w:p w14:paraId="26ED8A2D" w14:textId="77777777" w:rsidR="00304EF8" w:rsidRPr="005071A8" w:rsidRDefault="00304EF8" w:rsidP="005E49ED">
            <w:pPr>
              <w:spacing w:line="480" w:lineRule="auto"/>
              <w:ind w:rightChars="-330" w:right="-693"/>
              <w:rPr>
                <w:rFonts w:ascii="宋体" w:eastAsia="宋体" w:hAnsi="宋体" w:cs="Times New Roman"/>
                <w:sz w:val="24"/>
                <w:szCs w:val="24"/>
              </w:rPr>
            </w:pPr>
          </w:p>
        </w:tc>
      </w:tr>
      <w:tr w:rsidR="00304EF8" w:rsidRPr="005071A8" w14:paraId="5C3A6D2F" w14:textId="77777777" w:rsidTr="005E49ED">
        <w:trPr>
          <w:cantSplit/>
          <w:trHeight w:val="439"/>
          <w:jc w:val="center"/>
        </w:trPr>
        <w:tc>
          <w:tcPr>
            <w:tcW w:w="847" w:type="dxa"/>
            <w:vMerge/>
            <w:vAlign w:val="center"/>
          </w:tcPr>
          <w:p w14:paraId="3F22B53D" w14:textId="77777777" w:rsidR="00304EF8" w:rsidRPr="005071A8" w:rsidRDefault="00304EF8" w:rsidP="005E49ED">
            <w:pPr>
              <w:spacing w:line="480" w:lineRule="auto"/>
              <w:ind w:rightChars="-330" w:right="-693"/>
              <w:jc w:val="center"/>
              <w:rPr>
                <w:rFonts w:ascii="宋体" w:eastAsia="宋体" w:hAnsi="宋体" w:cs="Times New Roman"/>
                <w:sz w:val="24"/>
                <w:szCs w:val="24"/>
              </w:rPr>
            </w:pPr>
          </w:p>
        </w:tc>
        <w:tc>
          <w:tcPr>
            <w:tcW w:w="1256" w:type="dxa"/>
            <w:gridSpan w:val="2"/>
          </w:tcPr>
          <w:p w14:paraId="318FC2AD" w14:textId="77777777" w:rsidR="00304EF8" w:rsidRPr="005071A8" w:rsidRDefault="00304EF8" w:rsidP="005E49ED">
            <w:pPr>
              <w:spacing w:line="480" w:lineRule="auto"/>
              <w:ind w:rightChars="-330" w:right="-693" w:firstLineChars="100" w:firstLine="240"/>
              <w:rPr>
                <w:rFonts w:ascii="宋体" w:eastAsia="宋体" w:hAnsi="宋体" w:cs="Times New Roman"/>
                <w:sz w:val="24"/>
                <w:szCs w:val="24"/>
              </w:rPr>
            </w:pPr>
            <w:r w:rsidRPr="005071A8">
              <w:rPr>
                <w:rFonts w:ascii="宋体" w:eastAsia="宋体" w:hAnsi="宋体" w:cs="Times New Roman" w:hint="eastAsia"/>
                <w:sz w:val="24"/>
                <w:szCs w:val="24"/>
              </w:rPr>
              <w:t>学 位</w:t>
            </w:r>
          </w:p>
        </w:tc>
        <w:tc>
          <w:tcPr>
            <w:tcW w:w="1665" w:type="dxa"/>
            <w:gridSpan w:val="5"/>
          </w:tcPr>
          <w:p w14:paraId="732C2556" w14:textId="77777777" w:rsidR="00304EF8" w:rsidRPr="005071A8" w:rsidRDefault="00304EF8" w:rsidP="005E49ED">
            <w:pPr>
              <w:spacing w:line="480" w:lineRule="auto"/>
              <w:ind w:rightChars="-330" w:right="-693"/>
              <w:rPr>
                <w:rFonts w:ascii="宋体" w:eastAsia="宋体" w:hAnsi="宋体" w:cs="Times New Roman"/>
                <w:sz w:val="24"/>
                <w:szCs w:val="24"/>
              </w:rPr>
            </w:pPr>
          </w:p>
        </w:tc>
        <w:tc>
          <w:tcPr>
            <w:tcW w:w="694" w:type="dxa"/>
            <w:gridSpan w:val="2"/>
            <w:vAlign w:val="center"/>
          </w:tcPr>
          <w:p w14:paraId="7FA140CF" w14:textId="77777777" w:rsidR="00304EF8" w:rsidRPr="005071A8" w:rsidRDefault="00304EF8" w:rsidP="005E49ED">
            <w:pPr>
              <w:spacing w:line="480" w:lineRule="auto"/>
              <w:ind w:rightChars="-330" w:right="-693"/>
              <w:rPr>
                <w:rFonts w:ascii="宋体" w:eastAsia="宋体" w:hAnsi="宋体" w:cs="Times New Roman"/>
                <w:sz w:val="24"/>
                <w:szCs w:val="24"/>
              </w:rPr>
            </w:pPr>
            <w:r w:rsidRPr="005071A8">
              <w:rPr>
                <w:rFonts w:ascii="宋体" w:eastAsia="宋体" w:hAnsi="宋体" w:cs="Times New Roman" w:hint="eastAsia"/>
                <w:sz w:val="24"/>
                <w:szCs w:val="24"/>
              </w:rPr>
              <w:t>职务</w:t>
            </w:r>
          </w:p>
        </w:tc>
        <w:tc>
          <w:tcPr>
            <w:tcW w:w="1231" w:type="dxa"/>
            <w:gridSpan w:val="2"/>
          </w:tcPr>
          <w:p w14:paraId="68404D0B" w14:textId="77777777" w:rsidR="00304EF8" w:rsidRPr="005071A8" w:rsidRDefault="00304EF8" w:rsidP="005E49ED">
            <w:pPr>
              <w:spacing w:line="480" w:lineRule="auto"/>
              <w:ind w:rightChars="-330" w:right="-693"/>
              <w:rPr>
                <w:rFonts w:ascii="宋体" w:eastAsia="宋体" w:hAnsi="宋体" w:cs="Times New Roman"/>
                <w:sz w:val="24"/>
                <w:szCs w:val="24"/>
              </w:rPr>
            </w:pPr>
          </w:p>
        </w:tc>
        <w:tc>
          <w:tcPr>
            <w:tcW w:w="1209" w:type="dxa"/>
            <w:gridSpan w:val="3"/>
          </w:tcPr>
          <w:p w14:paraId="05D884FA" w14:textId="77777777" w:rsidR="00304EF8" w:rsidRPr="005071A8" w:rsidRDefault="00304EF8" w:rsidP="005E49ED">
            <w:pPr>
              <w:spacing w:line="480" w:lineRule="auto"/>
              <w:ind w:rightChars="-330" w:right="-693"/>
              <w:rPr>
                <w:rFonts w:ascii="宋体" w:eastAsia="宋体" w:hAnsi="宋体" w:cs="Times New Roman"/>
                <w:sz w:val="24"/>
                <w:szCs w:val="24"/>
              </w:rPr>
            </w:pPr>
            <w:r w:rsidRPr="005071A8">
              <w:rPr>
                <w:rFonts w:ascii="宋体" w:eastAsia="宋体" w:hAnsi="宋体" w:cs="Times New Roman" w:hint="eastAsia"/>
                <w:sz w:val="24"/>
                <w:szCs w:val="24"/>
              </w:rPr>
              <w:t>所在单位</w:t>
            </w:r>
          </w:p>
        </w:tc>
        <w:tc>
          <w:tcPr>
            <w:tcW w:w="1975" w:type="dxa"/>
            <w:gridSpan w:val="4"/>
          </w:tcPr>
          <w:p w14:paraId="5E722676" w14:textId="77777777" w:rsidR="00304EF8" w:rsidRPr="005071A8" w:rsidRDefault="00304EF8" w:rsidP="005E49ED">
            <w:pPr>
              <w:spacing w:line="480" w:lineRule="auto"/>
              <w:ind w:rightChars="-330" w:right="-693"/>
              <w:rPr>
                <w:rFonts w:ascii="宋体" w:eastAsia="宋体" w:hAnsi="宋体" w:cs="Times New Roman"/>
                <w:sz w:val="24"/>
                <w:szCs w:val="24"/>
              </w:rPr>
            </w:pPr>
          </w:p>
        </w:tc>
      </w:tr>
      <w:tr w:rsidR="00304EF8" w:rsidRPr="005071A8" w14:paraId="52744E2A" w14:textId="77777777" w:rsidTr="005E49ED">
        <w:trPr>
          <w:cantSplit/>
          <w:trHeight w:val="427"/>
          <w:jc w:val="center"/>
        </w:trPr>
        <w:tc>
          <w:tcPr>
            <w:tcW w:w="847" w:type="dxa"/>
            <w:vMerge/>
            <w:vAlign w:val="center"/>
          </w:tcPr>
          <w:p w14:paraId="487B88A1" w14:textId="77777777" w:rsidR="00304EF8" w:rsidRPr="005071A8" w:rsidRDefault="00304EF8" w:rsidP="005E49ED">
            <w:pPr>
              <w:spacing w:line="480" w:lineRule="auto"/>
              <w:ind w:rightChars="-330" w:right="-693"/>
              <w:jc w:val="center"/>
              <w:rPr>
                <w:rFonts w:ascii="宋体" w:eastAsia="宋体" w:hAnsi="宋体" w:cs="Times New Roman"/>
                <w:sz w:val="24"/>
                <w:szCs w:val="24"/>
              </w:rPr>
            </w:pPr>
          </w:p>
        </w:tc>
        <w:tc>
          <w:tcPr>
            <w:tcW w:w="1256" w:type="dxa"/>
            <w:gridSpan w:val="2"/>
            <w:tcBorders>
              <w:bottom w:val="single" w:sz="4" w:space="0" w:color="auto"/>
            </w:tcBorders>
          </w:tcPr>
          <w:p w14:paraId="46355930" w14:textId="77777777" w:rsidR="00304EF8" w:rsidRPr="005071A8" w:rsidRDefault="00304EF8" w:rsidP="005E49ED">
            <w:pPr>
              <w:spacing w:line="480" w:lineRule="auto"/>
              <w:ind w:rightChars="-330" w:right="-693"/>
              <w:jc w:val="left"/>
              <w:rPr>
                <w:rFonts w:ascii="宋体" w:eastAsia="宋体" w:hAnsi="宋体" w:cs="Times New Roman"/>
                <w:sz w:val="24"/>
                <w:szCs w:val="24"/>
              </w:rPr>
            </w:pPr>
            <w:r w:rsidRPr="005071A8">
              <w:rPr>
                <w:rFonts w:ascii="宋体" w:eastAsia="宋体" w:hAnsi="宋体" w:cs="Times New Roman" w:hint="eastAsia"/>
                <w:sz w:val="24"/>
                <w:szCs w:val="24"/>
              </w:rPr>
              <w:t>研究方向</w:t>
            </w:r>
          </w:p>
        </w:tc>
        <w:tc>
          <w:tcPr>
            <w:tcW w:w="6774" w:type="dxa"/>
            <w:gridSpan w:val="16"/>
            <w:tcBorders>
              <w:bottom w:val="single" w:sz="4" w:space="0" w:color="auto"/>
            </w:tcBorders>
          </w:tcPr>
          <w:p w14:paraId="07AB51F8" w14:textId="77777777" w:rsidR="00304EF8" w:rsidRPr="005071A8" w:rsidRDefault="00304EF8" w:rsidP="005E49ED">
            <w:pPr>
              <w:spacing w:line="480" w:lineRule="auto"/>
              <w:ind w:rightChars="-330" w:right="-693"/>
              <w:rPr>
                <w:rFonts w:ascii="宋体" w:eastAsia="宋体" w:hAnsi="宋体" w:cs="Times New Roman"/>
                <w:sz w:val="24"/>
                <w:szCs w:val="24"/>
              </w:rPr>
            </w:pPr>
          </w:p>
        </w:tc>
      </w:tr>
      <w:tr w:rsidR="00304EF8" w:rsidRPr="00F9784D" w14:paraId="3E6DC5C4" w14:textId="77777777" w:rsidTr="005E49ED">
        <w:tblPrEx>
          <w:tblCellMar>
            <w:left w:w="28" w:type="dxa"/>
            <w:right w:w="28" w:type="dxa"/>
          </w:tblCellMar>
        </w:tblPrEx>
        <w:trPr>
          <w:cantSplit/>
          <w:trHeight w:hRule="exact" w:val="454"/>
          <w:jc w:val="center"/>
        </w:trPr>
        <w:tc>
          <w:tcPr>
            <w:tcW w:w="847" w:type="dxa"/>
            <w:vMerge w:val="restart"/>
            <w:vAlign w:val="center"/>
          </w:tcPr>
          <w:p w14:paraId="52E78E81"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负责人教学</w:t>
            </w:r>
          </w:p>
          <w:p w14:paraId="1852BE43" w14:textId="77777777" w:rsidR="00304EF8" w:rsidRPr="00F9784D"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情况</w:t>
            </w:r>
          </w:p>
        </w:tc>
        <w:tc>
          <w:tcPr>
            <w:tcW w:w="2222" w:type="dxa"/>
            <w:gridSpan w:val="5"/>
            <w:vAlign w:val="center"/>
          </w:tcPr>
          <w:p w14:paraId="3959CA2F" w14:textId="77777777" w:rsidR="00304EF8" w:rsidRPr="00F9784D" w:rsidRDefault="00304EF8" w:rsidP="005E49ED">
            <w:pPr>
              <w:adjustRightInd w:val="0"/>
              <w:snapToGrid w:val="0"/>
              <w:jc w:val="center"/>
              <w:rPr>
                <w:rFonts w:ascii="宋体" w:eastAsia="宋体" w:hAnsi="宋体" w:cs="宋体"/>
                <w:sz w:val="24"/>
                <w:szCs w:val="24"/>
              </w:rPr>
            </w:pPr>
            <w:r w:rsidRPr="00F9784D">
              <w:rPr>
                <w:rFonts w:ascii="宋体" w:eastAsia="宋体" w:hAnsi="宋体" w:cs="宋体" w:hint="eastAsia"/>
                <w:sz w:val="24"/>
                <w:szCs w:val="24"/>
              </w:rPr>
              <w:t>学年学期</w:t>
            </w:r>
          </w:p>
        </w:tc>
        <w:tc>
          <w:tcPr>
            <w:tcW w:w="3344" w:type="dxa"/>
            <w:gridSpan w:val="8"/>
            <w:vAlign w:val="center"/>
          </w:tcPr>
          <w:p w14:paraId="44AE4F9B" w14:textId="77777777" w:rsidR="00304EF8" w:rsidRPr="00F9784D" w:rsidRDefault="00304EF8" w:rsidP="005E49ED">
            <w:pPr>
              <w:adjustRightInd w:val="0"/>
              <w:snapToGrid w:val="0"/>
              <w:jc w:val="center"/>
              <w:rPr>
                <w:rFonts w:ascii="宋体" w:eastAsia="宋体" w:hAnsi="宋体" w:cs="宋体"/>
                <w:sz w:val="24"/>
                <w:szCs w:val="24"/>
              </w:rPr>
            </w:pPr>
            <w:r w:rsidRPr="00F9784D">
              <w:rPr>
                <w:rFonts w:ascii="宋体" w:eastAsia="宋体" w:hAnsi="宋体" w:cs="宋体" w:hint="eastAsia"/>
                <w:sz w:val="24"/>
                <w:szCs w:val="24"/>
              </w:rPr>
              <w:t>课程名称</w:t>
            </w:r>
          </w:p>
        </w:tc>
        <w:tc>
          <w:tcPr>
            <w:tcW w:w="1399" w:type="dxa"/>
            <w:gridSpan w:val="3"/>
            <w:vAlign w:val="center"/>
          </w:tcPr>
          <w:p w14:paraId="6E30C1AD" w14:textId="77777777" w:rsidR="00304EF8" w:rsidRPr="00F9784D" w:rsidRDefault="00304EF8" w:rsidP="005E49ED">
            <w:pPr>
              <w:adjustRightInd w:val="0"/>
              <w:snapToGrid w:val="0"/>
              <w:jc w:val="center"/>
              <w:rPr>
                <w:rFonts w:ascii="宋体" w:eastAsia="宋体" w:hAnsi="宋体" w:cs="宋体"/>
                <w:sz w:val="24"/>
                <w:szCs w:val="24"/>
              </w:rPr>
            </w:pPr>
            <w:r w:rsidRPr="00F9784D">
              <w:rPr>
                <w:rFonts w:ascii="宋体" w:eastAsia="宋体" w:hAnsi="宋体" w:cs="宋体" w:hint="eastAsia"/>
                <w:sz w:val="24"/>
                <w:szCs w:val="24"/>
              </w:rPr>
              <w:t>学分/学时</w:t>
            </w:r>
          </w:p>
        </w:tc>
        <w:tc>
          <w:tcPr>
            <w:tcW w:w="1065" w:type="dxa"/>
            <w:gridSpan w:val="2"/>
            <w:vAlign w:val="center"/>
          </w:tcPr>
          <w:p w14:paraId="5F82F7EA" w14:textId="77777777" w:rsidR="00304EF8" w:rsidRPr="00F9784D" w:rsidRDefault="00304EF8" w:rsidP="005E49ED">
            <w:pPr>
              <w:adjustRightInd w:val="0"/>
              <w:snapToGrid w:val="0"/>
              <w:jc w:val="center"/>
              <w:rPr>
                <w:rFonts w:ascii="宋体" w:eastAsia="宋体" w:hAnsi="宋体" w:cs="宋体"/>
                <w:sz w:val="24"/>
                <w:szCs w:val="24"/>
              </w:rPr>
            </w:pPr>
            <w:r w:rsidRPr="00F9784D">
              <w:rPr>
                <w:rFonts w:ascii="宋体" w:eastAsia="宋体" w:hAnsi="宋体" w:cs="宋体" w:hint="eastAsia"/>
                <w:sz w:val="24"/>
                <w:szCs w:val="24"/>
              </w:rPr>
              <w:t>上课人数</w:t>
            </w:r>
          </w:p>
        </w:tc>
      </w:tr>
      <w:tr w:rsidR="00304EF8" w:rsidRPr="00F9784D" w14:paraId="418D4C3C" w14:textId="77777777" w:rsidTr="005E49ED">
        <w:tblPrEx>
          <w:tblCellMar>
            <w:left w:w="28" w:type="dxa"/>
            <w:right w:w="28" w:type="dxa"/>
          </w:tblCellMar>
        </w:tblPrEx>
        <w:trPr>
          <w:cantSplit/>
          <w:trHeight w:hRule="exact" w:val="449"/>
          <w:jc w:val="center"/>
        </w:trPr>
        <w:tc>
          <w:tcPr>
            <w:tcW w:w="847" w:type="dxa"/>
            <w:vMerge/>
            <w:vAlign w:val="center"/>
          </w:tcPr>
          <w:p w14:paraId="1448D06A" w14:textId="77777777" w:rsidR="00304EF8" w:rsidRPr="00F9784D" w:rsidRDefault="00304EF8" w:rsidP="005E49ED">
            <w:pPr>
              <w:adjustRightInd w:val="0"/>
              <w:snapToGrid w:val="0"/>
              <w:jc w:val="center"/>
              <w:rPr>
                <w:rFonts w:ascii="宋体" w:eastAsia="宋体" w:hAnsi="宋体" w:cs="宋体"/>
                <w:sz w:val="24"/>
                <w:szCs w:val="24"/>
              </w:rPr>
            </w:pPr>
          </w:p>
        </w:tc>
        <w:tc>
          <w:tcPr>
            <w:tcW w:w="2222" w:type="dxa"/>
            <w:gridSpan w:val="5"/>
            <w:vAlign w:val="center"/>
          </w:tcPr>
          <w:p w14:paraId="48702EAD" w14:textId="77777777" w:rsidR="00304EF8" w:rsidRPr="00F9784D" w:rsidRDefault="00304EF8" w:rsidP="005E49ED">
            <w:pPr>
              <w:adjustRightInd w:val="0"/>
              <w:snapToGrid w:val="0"/>
              <w:jc w:val="center"/>
              <w:rPr>
                <w:rFonts w:ascii="宋体" w:eastAsia="宋体" w:hAnsi="宋体" w:cs="宋体"/>
                <w:sz w:val="24"/>
                <w:szCs w:val="24"/>
              </w:rPr>
            </w:pPr>
          </w:p>
        </w:tc>
        <w:tc>
          <w:tcPr>
            <w:tcW w:w="3344" w:type="dxa"/>
            <w:gridSpan w:val="8"/>
            <w:vAlign w:val="center"/>
          </w:tcPr>
          <w:p w14:paraId="12BB7738" w14:textId="77777777" w:rsidR="00304EF8" w:rsidRPr="00F9784D" w:rsidRDefault="00304EF8" w:rsidP="005E49ED">
            <w:pPr>
              <w:adjustRightInd w:val="0"/>
              <w:snapToGrid w:val="0"/>
              <w:jc w:val="center"/>
              <w:rPr>
                <w:rFonts w:ascii="宋体" w:eastAsia="宋体" w:hAnsi="宋体" w:cs="宋体"/>
                <w:sz w:val="24"/>
                <w:szCs w:val="24"/>
              </w:rPr>
            </w:pPr>
          </w:p>
        </w:tc>
        <w:tc>
          <w:tcPr>
            <w:tcW w:w="1399" w:type="dxa"/>
            <w:gridSpan w:val="3"/>
            <w:vAlign w:val="center"/>
          </w:tcPr>
          <w:p w14:paraId="3CD9670D" w14:textId="77777777" w:rsidR="00304EF8" w:rsidRPr="00F9784D" w:rsidRDefault="00304EF8" w:rsidP="005E49ED">
            <w:pPr>
              <w:adjustRightInd w:val="0"/>
              <w:snapToGrid w:val="0"/>
              <w:jc w:val="center"/>
              <w:rPr>
                <w:rFonts w:ascii="宋体" w:eastAsia="宋体" w:hAnsi="宋体" w:cs="宋体"/>
                <w:sz w:val="24"/>
                <w:szCs w:val="24"/>
              </w:rPr>
            </w:pPr>
          </w:p>
        </w:tc>
        <w:tc>
          <w:tcPr>
            <w:tcW w:w="1065" w:type="dxa"/>
            <w:gridSpan w:val="2"/>
            <w:vAlign w:val="center"/>
          </w:tcPr>
          <w:p w14:paraId="7B53310A" w14:textId="77777777" w:rsidR="00304EF8" w:rsidRPr="00F9784D" w:rsidRDefault="00304EF8" w:rsidP="005E49ED">
            <w:pPr>
              <w:pStyle w:val="aa"/>
              <w:widowControl w:val="0"/>
              <w:adjustRightInd w:val="0"/>
              <w:snapToGrid w:val="0"/>
              <w:spacing w:before="0" w:after="0" w:line="240" w:lineRule="auto"/>
              <w:jc w:val="center"/>
              <w:rPr>
                <w:rFonts w:ascii="宋体" w:eastAsia="宋体" w:hAnsi="宋体" w:cs="宋体"/>
                <w:color w:val="auto"/>
                <w:sz w:val="24"/>
                <w:szCs w:val="24"/>
              </w:rPr>
            </w:pPr>
          </w:p>
        </w:tc>
      </w:tr>
      <w:tr w:rsidR="00304EF8" w:rsidRPr="00F9784D" w14:paraId="43FBAAD1" w14:textId="77777777" w:rsidTr="005E49ED">
        <w:tblPrEx>
          <w:tblCellMar>
            <w:left w:w="28" w:type="dxa"/>
            <w:right w:w="28" w:type="dxa"/>
          </w:tblCellMar>
        </w:tblPrEx>
        <w:trPr>
          <w:cantSplit/>
          <w:trHeight w:hRule="exact" w:val="449"/>
          <w:jc w:val="center"/>
        </w:trPr>
        <w:tc>
          <w:tcPr>
            <w:tcW w:w="847" w:type="dxa"/>
            <w:vMerge/>
            <w:vAlign w:val="center"/>
          </w:tcPr>
          <w:p w14:paraId="64B28086" w14:textId="77777777" w:rsidR="00304EF8" w:rsidRPr="00F9784D" w:rsidRDefault="00304EF8" w:rsidP="005E49ED">
            <w:pPr>
              <w:adjustRightInd w:val="0"/>
              <w:snapToGrid w:val="0"/>
              <w:jc w:val="center"/>
              <w:rPr>
                <w:rFonts w:ascii="宋体" w:eastAsia="宋体" w:hAnsi="宋体" w:cs="宋体"/>
                <w:sz w:val="24"/>
                <w:szCs w:val="24"/>
              </w:rPr>
            </w:pPr>
          </w:p>
        </w:tc>
        <w:tc>
          <w:tcPr>
            <w:tcW w:w="2222" w:type="dxa"/>
            <w:gridSpan w:val="5"/>
            <w:vAlign w:val="center"/>
          </w:tcPr>
          <w:p w14:paraId="2EF96FA5" w14:textId="77777777" w:rsidR="00304EF8" w:rsidRPr="00F9784D" w:rsidRDefault="00304EF8" w:rsidP="005E49ED">
            <w:pPr>
              <w:adjustRightInd w:val="0"/>
              <w:snapToGrid w:val="0"/>
              <w:jc w:val="center"/>
              <w:rPr>
                <w:rFonts w:ascii="宋体" w:eastAsia="宋体" w:hAnsi="宋体" w:cs="宋体"/>
                <w:sz w:val="24"/>
                <w:szCs w:val="24"/>
              </w:rPr>
            </w:pPr>
          </w:p>
        </w:tc>
        <w:tc>
          <w:tcPr>
            <w:tcW w:w="3344" w:type="dxa"/>
            <w:gridSpan w:val="8"/>
            <w:vAlign w:val="center"/>
          </w:tcPr>
          <w:p w14:paraId="323CD40D" w14:textId="77777777" w:rsidR="00304EF8" w:rsidRPr="00F9784D" w:rsidRDefault="00304EF8" w:rsidP="005E49ED">
            <w:pPr>
              <w:adjustRightInd w:val="0"/>
              <w:snapToGrid w:val="0"/>
              <w:jc w:val="center"/>
              <w:rPr>
                <w:rFonts w:ascii="宋体" w:eastAsia="宋体" w:hAnsi="宋体" w:cs="宋体"/>
                <w:sz w:val="24"/>
                <w:szCs w:val="24"/>
              </w:rPr>
            </w:pPr>
          </w:p>
        </w:tc>
        <w:tc>
          <w:tcPr>
            <w:tcW w:w="1399" w:type="dxa"/>
            <w:gridSpan w:val="3"/>
            <w:vAlign w:val="center"/>
          </w:tcPr>
          <w:p w14:paraId="629FB8A8" w14:textId="77777777" w:rsidR="00304EF8" w:rsidRPr="00F9784D" w:rsidRDefault="00304EF8" w:rsidP="005E49ED">
            <w:pPr>
              <w:adjustRightInd w:val="0"/>
              <w:snapToGrid w:val="0"/>
              <w:jc w:val="center"/>
              <w:rPr>
                <w:rFonts w:ascii="宋体" w:eastAsia="宋体" w:hAnsi="宋体" w:cs="宋体"/>
                <w:sz w:val="24"/>
                <w:szCs w:val="24"/>
              </w:rPr>
            </w:pPr>
          </w:p>
        </w:tc>
        <w:tc>
          <w:tcPr>
            <w:tcW w:w="1065" w:type="dxa"/>
            <w:gridSpan w:val="2"/>
            <w:vAlign w:val="center"/>
          </w:tcPr>
          <w:p w14:paraId="247BFF3E" w14:textId="77777777" w:rsidR="00304EF8" w:rsidRPr="00F9784D" w:rsidRDefault="00304EF8" w:rsidP="005E49ED">
            <w:pPr>
              <w:adjustRightInd w:val="0"/>
              <w:snapToGrid w:val="0"/>
              <w:jc w:val="center"/>
              <w:rPr>
                <w:rFonts w:ascii="宋体" w:eastAsia="宋体" w:hAnsi="宋体" w:cs="宋体"/>
                <w:sz w:val="24"/>
                <w:szCs w:val="24"/>
              </w:rPr>
            </w:pPr>
          </w:p>
        </w:tc>
      </w:tr>
      <w:tr w:rsidR="00304EF8" w:rsidRPr="00F9784D" w14:paraId="62D4157A" w14:textId="77777777" w:rsidTr="005E49ED">
        <w:tblPrEx>
          <w:tblCellMar>
            <w:left w:w="28" w:type="dxa"/>
            <w:right w:w="28" w:type="dxa"/>
          </w:tblCellMar>
        </w:tblPrEx>
        <w:trPr>
          <w:cantSplit/>
          <w:trHeight w:hRule="exact" w:val="449"/>
          <w:jc w:val="center"/>
        </w:trPr>
        <w:tc>
          <w:tcPr>
            <w:tcW w:w="847" w:type="dxa"/>
            <w:vMerge/>
            <w:vAlign w:val="center"/>
          </w:tcPr>
          <w:p w14:paraId="28D4DDBB" w14:textId="77777777" w:rsidR="00304EF8" w:rsidRPr="00F9784D" w:rsidRDefault="00304EF8" w:rsidP="005E49ED">
            <w:pPr>
              <w:adjustRightInd w:val="0"/>
              <w:snapToGrid w:val="0"/>
              <w:jc w:val="center"/>
              <w:rPr>
                <w:rFonts w:ascii="宋体" w:eastAsia="宋体" w:hAnsi="宋体" w:cs="宋体"/>
                <w:sz w:val="24"/>
                <w:szCs w:val="24"/>
              </w:rPr>
            </w:pPr>
          </w:p>
        </w:tc>
        <w:tc>
          <w:tcPr>
            <w:tcW w:w="2222" w:type="dxa"/>
            <w:gridSpan w:val="5"/>
            <w:vAlign w:val="center"/>
          </w:tcPr>
          <w:p w14:paraId="094B258E" w14:textId="77777777" w:rsidR="00304EF8" w:rsidRPr="00F9784D" w:rsidRDefault="00304EF8" w:rsidP="005E49ED">
            <w:pPr>
              <w:adjustRightInd w:val="0"/>
              <w:snapToGrid w:val="0"/>
              <w:jc w:val="center"/>
              <w:rPr>
                <w:rFonts w:ascii="宋体" w:eastAsia="宋体" w:hAnsi="宋体" w:cs="宋体"/>
                <w:sz w:val="24"/>
                <w:szCs w:val="24"/>
              </w:rPr>
            </w:pPr>
          </w:p>
        </w:tc>
        <w:tc>
          <w:tcPr>
            <w:tcW w:w="3344" w:type="dxa"/>
            <w:gridSpan w:val="8"/>
            <w:vAlign w:val="center"/>
          </w:tcPr>
          <w:p w14:paraId="22EC6B2A" w14:textId="77777777" w:rsidR="00304EF8" w:rsidRPr="00F9784D" w:rsidRDefault="00304EF8" w:rsidP="005E49ED">
            <w:pPr>
              <w:adjustRightInd w:val="0"/>
              <w:snapToGrid w:val="0"/>
              <w:jc w:val="center"/>
              <w:rPr>
                <w:rFonts w:ascii="宋体" w:eastAsia="宋体" w:hAnsi="宋体" w:cs="宋体"/>
                <w:sz w:val="24"/>
                <w:szCs w:val="24"/>
              </w:rPr>
            </w:pPr>
          </w:p>
        </w:tc>
        <w:tc>
          <w:tcPr>
            <w:tcW w:w="1399" w:type="dxa"/>
            <w:gridSpan w:val="3"/>
            <w:vAlign w:val="center"/>
          </w:tcPr>
          <w:p w14:paraId="62D7F509" w14:textId="77777777" w:rsidR="00304EF8" w:rsidRPr="00F9784D" w:rsidRDefault="00304EF8" w:rsidP="005E49ED">
            <w:pPr>
              <w:adjustRightInd w:val="0"/>
              <w:snapToGrid w:val="0"/>
              <w:jc w:val="center"/>
              <w:rPr>
                <w:rFonts w:ascii="宋体" w:eastAsia="宋体" w:hAnsi="宋体" w:cs="宋体"/>
                <w:sz w:val="24"/>
                <w:szCs w:val="24"/>
              </w:rPr>
            </w:pPr>
          </w:p>
        </w:tc>
        <w:tc>
          <w:tcPr>
            <w:tcW w:w="1065" w:type="dxa"/>
            <w:gridSpan w:val="2"/>
            <w:vAlign w:val="center"/>
          </w:tcPr>
          <w:p w14:paraId="11E03EC0" w14:textId="77777777" w:rsidR="00304EF8" w:rsidRPr="00F9784D" w:rsidRDefault="00304EF8" w:rsidP="005E49ED">
            <w:pPr>
              <w:adjustRightInd w:val="0"/>
              <w:snapToGrid w:val="0"/>
              <w:jc w:val="center"/>
              <w:rPr>
                <w:rFonts w:ascii="宋体" w:eastAsia="宋体" w:hAnsi="宋体" w:cs="宋体"/>
                <w:sz w:val="24"/>
                <w:szCs w:val="24"/>
              </w:rPr>
            </w:pPr>
          </w:p>
        </w:tc>
      </w:tr>
      <w:tr w:rsidR="00304EF8" w:rsidRPr="00F9784D" w14:paraId="22FA0D15" w14:textId="77777777" w:rsidTr="005E49ED">
        <w:tblPrEx>
          <w:tblCellMar>
            <w:left w:w="28" w:type="dxa"/>
            <w:right w:w="28" w:type="dxa"/>
          </w:tblCellMar>
        </w:tblPrEx>
        <w:trPr>
          <w:cantSplit/>
          <w:trHeight w:hRule="exact" w:val="449"/>
          <w:jc w:val="center"/>
        </w:trPr>
        <w:tc>
          <w:tcPr>
            <w:tcW w:w="847" w:type="dxa"/>
            <w:vMerge/>
            <w:vAlign w:val="center"/>
          </w:tcPr>
          <w:p w14:paraId="7D48DF54" w14:textId="77777777" w:rsidR="00304EF8" w:rsidRPr="00F9784D" w:rsidRDefault="00304EF8" w:rsidP="005E49ED">
            <w:pPr>
              <w:adjustRightInd w:val="0"/>
              <w:snapToGrid w:val="0"/>
              <w:jc w:val="center"/>
              <w:rPr>
                <w:rFonts w:ascii="宋体" w:eastAsia="宋体" w:hAnsi="宋体" w:cs="宋体"/>
                <w:sz w:val="24"/>
                <w:szCs w:val="24"/>
              </w:rPr>
            </w:pPr>
          </w:p>
        </w:tc>
        <w:tc>
          <w:tcPr>
            <w:tcW w:w="2222" w:type="dxa"/>
            <w:gridSpan w:val="5"/>
            <w:vAlign w:val="center"/>
          </w:tcPr>
          <w:p w14:paraId="6FAC9CF0" w14:textId="77777777" w:rsidR="00304EF8" w:rsidRPr="00F9784D" w:rsidRDefault="00304EF8" w:rsidP="005E49ED">
            <w:pPr>
              <w:adjustRightInd w:val="0"/>
              <w:snapToGrid w:val="0"/>
              <w:jc w:val="center"/>
              <w:rPr>
                <w:rFonts w:ascii="宋体" w:eastAsia="宋体" w:hAnsi="宋体" w:cs="宋体"/>
                <w:sz w:val="24"/>
                <w:szCs w:val="24"/>
              </w:rPr>
            </w:pPr>
          </w:p>
        </w:tc>
        <w:tc>
          <w:tcPr>
            <w:tcW w:w="3344" w:type="dxa"/>
            <w:gridSpan w:val="8"/>
            <w:vAlign w:val="center"/>
          </w:tcPr>
          <w:p w14:paraId="4C0D941B" w14:textId="77777777" w:rsidR="00304EF8" w:rsidRPr="00F9784D" w:rsidRDefault="00304EF8" w:rsidP="005E49ED">
            <w:pPr>
              <w:adjustRightInd w:val="0"/>
              <w:snapToGrid w:val="0"/>
              <w:jc w:val="center"/>
              <w:rPr>
                <w:rFonts w:ascii="宋体" w:eastAsia="宋体" w:hAnsi="宋体" w:cs="宋体"/>
                <w:sz w:val="24"/>
                <w:szCs w:val="24"/>
              </w:rPr>
            </w:pPr>
          </w:p>
        </w:tc>
        <w:tc>
          <w:tcPr>
            <w:tcW w:w="1399" w:type="dxa"/>
            <w:gridSpan w:val="3"/>
            <w:vAlign w:val="center"/>
          </w:tcPr>
          <w:p w14:paraId="3FF79F75" w14:textId="77777777" w:rsidR="00304EF8" w:rsidRPr="00F9784D" w:rsidRDefault="00304EF8" w:rsidP="005E49ED">
            <w:pPr>
              <w:adjustRightInd w:val="0"/>
              <w:snapToGrid w:val="0"/>
              <w:jc w:val="center"/>
              <w:rPr>
                <w:rFonts w:ascii="宋体" w:eastAsia="宋体" w:hAnsi="宋体" w:cs="宋体"/>
                <w:sz w:val="24"/>
                <w:szCs w:val="24"/>
              </w:rPr>
            </w:pPr>
          </w:p>
        </w:tc>
        <w:tc>
          <w:tcPr>
            <w:tcW w:w="1065" w:type="dxa"/>
            <w:gridSpan w:val="2"/>
            <w:vAlign w:val="center"/>
          </w:tcPr>
          <w:p w14:paraId="19AD2891" w14:textId="77777777" w:rsidR="00304EF8" w:rsidRPr="00F9784D" w:rsidRDefault="00304EF8" w:rsidP="005E49ED">
            <w:pPr>
              <w:adjustRightInd w:val="0"/>
              <w:snapToGrid w:val="0"/>
              <w:jc w:val="center"/>
              <w:rPr>
                <w:rFonts w:ascii="宋体" w:eastAsia="宋体" w:hAnsi="宋体" w:cs="宋体"/>
                <w:sz w:val="24"/>
                <w:szCs w:val="24"/>
              </w:rPr>
            </w:pPr>
          </w:p>
        </w:tc>
      </w:tr>
      <w:tr w:rsidR="00304EF8" w:rsidRPr="00F9784D" w14:paraId="469E8143" w14:textId="77777777" w:rsidTr="005E49ED">
        <w:tblPrEx>
          <w:tblCellMar>
            <w:left w:w="28" w:type="dxa"/>
            <w:right w:w="28" w:type="dxa"/>
          </w:tblCellMar>
        </w:tblPrEx>
        <w:trPr>
          <w:cantSplit/>
          <w:trHeight w:hRule="exact" w:val="449"/>
          <w:jc w:val="center"/>
        </w:trPr>
        <w:tc>
          <w:tcPr>
            <w:tcW w:w="847" w:type="dxa"/>
            <w:vMerge/>
            <w:vAlign w:val="center"/>
          </w:tcPr>
          <w:p w14:paraId="6DD4A043" w14:textId="77777777" w:rsidR="00304EF8" w:rsidRPr="00F9784D" w:rsidRDefault="00304EF8" w:rsidP="005E49ED">
            <w:pPr>
              <w:adjustRightInd w:val="0"/>
              <w:snapToGrid w:val="0"/>
              <w:jc w:val="center"/>
              <w:rPr>
                <w:rFonts w:ascii="宋体" w:eastAsia="宋体" w:hAnsi="宋体" w:cs="宋体"/>
                <w:sz w:val="24"/>
                <w:szCs w:val="24"/>
              </w:rPr>
            </w:pPr>
          </w:p>
        </w:tc>
        <w:tc>
          <w:tcPr>
            <w:tcW w:w="2222" w:type="dxa"/>
            <w:gridSpan w:val="5"/>
            <w:vAlign w:val="center"/>
          </w:tcPr>
          <w:p w14:paraId="11152F0B" w14:textId="77777777" w:rsidR="00304EF8" w:rsidRPr="00F9784D" w:rsidRDefault="00304EF8" w:rsidP="005E49ED">
            <w:pPr>
              <w:adjustRightInd w:val="0"/>
              <w:snapToGrid w:val="0"/>
              <w:jc w:val="center"/>
              <w:rPr>
                <w:rFonts w:ascii="宋体" w:eastAsia="宋体" w:hAnsi="宋体" w:cs="宋体"/>
                <w:sz w:val="24"/>
                <w:szCs w:val="24"/>
              </w:rPr>
            </w:pPr>
          </w:p>
        </w:tc>
        <w:tc>
          <w:tcPr>
            <w:tcW w:w="3344" w:type="dxa"/>
            <w:gridSpan w:val="8"/>
            <w:vAlign w:val="center"/>
          </w:tcPr>
          <w:p w14:paraId="74BA607B" w14:textId="77777777" w:rsidR="00304EF8" w:rsidRPr="00F9784D" w:rsidRDefault="00304EF8" w:rsidP="005E49ED">
            <w:pPr>
              <w:adjustRightInd w:val="0"/>
              <w:snapToGrid w:val="0"/>
              <w:jc w:val="center"/>
              <w:rPr>
                <w:rFonts w:ascii="宋体" w:eastAsia="宋体" w:hAnsi="宋体" w:cs="宋体"/>
                <w:sz w:val="24"/>
                <w:szCs w:val="24"/>
              </w:rPr>
            </w:pPr>
          </w:p>
        </w:tc>
        <w:tc>
          <w:tcPr>
            <w:tcW w:w="1399" w:type="dxa"/>
            <w:gridSpan w:val="3"/>
            <w:vAlign w:val="center"/>
          </w:tcPr>
          <w:p w14:paraId="2D144453" w14:textId="77777777" w:rsidR="00304EF8" w:rsidRPr="00F9784D" w:rsidRDefault="00304EF8" w:rsidP="005E49ED">
            <w:pPr>
              <w:adjustRightInd w:val="0"/>
              <w:snapToGrid w:val="0"/>
              <w:jc w:val="center"/>
              <w:rPr>
                <w:rFonts w:ascii="宋体" w:eastAsia="宋体" w:hAnsi="宋体" w:cs="宋体"/>
                <w:sz w:val="24"/>
                <w:szCs w:val="24"/>
              </w:rPr>
            </w:pPr>
          </w:p>
        </w:tc>
        <w:tc>
          <w:tcPr>
            <w:tcW w:w="1065" w:type="dxa"/>
            <w:gridSpan w:val="2"/>
            <w:vAlign w:val="center"/>
          </w:tcPr>
          <w:p w14:paraId="7D8DDE85" w14:textId="77777777" w:rsidR="00304EF8" w:rsidRPr="00F9784D" w:rsidRDefault="00304EF8" w:rsidP="005E49ED">
            <w:pPr>
              <w:adjustRightInd w:val="0"/>
              <w:snapToGrid w:val="0"/>
              <w:jc w:val="center"/>
              <w:rPr>
                <w:rFonts w:ascii="宋体" w:eastAsia="宋体" w:hAnsi="宋体" w:cs="宋体"/>
                <w:sz w:val="24"/>
                <w:szCs w:val="24"/>
              </w:rPr>
            </w:pPr>
          </w:p>
        </w:tc>
      </w:tr>
      <w:tr w:rsidR="00304EF8" w:rsidRPr="00F9784D" w14:paraId="100C375B" w14:textId="77777777" w:rsidTr="005E49ED">
        <w:tblPrEx>
          <w:tblCellMar>
            <w:left w:w="28" w:type="dxa"/>
            <w:right w:w="28" w:type="dxa"/>
          </w:tblCellMar>
        </w:tblPrEx>
        <w:trPr>
          <w:cantSplit/>
          <w:trHeight w:hRule="exact" w:val="449"/>
          <w:jc w:val="center"/>
        </w:trPr>
        <w:tc>
          <w:tcPr>
            <w:tcW w:w="847" w:type="dxa"/>
            <w:vMerge/>
            <w:vAlign w:val="center"/>
          </w:tcPr>
          <w:p w14:paraId="49D1C560" w14:textId="77777777" w:rsidR="00304EF8" w:rsidRPr="00F9784D" w:rsidRDefault="00304EF8" w:rsidP="005E49ED">
            <w:pPr>
              <w:adjustRightInd w:val="0"/>
              <w:snapToGrid w:val="0"/>
              <w:jc w:val="center"/>
              <w:rPr>
                <w:rFonts w:ascii="宋体" w:eastAsia="宋体" w:hAnsi="宋体" w:cs="宋体"/>
                <w:sz w:val="24"/>
                <w:szCs w:val="24"/>
              </w:rPr>
            </w:pPr>
          </w:p>
        </w:tc>
        <w:tc>
          <w:tcPr>
            <w:tcW w:w="2222" w:type="dxa"/>
            <w:gridSpan w:val="5"/>
            <w:vAlign w:val="center"/>
          </w:tcPr>
          <w:p w14:paraId="0F8DCC25" w14:textId="77777777" w:rsidR="00304EF8" w:rsidRPr="00F9784D" w:rsidRDefault="00304EF8" w:rsidP="005E49ED">
            <w:pPr>
              <w:adjustRightInd w:val="0"/>
              <w:snapToGrid w:val="0"/>
              <w:jc w:val="center"/>
              <w:rPr>
                <w:rFonts w:ascii="宋体" w:eastAsia="宋体" w:hAnsi="宋体" w:cs="宋体"/>
                <w:sz w:val="24"/>
                <w:szCs w:val="24"/>
              </w:rPr>
            </w:pPr>
          </w:p>
        </w:tc>
        <w:tc>
          <w:tcPr>
            <w:tcW w:w="3344" w:type="dxa"/>
            <w:gridSpan w:val="8"/>
            <w:vAlign w:val="center"/>
          </w:tcPr>
          <w:p w14:paraId="4DDD59DE" w14:textId="77777777" w:rsidR="00304EF8" w:rsidRPr="00F9784D" w:rsidRDefault="00304EF8" w:rsidP="005E49ED">
            <w:pPr>
              <w:adjustRightInd w:val="0"/>
              <w:snapToGrid w:val="0"/>
              <w:jc w:val="center"/>
              <w:rPr>
                <w:rFonts w:ascii="宋体" w:eastAsia="宋体" w:hAnsi="宋体" w:cs="宋体"/>
                <w:sz w:val="24"/>
                <w:szCs w:val="24"/>
              </w:rPr>
            </w:pPr>
          </w:p>
        </w:tc>
        <w:tc>
          <w:tcPr>
            <w:tcW w:w="1399" w:type="dxa"/>
            <w:gridSpan w:val="3"/>
            <w:vAlign w:val="center"/>
          </w:tcPr>
          <w:p w14:paraId="3FCD7CDB" w14:textId="77777777" w:rsidR="00304EF8" w:rsidRPr="00F9784D" w:rsidRDefault="00304EF8" w:rsidP="005E49ED">
            <w:pPr>
              <w:adjustRightInd w:val="0"/>
              <w:snapToGrid w:val="0"/>
              <w:jc w:val="center"/>
              <w:rPr>
                <w:rFonts w:ascii="宋体" w:eastAsia="宋体" w:hAnsi="宋体" w:cs="宋体"/>
                <w:sz w:val="24"/>
                <w:szCs w:val="24"/>
              </w:rPr>
            </w:pPr>
          </w:p>
        </w:tc>
        <w:tc>
          <w:tcPr>
            <w:tcW w:w="1065" w:type="dxa"/>
            <w:gridSpan w:val="2"/>
            <w:vAlign w:val="center"/>
          </w:tcPr>
          <w:p w14:paraId="493BA3EB" w14:textId="77777777" w:rsidR="00304EF8" w:rsidRPr="00F9784D" w:rsidRDefault="00304EF8" w:rsidP="005E49ED">
            <w:pPr>
              <w:adjustRightInd w:val="0"/>
              <w:snapToGrid w:val="0"/>
              <w:jc w:val="center"/>
              <w:rPr>
                <w:rFonts w:ascii="宋体" w:eastAsia="宋体" w:hAnsi="宋体" w:cs="宋体"/>
                <w:sz w:val="24"/>
                <w:szCs w:val="24"/>
              </w:rPr>
            </w:pPr>
          </w:p>
        </w:tc>
      </w:tr>
      <w:tr w:rsidR="00304EF8" w:rsidRPr="008545F3" w14:paraId="7BE4C491" w14:textId="77777777" w:rsidTr="005E49ED">
        <w:trPr>
          <w:trHeight w:val="480"/>
          <w:jc w:val="center"/>
        </w:trPr>
        <w:tc>
          <w:tcPr>
            <w:tcW w:w="847" w:type="dxa"/>
            <w:vMerge w:val="restart"/>
            <w:textDirection w:val="tbRlV"/>
            <w:vAlign w:val="center"/>
          </w:tcPr>
          <w:p w14:paraId="3FB44E63" w14:textId="77777777" w:rsidR="00304EF8" w:rsidRPr="008545F3" w:rsidRDefault="00304EF8" w:rsidP="005E49ED">
            <w:pPr>
              <w:ind w:left="113" w:right="113"/>
              <w:jc w:val="center"/>
              <w:rPr>
                <w:rFonts w:ascii="宋体" w:eastAsia="宋体" w:hAnsi="宋体"/>
                <w:sz w:val="24"/>
                <w:szCs w:val="24"/>
              </w:rPr>
            </w:pPr>
            <w:r w:rsidRPr="008545F3">
              <w:rPr>
                <w:rFonts w:ascii="宋体" w:eastAsia="宋体" w:hAnsi="宋体" w:hint="eastAsia"/>
                <w:sz w:val="24"/>
                <w:szCs w:val="24"/>
              </w:rPr>
              <w:t>课程教学团队情况</w:t>
            </w:r>
          </w:p>
        </w:tc>
        <w:tc>
          <w:tcPr>
            <w:tcW w:w="1287" w:type="dxa"/>
            <w:gridSpan w:val="3"/>
            <w:vAlign w:val="center"/>
          </w:tcPr>
          <w:p w14:paraId="03300BE1" w14:textId="77777777" w:rsidR="00304EF8" w:rsidRPr="008545F3" w:rsidRDefault="00304EF8" w:rsidP="005E49ED">
            <w:pPr>
              <w:ind w:leftChars="-51" w:left="1" w:rightChars="-51" w:right="-107" w:hangingChars="45" w:hanging="108"/>
              <w:jc w:val="center"/>
              <w:rPr>
                <w:rFonts w:ascii="宋体" w:eastAsia="宋体" w:hAnsi="宋体"/>
                <w:sz w:val="24"/>
                <w:szCs w:val="24"/>
              </w:rPr>
            </w:pPr>
            <w:r w:rsidRPr="008545F3">
              <w:rPr>
                <w:rFonts w:ascii="宋体" w:eastAsia="宋体" w:hAnsi="宋体" w:hint="eastAsia"/>
                <w:sz w:val="24"/>
                <w:szCs w:val="24"/>
              </w:rPr>
              <w:t>姓名</w:t>
            </w:r>
          </w:p>
        </w:tc>
        <w:tc>
          <w:tcPr>
            <w:tcW w:w="1246" w:type="dxa"/>
            <w:gridSpan w:val="3"/>
            <w:vAlign w:val="center"/>
          </w:tcPr>
          <w:p w14:paraId="65445708" w14:textId="77777777" w:rsidR="00304EF8" w:rsidRPr="008545F3" w:rsidRDefault="00304EF8" w:rsidP="005E49ED">
            <w:pPr>
              <w:jc w:val="center"/>
              <w:rPr>
                <w:rFonts w:ascii="宋体" w:eastAsia="宋体" w:hAnsi="宋体"/>
                <w:sz w:val="24"/>
                <w:szCs w:val="24"/>
              </w:rPr>
            </w:pPr>
            <w:r>
              <w:rPr>
                <w:rFonts w:ascii="宋体" w:eastAsia="宋体" w:hAnsi="宋体" w:hint="eastAsia"/>
                <w:sz w:val="24"/>
                <w:szCs w:val="24"/>
              </w:rPr>
              <w:t>出生年月</w:t>
            </w:r>
          </w:p>
        </w:tc>
        <w:tc>
          <w:tcPr>
            <w:tcW w:w="1293" w:type="dxa"/>
            <w:gridSpan w:val="4"/>
            <w:tcBorders>
              <w:right w:val="single" w:sz="4" w:space="0" w:color="auto"/>
            </w:tcBorders>
            <w:vAlign w:val="center"/>
          </w:tcPr>
          <w:p w14:paraId="09CBB2C4" w14:textId="77777777" w:rsidR="00304EF8" w:rsidRPr="008545F3" w:rsidRDefault="00304EF8" w:rsidP="005E49ED">
            <w:pPr>
              <w:jc w:val="center"/>
              <w:rPr>
                <w:rFonts w:ascii="宋体" w:eastAsia="宋体" w:hAnsi="宋体"/>
                <w:sz w:val="24"/>
                <w:szCs w:val="24"/>
              </w:rPr>
            </w:pPr>
            <w:r w:rsidRPr="008545F3">
              <w:rPr>
                <w:rFonts w:ascii="宋体" w:eastAsia="宋体" w:hAnsi="宋体" w:hint="eastAsia"/>
                <w:sz w:val="24"/>
                <w:szCs w:val="24"/>
              </w:rPr>
              <w:t>职称</w:t>
            </w:r>
          </w:p>
        </w:tc>
        <w:tc>
          <w:tcPr>
            <w:tcW w:w="1134" w:type="dxa"/>
            <w:gridSpan w:val="2"/>
            <w:vAlign w:val="center"/>
          </w:tcPr>
          <w:p w14:paraId="6695C00C" w14:textId="77777777" w:rsidR="00304EF8" w:rsidRPr="008545F3" w:rsidRDefault="00304EF8" w:rsidP="005E49ED">
            <w:pPr>
              <w:jc w:val="center"/>
              <w:rPr>
                <w:rFonts w:ascii="宋体" w:eastAsia="宋体" w:hAnsi="宋体"/>
                <w:sz w:val="24"/>
                <w:szCs w:val="24"/>
              </w:rPr>
            </w:pPr>
            <w:r>
              <w:rPr>
                <w:rFonts w:ascii="宋体" w:eastAsia="宋体" w:hAnsi="宋体" w:hint="eastAsia"/>
                <w:sz w:val="24"/>
                <w:szCs w:val="24"/>
              </w:rPr>
              <w:t>职务</w:t>
            </w:r>
          </w:p>
        </w:tc>
        <w:tc>
          <w:tcPr>
            <w:tcW w:w="3070" w:type="dxa"/>
            <w:gridSpan w:val="6"/>
            <w:vAlign w:val="center"/>
          </w:tcPr>
          <w:p w14:paraId="19F58B11" w14:textId="77777777" w:rsidR="00304EF8" w:rsidRPr="008545F3" w:rsidRDefault="00304EF8" w:rsidP="005E49ED">
            <w:pPr>
              <w:jc w:val="center"/>
              <w:rPr>
                <w:rFonts w:ascii="宋体" w:eastAsia="宋体" w:hAnsi="宋体"/>
                <w:sz w:val="24"/>
                <w:szCs w:val="24"/>
              </w:rPr>
            </w:pPr>
            <w:r w:rsidRPr="008545F3">
              <w:rPr>
                <w:rFonts w:ascii="宋体" w:eastAsia="宋体" w:hAnsi="宋体" w:hint="eastAsia"/>
                <w:sz w:val="24"/>
                <w:szCs w:val="24"/>
              </w:rPr>
              <w:t>承担的任务</w:t>
            </w:r>
          </w:p>
        </w:tc>
      </w:tr>
      <w:tr w:rsidR="00304EF8" w:rsidRPr="008545F3" w14:paraId="0D8C63D5" w14:textId="77777777" w:rsidTr="005E49ED">
        <w:trPr>
          <w:trHeight w:val="480"/>
          <w:jc w:val="center"/>
        </w:trPr>
        <w:tc>
          <w:tcPr>
            <w:tcW w:w="847" w:type="dxa"/>
            <w:vMerge/>
            <w:vAlign w:val="center"/>
          </w:tcPr>
          <w:p w14:paraId="1255F420" w14:textId="77777777" w:rsidR="00304EF8" w:rsidRPr="008545F3" w:rsidRDefault="00304EF8" w:rsidP="005E49ED">
            <w:pPr>
              <w:jc w:val="center"/>
              <w:rPr>
                <w:rFonts w:ascii="宋体" w:eastAsia="宋体" w:hAnsi="宋体"/>
                <w:sz w:val="24"/>
                <w:szCs w:val="24"/>
              </w:rPr>
            </w:pPr>
          </w:p>
        </w:tc>
        <w:tc>
          <w:tcPr>
            <w:tcW w:w="1287" w:type="dxa"/>
            <w:gridSpan w:val="3"/>
            <w:vAlign w:val="center"/>
          </w:tcPr>
          <w:p w14:paraId="06833670" w14:textId="77777777" w:rsidR="00304EF8" w:rsidRPr="008545F3" w:rsidRDefault="00304EF8" w:rsidP="005E49ED">
            <w:pPr>
              <w:jc w:val="center"/>
              <w:rPr>
                <w:rFonts w:ascii="宋体" w:eastAsia="宋体" w:hAnsi="宋体"/>
                <w:sz w:val="24"/>
                <w:szCs w:val="24"/>
              </w:rPr>
            </w:pPr>
          </w:p>
        </w:tc>
        <w:tc>
          <w:tcPr>
            <w:tcW w:w="1246" w:type="dxa"/>
            <w:gridSpan w:val="3"/>
            <w:vAlign w:val="center"/>
          </w:tcPr>
          <w:p w14:paraId="72CC0CC0" w14:textId="77777777" w:rsidR="00304EF8" w:rsidRPr="008545F3" w:rsidRDefault="00304EF8" w:rsidP="005E49ED">
            <w:pPr>
              <w:jc w:val="center"/>
              <w:rPr>
                <w:rFonts w:ascii="宋体" w:eastAsia="宋体" w:hAnsi="宋体"/>
                <w:sz w:val="24"/>
                <w:szCs w:val="24"/>
              </w:rPr>
            </w:pPr>
          </w:p>
        </w:tc>
        <w:tc>
          <w:tcPr>
            <w:tcW w:w="1293" w:type="dxa"/>
            <w:gridSpan w:val="4"/>
            <w:tcBorders>
              <w:right w:val="single" w:sz="4" w:space="0" w:color="auto"/>
            </w:tcBorders>
            <w:vAlign w:val="center"/>
          </w:tcPr>
          <w:p w14:paraId="19120615" w14:textId="77777777" w:rsidR="00304EF8" w:rsidRPr="008545F3" w:rsidRDefault="00304EF8" w:rsidP="005E49ED">
            <w:pPr>
              <w:jc w:val="center"/>
              <w:rPr>
                <w:rFonts w:ascii="宋体" w:eastAsia="宋体" w:hAnsi="宋体"/>
                <w:sz w:val="24"/>
                <w:szCs w:val="24"/>
              </w:rPr>
            </w:pPr>
          </w:p>
        </w:tc>
        <w:tc>
          <w:tcPr>
            <w:tcW w:w="1134" w:type="dxa"/>
            <w:gridSpan w:val="2"/>
            <w:vAlign w:val="center"/>
          </w:tcPr>
          <w:p w14:paraId="63800F7F" w14:textId="77777777" w:rsidR="00304EF8" w:rsidRPr="008545F3" w:rsidRDefault="00304EF8" w:rsidP="005E49ED">
            <w:pPr>
              <w:jc w:val="center"/>
              <w:rPr>
                <w:rFonts w:ascii="宋体" w:eastAsia="宋体" w:hAnsi="宋体"/>
                <w:sz w:val="24"/>
                <w:szCs w:val="24"/>
              </w:rPr>
            </w:pPr>
          </w:p>
        </w:tc>
        <w:tc>
          <w:tcPr>
            <w:tcW w:w="3070" w:type="dxa"/>
            <w:gridSpan w:val="6"/>
            <w:vAlign w:val="center"/>
          </w:tcPr>
          <w:p w14:paraId="42DF59FF" w14:textId="77777777" w:rsidR="00304EF8" w:rsidRPr="008545F3" w:rsidRDefault="00304EF8" w:rsidP="005E49ED">
            <w:pPr>
              <w:jc w:val="center"/>
              <w:rPr>
                <w:rFonts w:ascii="宋体" w:eastAsia="宋体" w:hAnsi="宋体"/>
                <w:sz w:val="24"/>
                <w:szCs w:val="24"/>
              </w:rPr>
            </w:pPr>
          </w:p>
        </w:tc>
      </w:tr>
      <w:tr w:rsidR="00304EF8" w:rsidRPr="008545F3" w14:paraId="1D6C4A1C" w14:textId="77777777" w:rsidTr="005E49ED">
        <w:trPr>
          <w:trHeight w:val="480"/>
          <w:jc w:val="center"/>
        </w:trPr>
        <w:tc>
          <w:tcPr>
            <w:tcW w:w="847" w:type="dxa"/>
            <w:vMerge/>
            <w:vAlign w:val="center"/>
          </w:tcPr>
          <w:p w14:paraId="5DDE8DD6" w14:textId="77777777" w:rsidR="00304EF8" w:rsidRPr="008545F3" w:rsidRDefault="00304EF8" w:rsidP="005E49ED">
            <w:pPr>
              <w:jc w:val="center"/>
              <w:rPr>
                <w:rFonts w:ascii="宋体" w:eastAsia="宋体" w:hAnsi="宋体"/>
                <w:sz w:val="24"/>
                <w:szCs w:val="24"/>
              </w:rPr>
            </w:pPr>
          </w:p>
        </w:tc>
        <w:tc>
          <w:tcPr>
            <w:tcW w:w="1287" w:type="dxa"/>
            <w:gridSpan w:val="3"/>
            <w:vAlign w:val="center"/>
          </w:tcPr>
          <w:p w14:paraId="3DF43212" w14:textId="77777777" w:rsidR="00304EF8" w:rsidRPr="008545F3" w:rsidRDefault="00304EF8" w:rsidP="005E49ED">
            <w:pPr>
              <w:jc w:val="center"/>
              <w:rPr>
                <w:rFonts w:ascii="宋体" w:eastAsia="宋体" w:hAnsi="宋体"/>
                <w:sz w:val="24"/>
                <w:szCs w:val="24"/>
              </w:rPr>
            </w:pPr>
          </w:p>
        </w:tc>
        <w:tc>
          <w:tcPr>
            <w:tcW w:w="1246" w:type="dxa"/>
            <w:gridSpan w:val="3"/>
            <w:vAlign w:val="center"/>
          </w:tcPr>
          <w:p w14:paraId="5C31A285" w14:textId="77777777" w:rsidR="00304EF8" w:rsidRPr="008545F3" w:rsidRDefault="00304EF8" w:rsidP="005E49ED">
            <w:pPr>
              <w:jc w:val="center"/>
              <w:rPr>
                <w:rFonts w:ascii="宋体" w:eastAsia="宋体" w:hAnsi="宋体"/>
                <w:sz w:val="24"/>
                <w:szCs w:val="24"/>
              </w:rPr>
            </w:pPr>
          </w:p>
        </w:tc>
        <w:tc>
          <w:tcPr>
            <w:tcW w:w="1293" w:type="dxa"/>
            <w:gridSpan w:val="4"/>
            <w:tcBorders>
              <w:right w:val="single" w:sz="4" w:space="0" w:color="auto"/>
            </w:tcBorders>
            <w:vAlign w:val="center"/>
          </w:tcPr>
          <w:p w14:paraId="7734BB2E" w14:textId="77777777" w:rsidR="00304EF8" w:rsidRPr="008545F3" w:rsidRDefault="00304EF8" w:rsidP="005E49ED">
            <w:pPr>
              <w:jc w:val="center"/>
              <w:rPr>
                <w:rFonts w:ascii="宋体" w:eastAsia="宋体" w:hAnsi="宋体"/>
                <w:sz w:val="24"/>
                <w:szCs w:val="24"/>
              </w:rPr>
            </w:pPr>
          </w:p>
        </w:tc>
        <w:tc>
          <w:tcPr>
            <w:tcW w:w="1134" w:type="dxa"/>
            <w:gridSpan w:val="2"/>
            <w:vAlign w:val="center"/>
          </w:tcPr>
          <w:p w14:paraId="3CFDBF02" w14:textId="77777777" w:rsidR="00304EF8" w:rsidRPr="008545F3" w:rsidRDefault="00304EF8" w:rsidP="005E49ED">
            <w:pPr>
              <w:jc w:val="center"/>
              <w:rPr>
                <w:rFonts w:ascii="宋体" w:eastAsia="宋体" w:hAnsi="宋体"/>
                <w:sz w:val="24"/>
                <w:szCs w:val="24"/>
              </w:rPr>
            </w:pPr>
          </w:p>
        </w:tc>
        <w:tc>
          <w:tcPr>
            <w:tcW w:w="3070" w:type="dxa"/>
            <w:gridSpan w:val="6"/>
            <w:vAlign w:val="center"/>
          </w:tcPr>
          <w:p w14:paraId="6D958DC2" w14:textId="77777777" w:rsidR="00304EF8" w:rsidRPr="008545F3" w:rsidRDefault="00304EF8" w:rsidP="005E49ED">
            <w:pPr>
              <w:jc w:val="center"/>
              <w:rPr>
                <w:rFonts w:ascii="宋体" w:eastAsia="宋体" w:hAnsi="宋体"/>
                <w:sz w:val="24"/>
                <w:szCs w:val="24"/>
              </w:rPr>
            </w:pPr>
          </w:p>
        </w:tc>
      </w:tr>
      <w:tr w:rsidR="00304EF8" w:rsidRPr="008545F3" w14:paraId="320D659B" w14:textId="77777777" w:rsidTr="005E49ED">
        <w:trPr>
          <w:trHeight w:val="480"/>
          <w:jc w:val="center"/>
        </w:trPr>
        <w:tc>
          <w:tcPr>
            <w:tcW w:w="847" w:type="dxa"/>
            <w:vMerge/>
            <w:vAlign w:val="center"/>
          </w:tcPr>
          <w:p w14:paraId="5E63C6BF" w14:textId="77777777" w:rsidR="00304EF8" w:rsidRPr="008545F3" w:rsidRDefault="00304EF8" w:rsidP="005E49ED">
            <w:pPr>
              <w:jc w:val="center"/>
              <w:rPr>
                <w:rFonts w:ascii="宋体" w:eastAsia="宋体" w:hAnsi="宋体"/>
                <w:sz w:val="24"/>
                <w:szCs w:val="24"/>
              </w:rPr>
            </w:pPr>
          </w:p>
        </w:tc>
        <w:tc>
          <w:tcPr>
            <w:tcW w:w="1287" w:type="dxa"/>
            <w:gridSpan w:val="3"/>
            <w:vAlign w:val="center"/>
          </w:tcPr>
          <w:p w14:paraId="34CC7E88" w14:textId="77777777" w:rsidR="00304EF8" w:rsidRPr="008545F3" w:rsidRDefault="00304EF8" w:rsidP="005E49ED">
            <w:pPr>
              <w:jc w:val="center"/>
              <w:rPr>
                <w:rFonts w:ascii="宋体" w:eastAsia="宋体" w:hAnsi="宋体"/>
                <w:sz w:val="24"/>
                <w:szCs w:val="24"/>
              </w:rPr>
            </w:pPr>
          </w:p>
        </w:tc>
        <w:tc>
          <w:tcPr>
            <w:tcW w:w="1246" w:type="dxa"/>
            <w:gridSpan w:val="3"/>
            <w:vAlign w:val="center"/>
          </w:tcPr>
          <w:p w14:paraId="241EE586" w14:textId="77777777" w:rsidR="00304EF8" w:rsidRPr="008545F3" w:rsidRDefault="00304EF8" w:rsidP="005E49ED">
            <w:pPr>
              <w:jc w:val="center"/>
              <w:rPr>
                <w:rFonts w:ascii="宋体" w:eastAsia="宋体" w:hAnsi="宋体"/>
                <w:sz w:val="24"/>
                <w:szCs w:val="24"/>
              </w:rPr>
            </w:pPr>
          </w:p>
        </w:tc>
        <w:tc>
          <w:tcPr>
            <w:tcW w:w="1293" w:type="dxa"/>
            <w:gridSpan w:val="4"/>
            <w:tcBorders>
              <w:right w:val="single" w:sz="4" w:space="0" w:color="auto"/>
            </w:tcBorders>
            <w:vAlign w:val="center"/>
          </w:tcPr>
          <w:p w14:paraId="50580F69" w14:textId="77777777" w:rsidR="00304EF8" w:rsidRPr="008545F3" w:rsidRDefault="00304EF8" w:rsidP="005E49ED">
            <w:pPr>
              <w:jc w:val="center"/>
              <w:rPr>
                <w:rFonts w:ascii="宋体" w:eastAsia="宋体" w:hAnsi="宋体"/>
                <w:sz w:val="24"/>
                <w:szCs w:val="24"/>
              </w:rPr>
            </w:pPr>
          </w:p>
        </w:tc>
        <w:tc>
          <w:tcPr>
            <w:tcW w:w="1134" w:type="dxa"/>
            <w:gridSpan w:val="2"/>
            <w:vAlign w:val="center"/>
          </w:tcPr>
          <w:p w14:paraId="5D53FECB" w14:textId="77777777" w:rsidR="00304EF8" w:rsidRPr="008545F3" w:rsidRDefault="00304EF8" w:rsidP="005E49ED">
            <w:pPr>
              <w:jc w:val="center"/>
              <w:rPr>
                <w:rFonts w:ascii="宋体" w:eastAsia="宋体" w:hAnsi="宋体"/>
                <w:sz w:val="24"/>
                <w:szCs w:val="24"/>
              </w:rPr>
            </w:pPr>
          </w:p>
        </w:tc>
        <w:tc>
          <w:tcPr>
            <w:tcW w:w="3070" w:type="dxa"/>
            <w:gridSpan w:val="6"/>
            <w:vAlign w:val="center"/>
          </w:tcPr>
          <w:p w14:paraId="7A628ECE" w14:textId="77777777" w:rsidR="00304EF8" w:rsidRPr="008545F3" w:rsidRDefault="00304EF8" w:rsidP="005E49ED">
            <w:pPr>
              <w:jc w:val="center"/>
              <w:rPr>
                <w:rFonts w:ascii="宋体" w:eastAsia="宋体" w:hAnsi="宋体"/>
                <w:sz w:val="24"/>
                <w:szCs w:val="24"/>
              </w:rPr>
            </w:pPr>
          </w:p>
        </w:tc>
      </w:tr>
      <w:tr w:rsidR="00304EF8" w:rsidRPr="008545F3" w14:paraId="4FA07738" w14:textId="77777777" w:rsidTr="005E49ED">
        <w:trPr>
          <w:trHeight w:val="480"/>
          <w:jc w:val="center"/>
        </w:trPr>
        <w:tc>
          <w:tcPr>
            <w:tcW w:w="847" w:type="dxa"/>
            <w:vMerge/>
            <w:vAlign w:val="center"/>
          </w:tcPr>
          <w:p w14:paraId="46FFAD05" w14:textId="77777777" w:rsidR="00304EF8" w:rsidRPr="008545F3" w:rsidRDefault="00304EF8" w:rsidP="005E49ED">
            <w:pPr>
              <w:jc w:val="center"/>
              <w:rPr>
                <w:rFonts w:ascii="宋体" w:eastAsia="宋体" w:hAnsi="宋体"/>
                <w:sz w:val="24"/>
                <w:szCs w:val="24"/>
              </w:rPr>
            </w:pPr>
          </w:p>
        </w:tc>
        <w:tc>
          <w:tcPr>
            <w:tcW w:w="1287" w:type="dxa"/>
            <w:gridSpan w:val="3"/>
            <w:vAlign w:val="center"/>
          </w:tcPr>
          <w:p w14:paraId="599D7E1E" w14:textId="77777777" w:rsidR="00304EF8" w:rsidRPr="008545F3" w:rsidRDefault="00304EF8" w:rsidP="005E49ED">
            <w:pPr>
              <w:jc w:val="center"/>
              <w:rPr>
                <w:rFonts w:ascii="宋体" w:eastAsia="宋体" w:hAnsi="宋体"/>
                <w:sz w:val="24"/>
                <w:szCs w:val="24"/>
              </w:rPr>
            </w:pPr>
          </w:p>
        </w:tc>
        <w:tc>
          <w:tcPr>
            <w:tcW w:w="1246" w:type="dxa"/>
            <w:gridSpan w:val="3"/>
            <w:vAlign w:val="center"/>
          </w:tcPr>
          <w:p w14:paraId="09FC34EB" w14:textId="77777777" w:rsidR="00304EF8" w:rsidRPr="008545F3" w:rsidRDefault="00304EF8" w:rsidP="005E49ED">
            <w:pPr>
              <w:jc w:val="center"/>
              <w:rPr>
                <w:rFonts w:ascii="宋体" w:eastAsia="宋体" w:hAnsi="宋体"/>
                <w:sz w:val="24"/>
                <w:szCs w:val="24"/>
              </w:rPr>
            </w:pPr>
          </w:p>
        </w:tc>
        <w:tc>
          <w:tcPr>
            <w:tcW w:w="1293" w:type="dxa"/>
            <w:gridSpan w:val="4"/>
            <w:tcBorders>
              <w:right w:val="single" w:sz="4" w:space="0" w:color="auto"/>
            </w:tcBorders>
            <w:vAlign w:val="center"/>
          </w:tcPr>
          <w:p w14:paraId="2B86E40E" w14:textId="77777777" w:rsidR="00304EF8" w:rsidRPr="008545F3" w:rsidRDefault="00304EF8" w:rsidP="005E49ED">
            <w:pPr>
              <w:jc w:val="center"/>
              <w:rPr>
                <w:rFonts w:ascii="宋体" w:eastAsia="宋体" w:hAnsi="宋体"/>
                <w:sz w:val="24"/>
                <w:szCs w:val="24"/>
              </w:rPr>
            </w:pPr>
          </w:p>
        </w:tc>
        <w:tc>
          <w:tcPr>
            <w:tcW w:w="1134" w:type="dxa"/>
            <w:gridSpan w:val="2"/>
            <w:vAlign w:val="center"/>
          </w:tcPr>
          <w:p w14:paraId="70E7A7E7" w14:textId="77777777" w:rsidR="00304EF8" w:rsidRPr="008545F3" w:rsidRDefault="00304EF8" w:rsidP="005E49ED">
            <w:pPr>
              <w:jc w:val="center"/>
              <w:rPr>
                <w:rFonts w:ascii="宋体" w:eastAsia="宋体" w:hAnsi="宋体"/>
                <w:sz w:val="24"/>
                <w:szCs w:val="24"/>
              </w:rPr>
            </w:pPr>
          </w:p>
        </w:tc>
        <w:tc>
          <w:tcPr>
            <w:tcW w:w="3070" w:type="dxa"/>
            <w:gridSpan w:val="6"/>
            <w:vAlign w:val="center"/>
          </w:tcPr>
          <w:p w14:paraId="02213951" w14:textId="77777777" w:rsidR="00304EF8" w:rsidRPr="008545F3" w:rsidRDefault="00304EF8" w:rsidP="005E49ED">
            <w:pPr>
              <w:jc w:val="center"/>
              <w:rPr>
                <w:rFonts w:ascii="宋体" w:eastAsia="宋体" w:hAnsi="宋体"/>
                <w:sz w:val="24"/>
                <w:szCs w:val="24"/>
              </w:rPr>
            </w:pPr>
          </w:p>
        </w:tc>
      </w:tr>
      <w:tr w:rsidR="00304EF8" w:rsidRPr="008545F3" w14:paraId="45869DBA" w14:textId="77777777" w:rsidTr="005E49ED">
        <w:trPr>
          <w:trHeight w:val="453"/>
          <w:jc w:val="center"/>
        </w:trPr>
        <w:tc>
          <w:tcPr>
            <w:tcW w:w="847" w:type="dxa"/>
            <w:vMerge/>
            <w:vAlign w:val="center"/>
          </w:tcPr>
          <w:p w14:paraId="5A0A9249" w14:textId="77777777" w:rsidR="00304EF8" w:rsidRPr="008545F3" w:rsidRDefault="00304EF8" w:rsidP="005E49ED">
            <w:pPr>
              <w:jc w:val="center"/>
              <w:rPr>
                <w:rFonts w:ascii="宋体" w:eastAsia="宋体" w:hAnsi="宋体"/>
                <w:sz w:val="24"/>
                <w:szCs w:val="24"/>
              </w:rPr>
            </w:pPr>
          </w:p>
        </w:tc>
        <w:tc>
          <w:tcPr>
            <w:tcW w:w="1287" w:type="dxa"/>
            <w:gridSpan w:val="3"/>
            <w:vAlign w:val="center"/>
          </w:tcPr>
          <w:p w14:paraId="629ADD6C" w14:textId="77777777" w:rsidR="00304EF8" w:rsidRPr="008545F3" w:rsidRDefault="00304EF8" w:rsidP="005E49ED">
            <w:pPr>
              <w:jc w:val="center"/>
              <w:rPr>
                <w:rFonts w:ascii="宋体" w:eastAsia="宋体" w:hAnsi="宋体"/>
                <w:sz w:val="24"/>
                <w:szCs w:val="24"/>
              </w:rPr>
            </w:pPr>
          </w:p>
        </w:tc>
        <w:tc>
          <w:tcPr>
            <w:tcW w:w="1246" w:type="dxa"/>
            <w:gridSpan w:val="3"/>
            <w:vAlign w:val="center"/>
          </w:tcPr>
          <w:p w14:paraId="6A2D6F71" w14:textId="77777777" w:rsidR="00304EF8" w:rsidRPr="008545F3" w:rsidRDefault="00304EF8" w:rsidP="005E49ED">
            <w:pPr>
              <w:jc w:val="center"/>
              <w:rPr>
                <w:rFonts w:ascii="宋体" w:eastAsia="宋体" w:hAnsi="宋体"/>
                <w:sz w:val="24"/>
                <w:szCs w:val="24"/>
              </w:rPr>
            </w:pPr>
          </w:p>
        </w:tc>
        <w:tc>
          <w:tcPr>
            <w:tcW w:w="1293" w:type="dxa"/>
            <w:gridSpan w:val="4"/>
            <w:tcBorders>
              <w:right w:val="single" w:sz="4" w:space="0" w:color="auto"/>
            </w:tcBorders>
            <w:vAlign w:val="center"/>
          </w:tcPr>
          <w:p w14:paraId="6C1941E0" w14:textId="77777777" w:rsidR="00304EF8" w:rsidRPr="008545F3" w:rsidRDefault="00304EF8" w:rsidP="005E49ED">
            <w:pPr>
              <w:jc w:val="center"/>
              <w:rPr>
                <w:rFonts w:ascii="宋体" w:eastAsia="宋体" w:hAnsi="宋体"/>
                <w:sz w:val="24"/>
                <w:szCs w:val="24"/>
              </w:rPr>
            </w:pPr>
          </w:p>
        </w:tc>
        <w:tc>
          <w:tcPr>
            <w:tcW w:w="1134" w:type="dxa"/>
            <w:gridSpan w:val="2"/>
            <w:vAlign w:val="center"/>
          </w:tcPr>
          <w:p w14:paraId="200129EF" w14:textId="77777777" w:rsidR="00304EF8" w:rsidRPr="008545F3" w:rsidRDefault="00304EF8" w:rsidP="005E49ED">
            <w:pPr>
              <w:jc w:val="center"/>
              <w:rPr>
                <w:rFonts w:ascii="宋体" w:eastAsia="宋体" w:hAnsi="宋体"/>
                <w:sz w:val="24"/>
                <w:szCs w:val="24"/>
              </w:rPr>
            </w:pPr>
          </w:p>
        </w:tc>
        <w:tc>
          <w:tcPr>
            <w:tcW w:w="3070" w:type="dxa"/>
            <w:gridSpan w:val="6"/>
            <w:vAlign w:val="center"/>
          </w:tcPr>
          <w:p w14:paraId="67B27D87" w14:textId="77777777" w:rsidR="00304EF8" w:rsidRPr="008545F3" w:rsidRDefault="00304EF8" w:rsidP="005E49ED">
            <w:pPr>
              <w:jc w:val="center"/>
              <w:rPr>
                <w:rFonts w:ascii="宋体" w:eastAsia="宋体" w:hAnsi="宋体"/>
                <w:sz w:val="24"/>
                <w:szCs w:val="24"/>
              </w:rPr>
            </w:pPr>
          </w:p>
        </w:tc>
      </w:tr>
      <w:tr w:rsidR="00304EF8" w:rsidRPr="00A701FA" w14:paraId="49C269FB" w14:textId="77777777" w:rsidTr="005E49ED">
        <w:trPr>
          <w:trHeight w:val="70"/>
          <w:jc w:val="center"/>
        </w:trPr>
        <w:tc>
          <w:tcPr>
            <w:tcW w:w="8877" w:type="dxa"/>
            <w:gridSpan w:val="19"/>
          </w:tcPr>
          <w:p w14:paraId="585DC1CF" w14:textId="77777777" w:rsidR="00304EF8" w:rsidRPr="008545F3" w:rsidRDefault="00304EF8" w:rsidP="005E49ED">
            <w:pPr>
              <w:spacing w:beforeLines="50" w:before="156"/>
              <w:rPr>
                <w:rFonts w:ascii="宋体" w:eastAsia="宋体" w:hAnsi="宋体"/>
                <w:sz w:val="24"/>
                <w:szCs w:val="24"/>
              </w:rPr>
            </w:pPr>
            <w:r w:rsidRPr="008545F3">
              <w:rPr>
                <w:rFonts w:ascii="宋体" w:eastAsia="宋体" w:hAnsi="宋体" w:hint="eastAsia"/>
                <w:sz w:val="24"/>
                <w:szCs w:val="24"/>
              </w:rPr>
              <w:t>课程教学团队整体</w:t>
            </w:r>
            <w:r w:rsidRPr="008545F3">
              <w:rPr>
                <w:rFonts w:ascii="宋体" w:eastAsia="宋体" w:hAnsi="宋体"/>
                <w:sz w:val="24"/>
                <w:szCs w:val="24"/>
              </w:rPr>
              <w:t>结构分析</w:t>
            </w:r>
            <w:r w:rsidRPr="008545F3">
              <w:rPr>
                <w:rFonts w:ascii="宋体" w:eastAsia="宋体" w:hAnsi="宋体" w:hint="eastAsia"/>
                <w:sz w:val="24"/>
                <w:szCs w:val="24"/>
              </w:rPr>
              <w:t>、近两年开设的相关课程及学生的评价等。</w:t>
            </w:r>
          </w:p>
          <w:p w14:paraId="1FE108DA" w14:textId="77777777" w:rsidR="00304EF8" w:rsidRPr="008545F3" w:rsidRDefault="00304EF8" w:rsidP="005E49ED">
            <w:pPr>
              <w:rPr>
                <w:rFonts w:ascii="宋体" w:eastAsia="宋体" w:hAnsi="宋体"/>
                <w:sz w:val="24"/>
                <w:szCs w:val="24"/>
              </w:rPr>
            </w:pPr>
          </w:p>
          <w:p w14:paraId="171D6731" w14:textId="77777777" w:rsidR="00304EF8" w:rsidRPr="008545F3" w:rsidRDefault="00304EF8" w:rsidP="005E49ED">
            <w:pPr>
              <w:rPr>
                <w:rFonts w:ascii="宋体" w:eastAsia="宋体" w:hAnsi="宋体"/>
                <w:sz w:val="24"/>
                <w:szCs w:val="24"/>
              </w:rPr>
            </w:pPr>
          </w:p>
          <w:p w14:paraId="5E0C8E07" w14:textId="77777777" w:rsidR="00304EF8" w:rsidRPr="008545F3" w:rsidRDefault="00304EF8" w:rsidP="005E49ED">
            <w:pPr>
              <w:rPr>
                <w:rFonts w:ascii="宋体" w:eastAsia="宋体" w:hAnsi="宋体"/>
                <w:sz w:val="24"/>
                <w:szCs w:val="24"/>
              </w:rPr>
            </w:pPr>
          </w:p>
          <w:p w14:paraId="22B18A78" w14:textId="77777777" w:rsidR="00304EF8" w:rsidRDefault="00304EF8" w:rsidP="005E49ED">
            <w:pPr>
              <w:rPr>
                <w:rFonts w:ascii="宋体" w:eastAsia="宋体" w:hAnsi="宋体"/>
                <w:sz w:val="24"/>
                <w:szCs w:val="24"/>
              </w:rPr>
            </w:pPr>
          </w:p>
          <w:p w14:paraId="1019F4F7" w14:textId="77777777" w:rsidR="00304EF8" w:rsidRDefault="00304EF8" w:rsidP="005E49ED">
            <w:pPr>
              <w:rPr>
                <w:rFonts w:ascii="宋体" w:eastAsia="宋体" w:hAnsi="宋体"/>
                <w:sz w:val="24"/>
                <w:szCs w:val="24"/>
              </w:rPr>
            </w:pPr>
          </w:p>
          <w:p w14:paraId="4ED75343" w14:textId="77777777" w:rsidR="00304EF8" w:rsidRDefault="00304EF8" w:rsidP="005E49ED">
            <w:pPr>
              <w:rPr>
                <w:rFonts w:ascii="宋体" w:eastAsia="宋体" w:hAnsi="宋体"/>
                <w:sz w:val="24"/>
                <w:szCs w:val="24"/>
              </w:rPr>
            </w:pPr>
          </w:p>
          <w:p w14:paraId="35A21FA3" w14:textId="77777777" w:rsidR="00304EF8" w:rsidRDefault="00304EF8" w:rsidP="005E49ED">
            <w:pPr>
              <w:rPr>
                <w:rFonts w:ascii="宋体" w:eastAsia="宋体" w:hAnsi="宋体"/>
                <w:sz w:val="24"/>
                <w:szCs w:val="24"/>
              </w:rPr>
            </w:pPr>
          </w:p>
          <w:p w14:paraId="27A47214" w14:textId="77777777" w:rsidR="00304EF8" w:rsidRDefault="00304EF8" w:rsidP="005E49ED">
            <w:pPr>
              <w:rPr>
                <w:rFonts w:ascii="宋体" w:eastAsia="宋体" w:hAnsi="宋体"/>
                <w:sz w:val="24"/>
                <w:szCs w:val="24"/>
              </w:rPr>
            </w:pPr>
          </w:p>
          <w:p w14:paraId="6AB93624" w14:textId="77777777" w:rsidR="00304EF8" w:rsidRPr="008545F3" w:rsidRDefault="00304EF8" w:rsidP="005E49ED">
            <w:pPr>
              <w:rPr>
                <w:rFonts w:ascii="宋体" w:eastAsia="宋体" w:hAnsi="宋体"/>
                <w:sz w:val="24"/>
                <w:szCs w:val="24"/>
              </w:rPr>
            </w:pPr>
          </w:p>
          <w:p w14:paraId="5E5EEADA" w14:textId="77777777" w:rsidR="00304EF8" w:rsidRDefault="00304EF8" w:rsidP="005E49ED">
            <w:pPr>
              <w:rPr>
                <w:rFonts w:ascii="宋体" w:eastAsia="宋体" w:hAnsi="宋体"/>
                <w:sz w:val="24"/>
                <w:szCs w:val="24"/>
              </w:rPr>
            </w:pPr>
          </w:p>
          <w:p w14:paraId="7A649CFC" w14:textId="77777777" w:rsidR="00304EF8" w:rsidRPr="008545F3" w:rsidRDefault="00304EF8" w:rsidP="005E49ED">
            <w:pPr>
              <w:rPr>
                <w:rFonts w:ascii="宋体" w:eastAsia="宋体" w:hAnsi="宋体"/>
                <w:sz w:val="24"/>
                <w:szCs w:val="24"/>
              </w:rPr>
            </w:pPr>
          </w:p>
          <w:p w14:paraId="00E7700E" w14:textId="77777777" w:rsidR="00304EF8" w:rsidRPr="00A701FA" w:rsidRDefault="00304EF8" w:rsidP="005E49ED">
            <w:pPr>
              <w:rPr>
                <w:rFonts w:ascii="宋体" w:eastAsia="宋体" w:hAnsi="宋体"/>
                <w:sz w:val="24"/>
                <w:szCs w:val="24"/>
              </w:rPr>
            </w:pPr>
          </w:p>
        </w:tc>
      </w:tr>
      <w:tr w:rsidR="00304EF8" w:rsidRPr="00A44AC6" w14:paraId="718DE946" w14:textId="77777777" w:rsidTr="005E49ED">
        <w:tblPrEx>
          <w:tblCellMar>
            <w:left w:w="28" w:type="dxa"/>
            <w:right w:w="28" w:type="dxa"/>
          </w:tblCellMar>
        </w:tblPrEx>
        <w:trPr>
          <w:cantSplit/>
          <w:trHeight w:hRule="exact" w:val="719"/>
          <w:jc w:val="center"/>
        </w:trPr>
        <w:tc>
          <w:tcPr>
            <w:tcW w:w="884" w:type="dxa"/>
            <w:gridSpan w:val="2"/>
            <w:vMerge w:val="restart"/>
            <w:vAlign w:val="center"/>
          </w:tcPr>
          <w:p w14:paraId="4268920F"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lastRenderedPageBreak/>
              <w:t>代表性</w:t>
            </w:r>
          </w:p>
          <w:p w14:paraId="40B82084"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质量</w:t>
            </w:r>
          </w:p>
          <w:p w14:paraId="72C44456"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工程</w:t>
            </w:r>
          </w:p>
          <w:p w14:paraId="6E7E9605"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项目</w:t>
            </w:r>
          </w:p>
          <w:p w14:paraId="094E248C"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（限</w:t>
            </w:r>
          </w:p>
          <w:p w14:paraId="15DCC389"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5项）</w:t>
            </w:r>
          </w:p>
        </w:tc>
        <w:tc>
          <w:tcPr>
            <w:tcW w:w="1375" w:type="dxa"/>
            <w:gridSpan w:val="3"/>
            <w:vAlign w:val="center"/>
          </w:tcPr>
          <w:p w14:paraId="51462CD8"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时间</w:t>
            </w:r>
          </w:p>
          <w:p w14:paraId="0C333EA7"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（年月）</w:t>
            </w:r>
          </w:p>
        </w:tc>
        <w:tc>
          <w:tcPr>
            <w:tcW w:w="2197" w:type="dxa"/>
            <w:gridSpan w:val="4"/>
            <w:vAlign w:val="center"/>
          </w:tcPr>
          <w:p w14:paraId="24F73A87"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项目名称</w:t>
            </w:r>
          </w:p>
        </w:tc>
        <w:tc>
          <w:tcPr>
            <w:tcW w:w="2642" w:type="dxa"/>
            <w:gridSpan w:val="7"/>
            <w:vAlign w:val="center"/>
          </w:tcPr>
          <w:p w14:paraId="3B8D06D0"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批准单位</w:t>
            </w:r>
          </w:p>
        </w:tc>
        <w:tc>
          <w:tcPr>
            <w:tcW w:w="974" w:type="dxa"/>
            <w:gridSpan w:val="2"/>
            <w:tcMar>
              <w:left w:w="0" w:type="dxa"/>
              <w:right w:w="0" w:type="dxa"/>
            </w:tcMar>
            <w:vAlign w:val="center"/>
          </w:tcPr>
          <w:p w14:paraId="2C4B3520"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负责人</w:t>
            </w:r>
          </w:p>
          <w:p w14:paraId="5C41E51D"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/成员</w:t>
            </w:r>
          </w:p>
        </w:tc>
        <w:tc>
          <w:tcPr>
            <w:tcW w:w="805" w:type="dxa"/>
            <w:vAlign w:val="center"/>
          </w:tcPr>
          <w:p w14:paraId="66FF773A"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位次</w:t>
            </w:r>
          </w:p>
        </w:tc>
      </w:tr>
      <w:tr w:rsidR="00304EF8" w:rsidRPr="00A44AC6" w14:paraId="09083510" w14:textId="77777777" w:rsidTr="005E49ED">
        <w:tblPrEx>
          <w:tblCellMar>
            <w:left w:w="28" w:type="dxa"/>
            <w:right w:w="28" w:type="dxa"/>
          </w:tblCellMar>
        </w:tblPrEx>
        <w:trPr>
          <w:cantSplit/>
          <w:trHeight w:hRule="exact" w:val="449"/>
          <w:jc w:val="center"/>
        </w:trPr>
        <w:tc>
          <w:tcPr>
            <w:tcW w:w="884" w:type="dxa"/>
            <w:gridSpan w:val="2"/>
            <w:vMerge/>
            <w:vAlign w:val="center"/>
          </w:tcPr>
          <w:p w14:paraId="6C3B1046"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30EC325C"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7054C0AC"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7E706ABC"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39BBB000"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705BB3A8"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0990E8CB" w14:textId="77777777" w:rsidTr="005E49ED">
        <w:tblPrEx>
          <w:tblCellMar>
            <w:left w:w="28" w:type="dxa"/>
            <w:right w:w="28" w:type="dxa"/>
          </w:tblCellMar>
        </w:tblPrEx>
        <w:trPr>
          <w:cantSplit/>
          <w:trHeight w:hRule="exact" w:val="449"/>
          <w:jc w:val="center"/>
        </w:trPr>
        <w:tc>
          <w:tcPr>
            <w:tcW w:w="884" w:type="dxa"/>
            <w:gridSpan w:val="2"/>
            <w:vMerge/>
            <w:vAlign w:val="center"/>
          </w:tcPr>
          <w:p w14:paraId="1AE85233"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5DA62885"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4A6D66C9"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620CF925"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26BEEF43"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05EDA99F"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4907AF18" w14:textId="77777777" w:rsidTr="005E49ED">
        <w:tblPrEx>
          <w:tblCellMar>
            <w:left w:w="28" w:type="dxa"/>
            <w:right w:w="28" w:type="dxa"/>
          </w:tblCellMar>
        </w:tblPrEx>
        <w:trPr>
          <w:cantSplit/>
          <w:trHeight w:hRule="exact" w:val="449"/>
          <w:jc w:val="center"/>
        </w:trPr>
        <w:tc>
          <w:tcPr>
            <w:tcW w:w="884" w:type="dxa"/>
            <w:gridSpan w:val="2"/>
            <w:vMerge/>
            <w:vAlign w:val="center"/>
          </w:tcPr>
          <w:p w14:paraId="173F77C9"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78E30ACB"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39221777"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6BEB04AC"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321F2F86"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716EF707"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370815F6" w14:textId="77777777" w:rsidTr="005E49ED">
        <w:tblPrEx>
          <w:tblCellMar>
            <w:left w:w="28" w:type="dxa"/>
            <w:right w:w="28" w:type="dxa"/>
          </w:tblCellMar>
        </w:tblPrEx>
        <w:trPr>
          <w:cantSplit/>
          <w:trHeight w:hRule="exact" w:val="449"/>
          <w:jc w:val="center"/>
        </w:trPr>
        <w:tc>
          <w:tcPr>
            <w:tcW w:w="884" w:type="dxa"/>
            <w:gridSpan w:val="2"/>
            <w:vMerge/>
            <w:vAlign w:val="center"/>
          </w:tcPr>
          <w:p w14:paraId="46D506C2"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75710E8D"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0D481B68"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225012B7"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74EAB737"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6B83B6C8"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7D037666" w14:textId="77777777" w:rsidTr="005E49ED">
        <w:tblPrEx>
          <w:tblCellMar>
            <w:left w:w="28" w:type="dxa"/>
            <w:right w:w="28" w:type="dxa"/>
          </w:tblCellMar>
        </w:tblPrEx>
        <w:trPr>
          <w:cantSplit/>
          <w:trHeight w:hRule="exact" w:val="449"/>
          <w:jc w:val="center"/>
        </w:trPr>
        <w:tc>
          <w:tcPr>
            <w:tcW w:w="884" w:type="dxa"/>
            <w:gridSpan w:val="2"/>
            <w:vMerge/>
            <w:vAlign w:val="center"/>
          </w:tcPr>
          <w:p w14:paraId="4C3F4938"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32E8D4CB"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2938355B"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6C63B414"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4800632B"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51E944DB"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0016C03B" w14:textId="77777777" w:rsidTr="005E49ED">
        <w:tblPrEx>
          <w:tblCellMar>
            <w:left w:w="28" w:type="dxa"/>
            <w:right w:w="28" w:type="dxa"/>
          </w:tblCellMar>
        </w:tblPrEx>
        <w:trPr>
          <w:cantSplit/>
          <w:trHeight w:hRule="exact" w:val="732"/>
          <w:jc w:val="center"/>
        </w:trPr>
        <w:tc>
          <w:tcPr>
            <w:tcW w:w="884" w:type="dxa"/>
            <w:gridSpan w:val="2"/>
            <w:vMerge w:val="restart"/>
            <w:vAlign w:val="center"/>
          </w:tcPr>
          <w:p w14:paraId="08E21607"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代表性教学</w:t>
            </w:r>
          </w:p>
          <w:p w14:paraId="6473BE77"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荣誉（限</w:t>
            </w:r>
            <w:r w:rsidRPr="00A44AC6">
              <w:rPr>
                <w:rFonts w:ascii="宋体" w:eastAsia="宋体" w:hAnsi="宋体" w:cs="宋体"/>
                <w:sz w:val="24"/>
                <w:szCs w:val="24"/>
              </w:rPr>
              <w:t>5</w:t>
            </w:r>
            <w:r w:rsidRPr="00A44AC6">
              <w:rPr>
                <w:rFonts w:ascii="宋体" w:eastAsia="宋体" w:hAnsi="宋体" w:cs="宋体" w:hint="eastAsia"/>
                <w:sz w:val="24"/>
                <w:szCs w:val="24"/>
              </w:rPr>
              <w:t>项）</w:t>
            </w:r>
          </w:p>
        </w:tc>
        <w:tc>
          <w:tcPr>
            <w:tcW w:w="1375" w:type="dxa"/>
            <w:gridSpan w:val="3"/>
            <w:vAlign w:val="center"/>
          </w:tcPr>
          <w:p w14:paraId="475ED6B6"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时间</w:t>
            </w:r>
          </w:p>
          <w:p w14:paraId="1C5FEB25"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（年月）</w:t>
            </w:r>
          </w:p>
        </w:tc>
        <w:tc>
          <w:tcPr>
            <w:tcW w:w="2197" w:type="dxa"/>
            <w:gridSpan w:val="4"/>
            <w:vAlign w:val="center"/>
          </w:tcPr>
          <w:p w14:paraId="26CCBAEB"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项目名称</w:t>
            </w:r>
          </w:p>
        </w:tc>
        <w:tc>
          <w:tcPr>
            <w:tcW w:w="2642" w:type="dxa"/>
            <w:gridSpan w:val="7"/>
            <w:vAlign w:val="center"/>
          </w:tcPr>
          <w:p w14:paraId="172B7FFF"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授予单位</w:t>
            </w:r>
          </w:p>
        </w:tc>
        <w:tc>
          <w:tcPr>
            <w:tcW w:w="974" w:type="dxa"/>
            <w:gridSpan w:val="2"/>
            <w:vAlign w:val="center"/>
          </w:tcPr>
          <w:p w14:paraId="7ADA1D12"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负责人</w:t>
            </w:r>
          </w:p>
          <w:p w14:paraId="1C9A27AA"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/成员</w:t>
            </w:r>
          </w:p>
        </w:tc>
        <w:tc>
          <w:tcPr>
            <w:tcW w:w="805" w:type="dxa"/>
            <w:vAlign w:val="center"/>
          </w:tcPr>
          <w:p w14:paraId="60F05C6E"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位次</w:t>
            </w:r>
          </w:p>
        </w:tc>
      </w:tr>
      <w:tr w:rsidR="00304EF8" w:rsidRPr="00A44AC6" w14:paraId="4C0165C9" w14:textId="77777777" w:rsidTr="005E49ED">
        <w:tblPrEx>
          <w:tblCellMar>
            <w:left w:w="28" w:type="dxa"/>
            <w:right w:w="28" w:type="dxa"/>
          </w:tblCellMar>
        </w:tblPrEx>
        <w:trPr>
          <w:cantSplit/>
          <w:trHeight w:hRule="exact" w:val="449"/>
          <w:jc w:val="center"/>
        </w:trPr>
        <w:tc>
          <w:tcPr>
            <w:tcW w:w="884" w:type="dxa"/>
            <w:gridSpan w:val="2"/>
            <w:vMerge/>
            <w:vAlign w:val="center"/>
          </w:tcPr>
          <w:p w14:paraId="03D949DD"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41F36021"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30BBA601"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29DC37BA"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0052995D"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7BD24080"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310C88EB" w14:textId="77777777" w:rsidTr="005E49ED">
        <w:tblPrEx>
          <w:tblCellMar>
            <w:left w:w="28" w:type="dxa"/>
            <w:right w:w="28" w:type="dxa"/>
          </w:tblCellMar>
        </w:tblPrEx>
        <w:trPr>
          <w:cantSplit/>
          <w:trHeight w:hRule="exact" w:val="449"/>
          <w:jc w:val="center"/>
        </w:trPr>
        <w:tc>
          <w:tcPr>
            <w:tcW w:w="884" w:type="dxa"/>
            <w:gridSpan w:val="2"/>
            <w:vMerge/>
            <w:vAlign w:val="center"/>
          </w:tcPr>
          <w:p w14:paraId="6CAABED6"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6D680A61"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4B632825"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3607E57D"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67FBC247"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4058FDC7"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7A02CCBA" w14:textId="77777777" w:rsidTr="005E49ED">
        <w:tblPrEx>
          <w:tblCellMar>
            <w:left w:w="28" w:type="dxa"/>
            <w:right w:w="28" w:type="dxa"/>
          </w:tblCellMar>
        </w:tblPrEx>
        <w:trPr>
          <w:cantSplit/>
          <w:trHeight w:hRule="exact" w:val="449"/>
          <w:jc w:val="center"/>
        </w:trPr>
        <w:tc>
          <w:tcPr>
            <w:tcW w:w="884" w:type="dxa"/>
            <w:gridSpan w:val="2"/>
            <w:vMerge/>
            <w:vAlign w:val="center"/>
          </w:tcPr>
          <w:p w14:paraId="48ED801A"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5A585264"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095DA438"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68719C4F"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698663BB"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63ACDF63"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098621C7" w14:textId="77777777" w:rsidTr="005E49ED">
        <w:tblPrEx>
          <w:tblCellMar>
            <w:left w:w="28" w:type="dxa"/>
            <w:right w:w="28" w:type="dxa"/>
          </w:tblCellMar>
        </w:tblPrEx>
        <w:trPr>
          <w:cantSplit/>
          <w:trHeight w:hRule="exact" w:val="449"/>
          <w:jc w:val="center"/>
        </w:trPr>
        <w:tc>
          <w:tcPr>
            <w:tcW w:w="884" w:type="dxa"/>
            <w:gridSpan w:val="2"/>
            <w:vMerge/>
            <w:vAlign w:val="center"/>
          </w:tcPr>
          <w:p w14:paraId="5874EDC3"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18D224CA"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50DA0FC8"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589C408D"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7D653357"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2E6F93CE"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4D8EEAF6" w14:textId="77777777" w:rsidTr="005E49ED">
        <w:tblPrEx>
          <w:tblCellMar>
            <w:left w:w="28" w:type="dxa"/>
            <w:right w:w="28" w:type="dxa"/>
          </w:tblCellMar>
        </w:tblPrEx>
        <w:trPr>
          <w:cantSplit/>
          <w:trHeight w:hRule="exact" w:val="449"/>
          <w:jc w:val="center"/>
        </w:trPr>
        <w:tc>
          <w:tcPr>
            <w:tcW w:w="884" w:type="dxa"/>
            <w:gridSpan w:val="2"/>
            <w:vMerge/>
            <w:vAlign w:val="center"/>
          </w:tcPr>
          <w:p w14:paraId="79CA7DE5"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684CB9A4"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627AC7BB"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1B4D3424"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7BD60F6F"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5E1B04AB"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2DDB8B90" w14:textId="77777777" w:rsidTr="005E49ED">
        <w:tblPrEx>
          <w:tblCellMar>
            <w:left w:w="28" w:type="dxa"/>
            <w:right w:w="28" w:type="dxa"/>
          </w:tblCellMar>
        </w:tblPrEx>
        <w:trPr>
          <w:cantSplit/>
          <w:trHeight w:hRule="exact" w:val="624"/>
          <w:jc w:val="center"/>
        </w:trPr>
        <w:tc>
          <w:tcPr>
            <w:tcW w:w="884" w:type="dxa"/>
            <w:gridSpan w:val="2"/>
            <w:vMerge w:val="restart"/>
            <w:vAlign w:val="center"/>
          </w:tcPr>
          <w:p w14:paraId="7ED8CD35"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代表性</w:t>
            </w:r>
          </w:p>
          <w:p w14:paraId="5E457565"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教学奖励（限</w:t>
            </w:r>
            <w:r w:rsidRPr="00A44AC6">
              <w:rPr>
                <w:rFonts w:ascii="宋体" w:eastAsia="宋体" w:hAnsi="宋体" w:cs="宋体"/>
                <w:sz w:val="24"/>
                <w:szCs w:val="24"/>
              </w:rPr>
              <w:t>5</w:t>
            </w:r>
            <w:r w:rsidRPr="00A44AC6">
              <w:rPr>
                <w:rFonts w:ascii="宋体" w:eastAsia="宋体" w:hAnsi="宋体" w:cs="宋体" w:hint="eastAsia"/>
                <w:sz w:val="24"/>
                <w:szCs w:val="24"/>
              </w:rPr>
              <w:t>项）</w:t>
            </w:r>
          </w:p>
        </w:tc>
        <w:tc>
          <w:tcPr>
            <w:tcW w:w="1375" w:type="dxa"/>
            <w:gridSpan w:val="3"/>
            <w:vAlign w:val="center"/>
          </w:tcPr>
          <w:p w14:paraId="29B5895F"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时间</w:t>
            </w:r>
          </w:p>
          <w:p w14:paraId="3463C7A5"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（年月）</w:t>
            </w:r>
          </w:p>
        </w:tc>
        <w:tc>
          <w:tcPr>
            <w:tcW w:w="2197" w:type="dxa"/>
            <w:gridSpan w:val="4"/>
            <w:vAlign w:val="center"/>
          </w:tcPr>
          <w:p w14:paraId="72EEDF61"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奖项名称及等级</w:t>
            </w:r>
          </w:p>
        </w:tc>
        <w:tc>
          <w:tcPr>
            <w:tcW w:w="2642" w:type="dxa"/>
            <w:gridSpan w:val="7"/>
            <w:vAlign w:val="center"/>
          </w:tcPr>
          <w:p w14:paraId="50FC6F4B"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Times New Roman" w:eastAsia="宋体" w:hAnsi="Times New Roman" w:cs="Times New Roman" w:hint="eastAsia"/>
                <w:sz w:val="24"/>
                <w:szCs w:val="24"/>
              </w:rPr>
              <w:t>授奖部门</w:t>
            </w:r>
          </w:p>
        </w:tc>
        <w:tc>
          <w:tcPr>
            <w:tcW w:w="974" w:type="dxa"/>
            <w:gridSpan w:val="2"/>
            <w:vAlign w:val="center"/>
          </w:tcPr>
          <w:p w14:paraId="7F466F2D"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负责人</w:t>
            </w:r>
          </w:p>
          <w:p w14:paraId="4C2416DF"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/成员</w:t>
            </w:r>
          </w:p>
        </w:tc>
        <w:tc>
          <w:tcPr>
            <w:tcW w:w="805" w:type="dxa"/>
            <w:vAlign w:val="center"/>
          </w:tcPr>
          <w:p w14:paraId="1F8E36DD"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位次</w:t>
            </w:r>
          </w:p>
        </w:tc>
      </w:tr>
      <w:tr w:rsidR="00304EF8" w:rsidRPr="00A44AC6" w14:paraId="38A51FE0" w14:textId="77777777" w:rsidTr="005E49ED">
        <w:tblPrEx>
          <w:tblCellMar>
            <w:left w:w="28" w:type="dxa"/>
            <w:right w:w="28" w:type="dxa"/>
          </w:tblCellMar>
        </w:tblPrEx>
        <w:trPr>
          <w:cantSplit/>
          <w:trHeight w:hRule="exact" w:val="449"/>
          <w:jc w:val="center"/>
        </w:trPr>
        <w:tc>
          <w:tcPr>
            <w:tcW w:w="884" w:type="dxa"/>
            <w:gridSpan w:val="2"/>
            <w:vMerge/>
            <w:vAlign w:val="center"/>
          </w:tcPr>
          <w:p w14:paraId="5A85CD88"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5A2AB96A"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3417FDA3"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176A1FCC"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5D5296D2"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4470DB98"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1297D840" w14:textId="77777777" w:rsidTr="005E49ED">
        <w:tblPrEx>
          <w:tblCellMar>
            <w:left w:w="28" w:type="dxa"/>
            <w:right w:w="28" w:type="dxa"/>
          </w:tblCellMar>
        </w:tblPrEx>
        <w:trPr>
          <w:cantSplit/>
          <w:trHeight w:hRule="exact" w:val="449"/>
          <w:jc w:val="center"/>
        </w:trPr>
        <w:tc>
          <w:tcPr>
            <w:tcW w:w="884" w:type="dxa"/>
            <w:gridSpan w:val="2"/>
            <w:vMerge/>
            <w:vAlign w:val="center"/>
          </w:tcPr>
          <w:p w14:paraId="31C49D0E"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5ECA0344"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06EC3819"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2F30DC3E"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007E031B"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7D49C858"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33A5C1BA" w14:textId="77777777" w:rsidTr="005E49ED">
        <w:tblPrEx>
          <w:tblCellMar>
            <w:left w:w="28" w:type="dxa"/>
            <w:right w:w="28" w:type="dxa"/>
          </w:tblCellMar>
        </w:tblPrEx>
        <w:trPr>
          <w:cantSplit/>
          <w:trHeight w:hRule="exact" w:val="449"/>
          <w:jc w:val="center"/>
        </w:trPr>
        <w:tc>
          <w:tcPr>
            <w:tcW w:w="884" w:type="dxa"/>
            <w:gridSpan w:val="2"/>
            <w:vMerge/>
            <w:vAlign w:val="center"/>
          </w:tcPr>
          <w:p w14:paraId="664FCD10"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1E7AD966"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69F2D7D2"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244E9537"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75BF3778"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43BFE44A"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0B388A3C" w14:textId="77777777" w:rsidTr="005E49ED">
        <w:tblPrEx>
          <w:tblCellMar>
            <w:left w:w="28" w:type="dxa"/>
            <w:right w:w="28" w:type="dxa"/>
          </w:tblCellMar>
        </w:tblPrEx>
        <w:trPr>
          <w:cantSplit/>
          <w:trHeight w:hRule="exact" w:val="449"/>
          <w:jc w:val="center"/>
        </w:trPr>
        <w:tc>
          <w:tcPr>
            <w:tcW w:w="884" w:type="dxa"/>
            <w:gridSpan w:val="2"/>
            <w:vMerge/>
            <w:vAlign w:val="center"/>
          </w:tcPr>
          <w:p w14:paraId="7905C40C"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6D3F0B80"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26A9132E"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3F5191EB"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3757C5C7"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3D4B423A"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4D6FF10F" w14:textId="77777777" w:rsidTr="005E49ED">
        <w:tblPrEx>
          <w:tblCellMar>
            <w:left w:w="28" w:type="dxa"/>
            <w:right w:w="28" w:type="dxa"/>
          </w:tblCellMar>
        </w:tblPrEx>
        <w:trPr>
          <w:cantSplit/>
          <w:trHeight w:hRule="exact" w:val="449"/>
          <w:jc w:val="center"/>
        </w:trPr>
        <w:tc>
          <w:tcPr>
            <w:tcW w:w="884" w:type="dxa"/>
            <w:gridSpan w:val="2"/>
            <w:vMerge/>
            <w:vAlign w:val="center"/>
          </w:tcPr>
          <w:p w14:paraId="131BC723"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2BB34B0E"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18531A8D"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472E4B1E"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5604AB11"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0C239DF8"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3D766930" w14:textId="77777777" w:rsidTr="005E49ED">
        <w:tblPrEx>
          <w:tblCellMar>
            <w:left w:w="28" w:type="dxa"/>
            <w:right w:w="28" w:type="dxa"/>
          </w:tblCellMar>
        </w:tblPrEx>
        <w:trPr>
          <w:cantSplit/>
          <w:trHeight w:hRule="exact" w:val="732"/>
          <w:jc w:val="center"/>
        </w:trPr>
        <w:tc>
          <w:tcPr>
            <w:tcW w:w="884" w:type="dxa"/>
            <w:gridSpan w:val="2"/>
            <w:vMerge w:val="restart"/>
            <w:vAlign w:val="center"/>
          </w:tcPr>
          <w:p w14:paraId="5A7FAE9B"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代表性</w:t>
            </w:r>
          </w:p>
          <w:p w14:paraId="6F5A4832"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教研</w:t>
            </w:r>
          </w:p>
          <w:p w14:paraId="7590A8D6"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项目及成果（限</w:t>
            </w:r>
            <w:r w:rsidRPr="00A44AC6">
              <w:rPr>
                <w:rFonts w:ascii="宋体" w:eastAsia="宋体" w:hAnsi="宋体" w:cs="宋体"/>
                <w:sz w:val="24"/>
                <w:szCs w:val="24"/>
              </w:rPr>
              <w:t>5</w:t>
            </w:r>
            <w:r w:rsidRPr="00A44AC6">
              <w:rPr>
                <w:rFonts w:ascii="宋体" w:eastAsia="宋体" w:hAnsi="宋体" w:cs="宋体" w:hint="eastAsia"/>
                <w:sz w:val="24"/>
                <w:szCs w:val="24"/>
              </w:rPr>
              <w:t>项）</w:t>
            </w:r>
          </w:p>
        </w:tc>
        <w:tc>
          <w:tcPr>
            <w:tcW w:w="1375" w:type="dxa"/>
            <w:gridSpan w:val="3"/>
            <w:vAlign w:val="center"/>
          </w:tcPr>
          <w:p w14:paraId="49AA118D"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时间</w:t>
            </w:r>
          </w:p>
          <w:p w14:paraId="1C703926"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（年月）</w:t>
            </w:r>
          </w:p>
        </w:tc>
        <w:tc>
          <w:tcPr>
            <w:tcW w:w="2197" w:type="dxa"/>
            <w:gridSpan w:val="4"/>
            <w:vAlign w:val="center"/>
          </w:tcPr>
          <w:p w14:paraId="184D2200"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项目名称</w:t>
            </w:r>
          </w:p>
        </w:tc>
        <w:tc>
          <w:tcPr>
            <w:tcW w:w="2642" w:type="dxa"/>
            <w:gridSpan w:val="7"/>
            <w:vAlign w:val="center"/>
          </w:tcPr>
          <w:p w14:paraId="621E2081" w14:textId="77777777" w:rsidR="00304EF8" w:rsidRDefault="00304EF8" w:rsidP="005E49ED">
            <w:pPr>
              <w:adjustRightInd w:val="0"/>
              <w:snapToGrid w:val="0"/>
              <w:jc w:val="center"/>
              <w:rPr>
                <w:rFonts w:ascii="宋体" w:eastAsia="宋体" w:hAnsi="宋体" w:cs="宋体"/>
                <w:sz w:val="22"/>
                <w:szCs w:val="24"/>
              </w:rPr>
            </w:pPr>
            <w:r w:rsidRPr="00A44AC6">
              <w:rPr>
                <w:rFonts w:ascii="宋体" w:eastAsia="宋体" w:hAnsi="宋体" w:cs="宋体" w:hint="eastAsia"/>
                <w:sz w:val="22"/>
                <w:szCs w:val="24"/>
              </w:rPr>
              <w:t>批准单位或出版社</w:t>
            </w:r>
            <w:r>
              <w:rPr>
                <w:rFonts w:ascii="宋体" w:eastAsia="宋体" w:hAnsi="宋体" w:cs="宋体" w:hint="eastAsia"/>
                <w:sz w:val="22"/>
                <w:szCs w:val="24"/>
              </w:rPr>
              <w:t>名</w:t>
            </w:r>
          </w:p>
          <w:p w14:paraId="38D1F225"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2"/>
                <w:szCs w:val="24"/>
              </w:rPr>
              <w:t>或期刊名</w:t>
            </w:r>
          </w:p>
        </w:tc>
        <w:tc>
          <w:tcPr>
            <w:tcW w:w="974" w:type="dxa"/>
            <w:gridSpan w:val="2"/>
            <w:vAlign w:val="center"/>
          </w:tcPr>
          <w:p w14:paraId="694343E4"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负责人</w:t>
            </w:r>
          </w:p>
          <w:p w14:paraId="5490627C"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/成员</w:t>
            </w:r>
          </w:p>
        </w:tc>
        <w:tc>
          <w:tcPr>
            <w:tcW w:w="805" w:type="dxa"/>
            <w:vAlign w:val="center"/>
          </w:tcPr>
          <w:p w14:paraId="421F1506" w14:textId="77777777" w:rsidR="00304EF8" w:rsidRPr="00A44AC6" w:rsidRDefault="00304EF8" w:rsidP="005E49ED">
            <w:pPr>
              <w:adjustRightInd w:val="0"/>
              <w:snapToGrid w:val="0"/>
              <w:jc w:val="center"/>
              <w:rPr>
                <w:rFonts w:ascii="宋体" w:eastAsia="宋体" w:hAnsi="宋体" w:cs="宋体"/>
                <w:sz w:val="24"/>
                <w:szCs w:val="24"/>
              </w:rPr>
            </w:pPr>
            <w:r w:rsidRPr="00A44AC6">
              <w:rPr>
                <w:rFonts w:ascii="宋体" w:eastAsia="宋体" w:hAnsi="宋体" w:cs="宋体" w:hint="eastAsia"/>
                <w:sz w:val="24"/>
                <w:szCs w:val="24"/>
              </w:rPr>
              <w:t>位次</w:t>
            </w:r>
          </w:p>
        </w:tc>
      </w:tr>
      <w:tr w:rsidR="00304EF8" w:rsidRPr="00A44AC6" w14:paraId="26477CAF" w14:textId="77777777" w:rsidTr="005E49ED">
        <w:tblPrEx>
          <w:tblCellMar>
            <w:left w:w="28" w:type="dxa"/>
            <w:right w:w="28" w:type="dxa"/>
          </w:tblCellMar>
        </w:tblPrEx>
        <w:trPr>
          <w:cantSplit/>
          <w:trHeight w:hRule="exact" w:val="449"/>
          <w:jc w:val="center"/>
        </w:trPr>
        <w:tc>
          <w:tcPr>
            <w:tcW w:w="884" w:type="dxa"/>
            <w:gridSpan w:val="2"/>
            <w:vMerge/>
            <w:vAlign w:val="center"/>
          </w:tcPr>
          <w:p w14:paraId="02AE2065"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6D1D80E1"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1FE62ECE"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5C9E5100"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409667BC"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65165F00"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7AF7385C" w14:textId="77777777" w:rsidTr="005E49ED">
        <w:tblPrEx>
          <w:tblCellMar>
            <w:left w:w="28" w:type="dxa"/>
            <w:right w:w="28" w:type="dxa"/>
          </w:tblCellMar>
        </w:tblPrEx>
        <w:trPr>
          <w:cantSplit/>
          <w:trHeight w:hRule="exact" w:val="449"/>
          <w:jc w:val="center"/>
        </w:trPr>
        <w:tc>
          <w:tcPr>
            <w:tcW w:w="884" w:type="dxa"/>
            <w:gridSpan w:val="2"/>
            <w:vMerge/>
            <w:vAlign w:val="center"/>
          </w:tcPr>
          <w:p w14:paraId="1F871ED1"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1DB5F837"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690029F9"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4657270C"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1881DF4A"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495FCAE3"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5433C353" w14:textId="77777777" w:rsidTr="005E49ED">
        <w:tblPrEx>
          <w:tblCellMar>
            <w:left w:w="28" w:type="dxa"/>
            <w:right w:w="28" w:type="dxa"/>
          </w:tblCellMar>
        </w:tblPrEx>
        <w:trPr>
          <w:cantSplit/>
          <w:trHeight w:hRule="exact" w:val="449"/>
          <w:jc w:val="center"/>
        </w:trPr>
        <w:tc>
          <w:tcPr>
            <w:tcW w:w="884" w:type="dxa"/>
            <w:gridSpan w:val="2"/>
            <w:vMerge/>
            <w:vAlign w:val="center"/>
          </w:tcPr>
          <w:p w14:paraId="793A0FB7"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4379C7B5"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31EF37B5"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4138E323"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3E6E7B06"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2F726FB2"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4FF64CA4" w14:textId="77777777" w:rsidTr="005E49ED">
        <w:tblPrEx>
          <w:tblCellMar>
            <w:left w:w="28" w:type="dxa"/>
            <w:right w:w="28" w:type="dxa"/>
          </w:tblCellMar>
        </w:tblPrEx>
        <w:trPr>
          <w:cantSplit/>
          <w:trHeight w:hRule="exact" w:val="449"/>
          <w:jc w:val="center"/>
        </w:trPr>
        <w:tc>
          <w:tcPr>
            <w:tcW w:w="884" w:type="dxa"/>
            <w:gridSpan w:val="2"/>
            <w:vMerge/>
            <w:vAlign w:val="center"/>
          </w:tcPr>
          <w:p w14:paraId="60D921D0"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04F32087"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7E338719"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19D2C2CB"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4587B133"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01A5C800" w14:textId="77777777" w:rsidR="00304EF8" w:rsidRPr="00A44AC6" w:rsidRDefault="00304EF8" w:rsidP="005E49ED">
            <w:pPr>
              <w:adjustRightInd w:val="0"/>
              <w:snapToGrid w:val="0"/>
              <w:jc w:val="center"/>
              <w:rPr>
                <w:rFonts w:ascii="宋体" w:eastAsia="宋体" w:hAnsi="宋体" w:cs="宋体"/>
                <w:sz w:val="24"/>
                <w:szCs w:val="24"/>
              </w:rPr>
            </w:pPr>
          </w:p>
        </w:tc>
      </w:tr>
      <w:tr w:rsidR="00304EF8" w:rsidRPr="00A44AC6" w14:paraId="49EE460D" w14:textId="77777777" w:rsidTr="005E49ED">
        <w:tblPrEx>
          <w:tblCellMar>
            <w:left w:w="28" w:type="dxa"/>
            <w:right w:w="28" w:type="dxa"/>
          </w:tblCellMar>
        </w:tblPrEx>
        <w:trPr>
          <w:cantSplit/>
          <w:trHeight w:hRule="exact" w:val="449"/>
          <w:jc w:val="center"/>
        </w:trPr>
        <w:tc>
          <w:tcPr>
            <w:tcW w:w="884" w:type="dxa"/>
            <w:gridSpan w:val="2"/>
            <w:vMerge/>
            <w:vAlign w:val="center"/>
          </w:tcPr>
          <w:p w14:paraId="36E7029A" w14:textId="77777777" w:rsidR="00304EF8" w:rsidRPr="00A44AC6" w:rsidRDefault="00304EF8" w:rsidP="005E49ED">
            <w:pPr>
              <w:adjustRightInd w:val="0"/>
              <w:snapToGrid w:val="0"/>
              <w:jc w:val="center"/>
              <w:rPr>
                <w:rFonts w:ascii="宋体" w:eastAsia="宋体" w:hAnsi="宋体" w:cs="宋体"/>
                <w:sz w:val="24"/>
                <w:szCs w:val="24"/>
              </w:rPr>
            </w:pPr>
          </w:p>
        </w:tc>
        <w:tc>
          <w:tcPr>
            <w:tcW w:w="1375" w:type="dxa"/>
            <w:gridSpan w:val="3"/>
            <w:vAlign w:val="center"/>
          </w:tcPr>
          <w:p w14:paraId="575B96C6" w14:textId="77777777" w:rsidR="00304EF8" w:rsidRPr="00A44AC6" w:rsidRDefault="00304EF8" w:rsidP="005E49ED">
            <w:pPr>
              <w:adjustRightInd w:val="0"/>
              <w:snapToGrid w:val="0"/>
              <w:jc w:val="center"/>
              <w:rPr>
                <w:rFonts w:ascii="宋体" w:eastAsia="宋体" w:hAnsi="宋体" w:cs="宋体"/>
                <w:sz w:val="24"/>
                <w:szCs w:val="24"/>
              </w:rPr>
            </w:pPr>
          </w:p>
        </w:tc>
        <w:tc>
          <w:tcPr>
            <w:tcW w:w="2197" w:type="dxa"/>
            <w:gridSpan w:val="4"/>
            <w:vAlign w:val="center"/>
          </w:tcPr>
          <w:p w14:paraId="6FB4190C" w14:textId="77777777" w:rsidR="00304EF8" w:rsidRPr="00A44AC6" w:rsidRDefault="00304EF8" w:rsidP="005E49ED">
            <w:pPr>
              <w:adjustRightInd w:val="0"/>
              <w:snapToGrid w:val="0"/>
              <w:jc w:val="center"/>
              <w:rPr>
                <w:rFonts w:ascii="宋体" w:eastAsia="宋体" w:hAnsi="宋体" w:cs="宋体"/>
                <w:sz w:val="24"/>
                <w:szCs w:val="24"/>
              </w:rPr>
            </w:pPr>
          </w:p>
        </w:tc>
        <w:tc>
          <w:tcPr>
            <w:tcW w:w="2642" w:type="dxa"/>
            <w:gridSpan w:val="7"/>
            <w:vAlign w:val="center"/>
          </w:tcPr>
          <w:p w14:paraId="6B31C982" w14:textId="77777777" w:rsidR="00304EF8" w:rsidRPr="00A44AC6" w:rsidRDefault="00304EF8" w:rsidP="005E49ED">
            <w:pPr>
              <w:adjustRightInd w:val="0"/>
              <w:snapToGrid w:val="0"/>
              <w:jc w:val="center"/>
              <w:rPr>
                <w:rFonts w:ascii="宋体" w:eastAsia="宋体" w:hAnsi="宋体" w:cs="宋体"/>
                <w:sz w:val="24"/>
                <w:szCs w:val="24"/>
              </w:rPr>
            </w:pPr>
          </w:p>
        </w:tc>
        <w:tc>
          <w:tcPr>
            <w:tcW w:w="974" w:type="dxa"/>
            <w:gridSpan w:val="2"/>
            <w:vAlign w:val="center"/>
          </w:tcPr>
          <w:p w14:paraId="700C6CA5" w14:textId="77777777" w:rsidR="00304EF8" w:rsidRPr="00A44AC6" w:rsidRDefault="00304EF8" w:rsidP="005E49ED">
            <w:pPr>
              <w:adjustRightInd w:val="0"/>
              <w:snapToGrid w:val="0"/>
              <w:jc w:val="center"/>
              <w:rPr>
                <w:rFonts w:ascii="宋体" w:eastAsia="宋体" w:hAnsi="宋体" w:cs="宋体"/>
                <w:sz w:val="24"/>
                <w:szCs w:val="24"/>
              </w:rPr>
            </w:pPr>
          </w:p>
        </w:tc>
        <w:tc>
          <w:tcPr>
            <w:tcW w:w="805" w:type="dxa"/>
            <w:vAlign w:val="center"/>
          </w:tcPr>
          <w:p w14:paraId="27B0EFDA" w14:textId="77777777" w:rsidR="00304EF8" w:rsidRPr="00A44AC6" w:rsidRDefault="00304EF8" w:rsidP="005E49ED">
            <w:pPr>
              <w:adjustRightInd w:val="0"/>
              <w:snapToGrid w:val="0"/>
              <w:jc w:val="center"/>
              <w:rPr>
                <w:rFonts w:ascii="宋体" w:eastAsia="宋体" w:hAnsi="宋体" w:cs="宋体"/>
                <w:sz w:val="24"/>
                <w:szCs w:val="24"/>
              </w:rPr>
            </w:pPr>
          </w:p>
        </w:tc>
      </w:tr>
    </w:tbl>
    <w:p w14:paraId="550241FB" w14:textId="77777777" w:rsidR="00304EF8" w:rsidRDefault="00304EF8" w:rsidP="00304EF8">
      <w:pPr>
        <w:rPr>
          <w:rFonts w:ascii="黑体" w:eastAsia="黑体" w:hAnsi="黑体" w:cs="黑体"/>
          <w:bCs/>
          <w:sz w:val="28"/>
          <w:szCs w:val="28"/>
        </w:rPr>
      </w:pPr>
    </w:p>
    <w:p w14:paraId="52AA0B2E" w14:textId="77777777" w:rsidR="00304EF8" w:rsidRDefault="00304EF8" w:rsidP="00304EF8">
      <w:pPr>
        <w:rPr>
          <w:rFonts w:ascii="黑体" w:eastAsia="黑体" w:hAnsi="黑体" w:cs="黑体"/>
          <w:bCs/>
          <w:sz w:val="28"/>
          <w:szCs w:val="28"/>
        </w:rPr>
      </w:pPr>
    </w:p>
    <w:p w14:paraId="53E2B52A" w14:textId="24D1793E" w:rsidR="00B808D2" w:rsidRPr="00B808D2" w:rsidRDefault="00B808D2" w:rsidP="00B808D2">
      <w:pPr>
        <w:rPr>
          <w:rFonts w:ascii="黑体" w:eastAsia="黑体" w:hAnsi="黑体" w:cs="黑体"/>
          <w:bCs/>
          <w:sz w:val="32"/>
          <w:szCs w:val="28"/>
        </w:rPr>
      </w:pPr>
      <w:r>
        <w:rPr>
          <w:rFonts w:ascii="黑体" w:eastAsia="黑体" w:hAnsi="黑体" w:cs="黑体" w:hint="eastAsia"/>
          <w:bCs/>
          <w:sz w:val="32"/>
          <w:szCs w:val="28"/>
        </w:rPr>
        <w:lastRenderedPageBreak/>
        <w:t>二</w:t>
      </w:r>
      <w:r w:rsidR="00304EF8" w:rsidRPr="00514244">
        <w:rPr>
          <w:rFonts w:ascii="黑体" w:eastAsia="黑体" w:hAnsi="黑体" w:cs="黑体" w:hint="eastAsia"/>
          <w:bCs/>
          <w:sz w:val="32"/>
          <w:szCs w:val="28"/>
        </w:rPr>
        <w:t>、课程基本</w:t>
      </w:r>
      <w:r w:rsidR="00304EF8">
        <w:rPr>
          <w:rFonts w:ascii="黑体" w:eastAsia="黑体" w:hAnsi="黑体" w:cs="黑体" w:hint="eastAsia"/>
          <w:bCs/>
          <w:sz w:val="32"/>
          <w:szCs w:val="28"/>
        </w:rPr>
        <w:t>信息</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7087"/>
      </w:tblGrid>
      <w:tr w:rsidR="00B808D2" w:rsidRPr="00B808D2" w14:paraId="66572481" w14:textId="77777777" w:rsidTr="00B808D2">
        <w:trPr>
          <w:jc w:val="center"/>
        </w:trPr>
        <w:tc>
          <w:tcPr>
            <w:tcW w:w="2127" w:type="dxa"/>
            <w:tcBorders>
              <w:top w:val="single" w:sz="4" w:space="0" w:color="000000"/>
              <w:left w:val="single" w:sz="4" w:space="0" w:color="000000"/>
              <w:bottom w:val="single" w:sz="4" w:space="0" w:color="000000"/>
              <w:right w:val="single" w:sz="4" w:space="0" w:color="000000"/>
            </w:tcBorders>
          </w:tcPr>
          <w:p w14:paraId="3B4CEAE5"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课程名称</w:t>
            </w:r>
          </w:p>
        </w:tc>
        <w:tc>
          <w:tcPr>
            <w:tcW w:w="7087" w:type="dxa"/>
            <w:tcBorders>
              <w:top w:val="single" w:sz="4" w:space="0" w:color="000000"/>
              <w:left w:val="single" w:sz="4" w:space="0" w:color="000000"/>
              <w:bottom w:val="single" w:sz="4" w:space="0" w:color="000000"/>
              <w:right w:val="single" w:sz="4" w:space="0" w:color="000000"/>
            </w:tcBorders>
          </w:tcPr>
          <w:p w14:paraId="10DC167B" w14:textId="77777777" w:rsidR="00B808D2" w:rsidRPr="00B808D2" w:rsidRDefault="00B808D2" w:rsidP="00B808D2">
            <w:pPr>
              <w:snapToGrid w:val="0"/>
              <w:spacing w:line="440" w:lineRule="exact"/>
              <w:rPr>
                <w:rFonts w:ascii="宋体" w:eastAsia="宋体" w:hAnsi="宋体" w:cs="Times New Roman"/>
                <w:dstrike/>
                <w:color w:val="000000"/>
                <w:kern w:val="0"/>
                <w:sz w:val="24"/>
                <w:szCs w:val="24"/>
              </w:rPr>
            </w:pPr>
          </w:p>
        </w:tc>
      </w:tr>
      <w:tr w:rsidR="00B808D2" w:rsidRPr="00B808D2" w14:paraId="1416102A" w14:textId="77777777" w:rsidTr="00B808D2">
        <w:trPr>
          <w:jc w:val="center"/>
        </w:trPr>
        <w:tc>
          <w:tcPr>
            <w:tcW w:w="2127" w:type="dxa"/>
            <w:tcBorders>
              <w:top w:val="single" w:sz="4" w:space="0" w:color="000000"/>
              <w:left w:val="single" w:sz="4" w:space="0" w:color="000000"/>
              <w:bottom w:val="single" w:sz="4" w:space="0" w:color="000000"/>
              <w:right w:val="single" w:sz="4" w:space="0" w:color="000000"/>
            </w:tcBorders>
          </w:tcPr>
          <w:p w14:paraId="38204F11"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课程负责人</w:t>
            </w:r>
          </w:p>
        </w:tc>
        <w:tc>
          <w:tcPr>
            <w:tcW w:w="7087" w:type="dxa"/>
            <w:tcBorders>
              <w:top w:val="single" w:sz="4" w:space="0" w:color="000000"/>
              <w:left w:val="single" w:sz="4" w:space="0" w:color="000000"/>
              <w:bottom w:val="single" w:sz="4" w:space="0" w:color="000000"/>
              <w:right w:val="single" w:sz="4" w:space="0" w:color="000000"/>
            </w:tcBorders>
          </w:tcPr>
          <w:p w14:paraId="4A860FB9"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r>
      <w:tr w:rsidR="00B808D2" w:rsidRPr="00B808D2" w14:paraId="38770535" w14:textId="77777777" w:rsidTr="00B808D2">
        <w:trPr>
          <w:jc w:val="center"/>
        </w:trPr>
        <w:tc>
          <w:tcPr>
            <w:tcW w:w="2127" w:type="dxa"/>
            <w:tcBorders>
              <w:top w:val="single" w:sz="4" w:space="0" w:color="000000"/>
              <w:left w:val="single" w:sz="4" w:space="0" w:color="000000"/>
              <w:bottom w:val="single" w:sz="4" w:space="0" w:color="000000"/>
              <w:right w:val="single" w:sz="4" w:space="0" w:color="000000"/>
            </w:tcBorders>
          </w:tcPr>
          <w:p w14:paraId="2D76DA93"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负责人所在单位</w:t>
            </w:r>
          </w:p>
        </w:tc>
        <w:tc>
          <w:tcPr>
            <w:tcW w:w="7087" w:type="dxa"/>
            <w:tcBorders>
              <w:top w:val="single" w:sz="4" w:space="0" w:color="000000"/>
              <w:left w:val="single" w:sz="4" w:space="0" w:color="000000"/>
              <w:bottom w:val="single" w:sz="4" w:space="0" w:color="000000"/>
              <w:right w:val="single" w:sz="4" w:space="0" w:color="000000"/>
            </w:tcBorders>
          </w:tcPr>
          <w:p w14:paraId="43ABFF89"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r>
      <w:tr w:rsidR="00B808D2" w:rsidRPr="00B808D2" w14:paraId="2310B445" w14:textId="77777777" w:rsidTr="00B808D2">
        <w:trPr>
          <w:jc w:val="center"/>
        </w:trPr>
        <w:tc>
          <w:tcPr>
            <w:tcW w:w="2127" w:type="dxa"/>
            <w:tcBorders>
              <w:top w:val="single" w:sz="4" w:space="0" w:color="000000"/>
              <w:left w:val="single" w:sz="4" w:space="0" w:color="000000"/>
              <w:bottom w:val="single" w:sz="4" w:space="0" w:color="000000"/>
              <w:right w:val="single" w:sz="4" w:space="0" w:color="000000"/>
            </w:tcBorders>
          </w:tcPr>
          <w:p w14:paraId="490FA54F"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课程对象</w:t>
            </w:r>
          </w:p>
        </w:tc>
        <w:tc>
          <w:tcPr>
            <w:tcW w:w="7087" w:type="dxa"/>
            <w:tcBorders>
              <w:top w:val="single" w:sz="4" w:space="0" w:color="000000"/>
              <w:left w:val="single" w:sz="4" w:space="0" w:color="000000"/>
              <w:bottom w:val="single" w:sz="4" w:space="0" w:color="000000"/>
              <w:right w:val="single" w:sz="4" w:space="0" w:color="000000"/>
            </w:tcBorders>
          </w:tcPr>
          <w:p w14:paraId="7845A67B"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□本科生课 □专科生课  □社会学习者</w:t>
            </w:r>
          </w:p>
        </w:tc>
      </w:tr>
      <w:tr w:rsidR="00B808D2" w:rsidRPr="00B808D2" w14:paraId="70E33CB7" w14:textId="77777777" w:rsidTr="00B808D2">
        <w:trPr>
          <w:jc w:val="center"/>
        </w:trPr>
        <w:tc>
          <w:tcPr>
            <w:tcW w:w="2127" w:type="dxa"/>
            <w:tcBorders>
              <w:top w:val="single" w:sz="4" w:space="0" w:color="000000"/>
              <w:left w:val="single" w:sz="4" w:space="0" w:color="000000"/>
              <w:bottom w:val="single" w:sz="4" w:space="0" w:color="000000"/>
              <w:right w:val="single" w:sz="4" w:space="0" w:color="000000"/>
            </w:tcBorders>
          </w:tcPr>
          <w:p w14:paraId="52E09102"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课程性质</w:t>
            </w:r>
          </w:p>
        </w:tc>
        <w:tc>
          <w:tcPr>
            <w:tcW w:w="7087" w:type="dxa"/>
            <w:tcBorders>
              <w:top w:val="single" w:sz="4" w:space="0" w:color="000000"/>
              <w:left w:val="single" w:sz="4" w:space="0" w:color="000000"/>
              <w:bottom w:val="single" w:sz="4" w:space="0" w:color="000000"/>
              <w:right w:val="single" w:sz="4" w:space="0" w:color="000000"/>
            </w:tcBorders>
          </w:tcPr>
          <w:p w14:paraId="0C27E0AE" w14:textId="58D4C3CE"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w:t>
            </w:r>
            <w:r>
              <w:rPr>
                <w:rFonts w:ascii="宋体" w:eastAsia="宋体" w:hAnsi="宋体" w:cs="Times New Roman" w:hint="eastAsia"/>
                <w:color w:val="000000"/>
                <w:kern w:val="0"/>
                <w:sz w:val="24"/>
                <w:szCs w:val="24"/>
              </w:rPr>
              <w:t>学</w:t>
            </w:r>
            <w:r w:rsidRPr="00B808D2">
              <w:rPr>
                <w:rFonts w:ascii="宋体" w:eastAsia="宋体" w:hAnsi="宋体" w:cs="Times New Roman" w:hint="eastAsia"/>
                <w:color w:val="000000"/>
                <w:kern w:val="0"/>
                <w:sz w:val="24"/>
                <w:szCs w:val="24"/>
              </w:rPr>
              <w:t>校学分认定课</w:t>
            </w:r>
            <w:r>
              <w:rPr>
                <w:rFonts w:ascii="宋体" w:eastAsia="宋体" w:hAnsi="宋体" w:cs="Times New Roman" w:hint="eastAsia"/>
                <w:color w:val="000000"/>
                <w:kern w:val="0"/>
                <w:sz w:val="24"/>
                <w:szCs w:val="24"/>
              </w:rPr>
              <w:t xml:space="preserve"> </w:t>
            </w:r>
            <w:r>
              <w:rPr>
                <w:rFonts w:ascii="宋体" w:eastAsia="宋体" w:hAnsi="宋体" w:cs="Times New Roman"/>
                <w:color w:val="000000"/>
                <w:kern w:val="0"/>
                <w:sz w:val="24"/>
                <w:szCs w:val="24"/>
              </w:rPr>
              <w:t xml:space="preserve">  </w:t>
            </w:r>
            <w:r w:rsidRPr="00B808D2">
              <w:rPr>
                <w:rFonts w:ascii="宋体" w:eastAsia="宋体" w:hAnsi="宋体" w:cs="Times New Roman" w:hint="eastAsia"/>
                <w:color w:val="000000"/>
                <w:kern w:val="0"/>
                <w:sz w:val="24"/>
                <w:szCs w:val="24"/>
              </w:rPr>
              <w:t>□社会学习者课程</w:t>
            </w:r>
          </w:p>
        </w:tc>
      </w:tr>
      <w:tr w:rsidR="00B808D2" w:rsidRPr="00B808D2" w14:paraId="6D8A98A6" w14:textId="77777777" w:rsidTr="00B808D2">
        <w:trPr>
          <w:trHeight w:val="468"/>
          <w:jc w:val="center"/>
        </w:trPr>
        <w:tc>
          <w:tcPr>
            <w:tcW w:w="2127" w:type="dxa"/>
            <w:vMerge w:val="restart"/>
            <w:tcBorders>
              <w:top w:val="single" w:sz="4" w:space="0" w:color="000000"/>
              <w:left w:val="single" w:sz="4" w:space="0" w:color="000000"/>
              <w:bottom w:val="single" w:sz="4" w:space="0" w:color="auto"/>
              <w:right w:val="single" w:sz="4" w:space="0" w:color="000000"/>
            </w:tcBorders>
            <w:vAlign w:val="center"/>
          </w:tcPr>
          <w:p w14:paraId="589D1996"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课程类型</w:t>
            </w:r>
          </w:p>
        </w:tc>
        <w:tc>
          <w:tcPr>
            <w:tcW w:w="7087" w:type="dxa"/>
            <w:tcBorders>
              <w:top w:val="single" w:sz="4" w:space="0" w:color="000000"/>
              <w:left w:val="single" w:sz="4" w:space="0" w:color="000000"/>
              <w:bottom w:val="single" w:sz="4" w:space="0" w:color="000000"/>
              <w:right w:val="single" w:sz="4" w:space="0" w:color="000000"/>
            </w:tcBorders>
          </w:tcPr>
          <w:p w14:paraId="1DEB78EB" w14:textId="5ED47700"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 xml:space="preserve">○大学生文化素质教育课 </w:t>
            </w:r>
            <w:r>
              <w:rPr>
                <w:rFonts w:ascii="宋体" w:eastAsia="宋体" w:hAnsi="宋体" w:cs="Times New Roman"/>
                <w:color w:val="000000"/>
                <w:kern w:val="0"/>
                <w:sz w:val="24"/>
                <w:szCs w:val="24"/>
              </w:rPr>
              <w:t xml:space="preserve"> </w:t>
            </w:r>
            <w:r w:rsidRPr="00B808D2">
              <w:rPr>
                <w:rFonts w:ascii="宋体" w:eastAsia="宋体" w:hAnsi="宋体" w:cs="Times New Roman" w:hint="eastAsia"/>
                <w:color w:val="000000"/>
                <w:kern w:val="0"/>
                <w:sz w:val="24"/>
                <w:szCs w:val="24"/>
              </w:rPr>
              <w:t>○公共基础课</w:t>
            </w:r>
            <w:r>
              <w:rPr>
                <w:rFonts w:ascii="宋体" w:eastAsia="宋体" w:hAnsi="宋体" w:cs="Times New Roman" w:hint="eastAsia"/>
                <w:color w:val="000000"/>
                <w:kern w:val="0"/>
                <w:sz w:val="24"/>
                <w:szCs w:val="24"/>
              </w:rPr>
              <w:t xml:space="preserve"> </w:t>
            </w:r>
            <w:r w:rsidRPr="00B808D2">
              <w:rPr>
                <w:rFonts w:ascii="宋体" w:eastAsia="宋体" w:hAnsi="宋体" w:cs="Times New Roman" w:hint="eastAsia"/>
                <w:color w:val="000000"/>
                <w:kern w:val="0"/>
                <w:sz w:val="24"/>
                <w:szCs w:val="24"/>
              </w:rPr>
              <w:t xml:space="preserve"> ○专业课</w:t>
            </w:r>
            <w:r>
              <w:rPr>
                <w:rFonts w:ascii="宋体" w:eastAsia="宋体" w:hAnsi="宋体" w:cs="Times New Roman" w:hint="eastAsia"/>
                <w:color w:val="000000"/>
                <w:kern w:val="0"/>
                <w:sz w:val="24"/>
                <w:szCs w:val="24"/>
              </w:rPr>
              <w:t xml:space="preserve"> </w:t>
            </w:r>
            <w:r w:rsidRPr="00B808D2">
              <w:rPr>
                <w:rFonts w:ascii="宋体" w:eastAsia="宋体" w:hAnsi="宋体" w:cs="Times New Roman" w:hint="eastAsia"/>
                <w:color w:val="000000"/>
                <w:kern w:val="0"/>
                <w:sz w:val="24"/>
                <w:szCs w:val="24"/>
              </w:rPr>
              <w:t xml:space="preserve"> ○其他</w:t>
            </w:r>
          </w:p>
        </w:tc>
      </w:tr>
      <w:tr w:rsidR="00B808D2" w:rsidRPr="00B808D2" w14:paraId="74B85CC9" w14:textId="77777777" w:rsidTr="00B808D2">
        <w:trPr>
          <w:trHeight w:val="468"/>
          <w:jc w:val="center"/>
        </w:trPr>
        <w:tc>
          <w:tcPr>
            <w:tcW w:w="2127" w:type="dxa"/>
            <w:vMerge/>
            <w:tcBorders>
              <w:top w:val="single" w:sz="4" w:space="0" w:color="000000"/>
              <w:left w:val="single" w:sz="4" w:space="0" w:color="000000"/>
              <w:bottom w:val="single" w:sz="4" w:space="0" w:color="auto"/>
              <w:right w:val="single" w:sz="4" w:space="0" w:color="000000"/>
            </w:tcBorders>
            <w:vAlign w:val="center"/>
          </w:tcPr>
          <w:p w14:paraId="790F0ADE" w14:textId="77777777" w:rsidR="00B808D2" w:rsidRPr="00B808D2" w:rsidRDefault="00B808D2" w:rsidP="00B808D2">
            <w:pPr>
              <w:widowControl/>
              <w:spacing w:line="440" w:lineRule="exact"/>
              <w:jc w:val="left"/>
              <w:rPr>
                <w:rFonts w:ascii="宋体" w:eastAsia="宋体" w:hAnsi="宋体" w:cs="Times New Roman"/>
                <w:color w:val="000000"/>
                <w:kern w:val="0"/>
                <w:sz w:val="24"/>
                <w:szCs w:val="24"/>
              </w:rPr>
            </w:pPr>
          </w:p>
        </w:tc>
        <w:tc>
          <w:tcPr>
            <w:tcW w:w="7087" w:type="dxa"/>
            <w:tcBorders>
              <w:top w:val="single" w:sz="4" w:space="0" w:color="000000"/>
              <w:left w:val="single" w:sz="4" w:space="0" w:color="000000"/>
              <w:bottom w:val="single" w:sz="4" w:space="0" w:color="000000"/>
              <w:right w:val="single" w:sz="4" w:space="0" w:color="000000"/>
            </w:tcBorders>
          </w:tcPr>
          <w:p w14:paraId="5120DC83" w14:textId="7ACAF0A5"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 xml:space="preserve">□思想政治理论课 </w:t>
            </w:r>
            <w:r>
              <w:rPr>
                <w:rFonts w:ascii="宋体" w:eastAsia="宋体" w:hAnsi="宋体" w:cs="Times New Roman"/>
                <w:color w:val="000000"/>
                <w:kern w:val="0"/>
                <w:sz w:val="24"/>
                <w:szCs w:val="24"/>
              </w:rPr>
              <w:t xml:space="preserve"> </w:t>
            </w:r>
            <w:r w:rsidRPr="00B808D2">
              <w:rPr>
                <w:rFonts w:ascii="宋体" w:eastAsia="宋体" w:hAnsi="宋体" w:cs="Times New Roman" w:hint="eastAsia"/>
                <w:color w:val="000000"/>
                <w:kern w:val="0"/>
                <w:sz w:val="24"/>
                <w:szCs w:val="24"/>
              </w:rPr>
              <w:t xml:space="preserve">□创新创业教育课 </w:t>
            </w:r>
            <w:r>
              <w:rPr>
                <w:rFonts w:ascii="宋体" w:eastAsia="宋体" w:hAnsi="宋体" w:cs="Times New Roman"/>
                <w:color w:val="000000"/>
                <w:kern w:val="0"/>
                <w:sz w:val="24"/>
                <w:szCs w:val="24"/>
              </w:rPr>
              <w:t xml:space="preserve"> </w:t>
            </w:r>
            <w:r w:rsidRPr="00B808D2">
              <w:rPr>
                <w:rFonts w:ascii="宋体" w:eastAsia="宋体" w:hAnsi="宋体" w:cs="Times New Roman" w:hint="eastAsia"/>
                <w:color w:val="000000"/>
                <w:kern w:val="0"/>
                <w:sz w:val="24"/>
                <w:szCs w:val="24"/>
              </w:rPr>
              <w:t xml:space="preserve">□教师教育课 </w:t>
            </w:r>
          </w:p>
        </w:tc>
      </w:tr>
      <w:tr w:rsidR="00B808D2" w:rsidRPr="00B808D2" w14:paraId="64068B1A" w14:textId="77777777" w:rsidTr="00B808D2">
        <w:trPr>
          <w:trHeight w:val="468"/>
          <w:jc w:val="center"/>
        </w:trPr>
        <w:tc>
          <w:tcPr>
            <w:tcW w:w="2127" w:type="dxa"/>
            <w:tcBorders>
              <w:top w:val="single" w:sz="4" w:space="0" w:color="auto"/>
              <w:left w:val="single" w:sz="4" w:space="0" w:color="000000"/>
              <w:bottom w:val="single" w:sz="4" w:space="0" w:color="000000"/>
              <w:right w:val="single" w:sz="4" w:space="0" w:color="000000"/>
            </w:tcBorders>
            <w:vAlign w:val="center"/>
          </w:tcPr>
          <w:p w14:paraId="5FCC8AFF"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课程讲授语言</w:t>
            </w:r>
          </w:p>
        </w:tc>
        <w:tc>
          <w:tcPr>
            <w:tcW w:w="7087" w:type="dxa"/>
            <w:tcBorders>
              <w:top w:val="single" w:sz="4" w:space="0" w:color="000000"/>
              <w:left w:val="single" w:sz="4" w:space="0" w:color="000000"/>
              <w:bottom w:val="single" w:sz="4" w:space="0" w:color="000000"/>
              <w:right w:val="single" w:sz="4" w:space="0" w:color="000000"/>
            </w:tcBorders>
          </w:tcPr>
          <w:p w14:paraId="44FD3BC4"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 xml:space="preserve">○中文  </w:t>
            </w:r>
          </w:p>
          <w:p w14:paraId="41EAB3F5"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○中文+外文字幕（语种）  ○外文（语种）</w:t>
            </w:r>
          </w:p>
        </w:tc>
      </w:tr>
      <w:tr w:rsidR="00B808D2" w:rsidRPr="00B808D2" w14:paraId="30FF2950" w14:textId="77777777" w:rsidTr="00B808D2">
        <w:trPr>
          <w:jc w:val="center"/>
        </w:trPr>
        <w:tc>
          <w:tcPr>
            <w:tcW w:w="2127" w:type="dxa"/>
            <w:tcBorders>
              <w:top w:val="single" w:sz="4" w:space="0" w:color="000000"/>
              <w:left w:val="single" w:sz="4" w:space="0" w:color="000000"/>
              <w:bottom w:val="single" w:sz="4" w:space="0" w:color="000000"/>
              <w:right w:val="single" w:sz="4" w:space="0" w:color="000000"/>
            </w:tcBorders>
          </w:tcPr>
          <w:p w14:paraId="6A136120"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开放程度</w:t>
            </w:r>
          </w:p>
        </w:tc>
        <w:tc>
          <w:tcPr>
            <w:tcW w:w="7087" w:type="dxa"/>
            <w:tcBorders>
              <w:top w:val="single" w:sz="4" w:space="0" w:color="000000"/>
              <w:left w:val="single" w:sz="4" w:space="0" w:color="000000"/>
              <w:bottom w:val="single" w:sz="4" w:space="0" w:color="000000"/>
              <w:right w:val="single" w:sz="4" w:space="0" w:color="000000"/>
            </w:tcBorders>
          </w:tcPr>
          <w:p w14:paraId="0481EC0F" w14:textId="77777777" w:rsidR="00B808D2" w:rsidRPr="00B808D2" w:rsidRDefault="00B808D2" w:rsidP="00B808D2">
            <w:pPr>
              <w:snapToGrid w:val="0"/>
              <w:spacing w:line="440" w:lineRule="exact"/>
              <w:rPr>
                <w:rFonts w:ascii="宋体" w:eastAsia="宋体" w:hAnsi="宋体" w:cs="宋体"/>
                <w:color w:val="000000"/>
                <w:kern w:val="0"/>
                <w:sz w:val="24"/>
                <w:szCs w:val="24"/>
              </w:rPr>
            </w:pPr>
            <w:r w:rsidRPr="00B808D2">
              <w:rPr>
                <w:rFonts w:ascii="宋体" w:eastAsia="宋体" w:hAnsi="宋体" w:cs="Times New Roman" w:hint="eastAsia"/>
                <w:color w:val="000000"/>
                <w:kern w:val="0"/>
                <w:sz w:val="24"/>
                <w:szCs w:val="24"/>
              </w:rPr>
              <w:t>○</w:t>
            </w:r>
            <w:r w:rsidRPr="00B808D2">
              <w:rPr>
                <w:rFonts w:ascii="宋体" w:eastAsia="宋体" w:hAnsi="宋体" w:cs="宋体" w:hint="eastAsia"/>
                <w:color w:val="000000"/>
                <w:kern w:val="0"/>
                <w:sz w:val="24"/>
                <w:szCs w:val="24"/>
              </w:rPr>
              <w:t>完全开放：自由注册，免费学习</w:t>
            </w:r>
          </w:p>
          <w:p w14:paraId="0749B05A"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w:t>
            </w:r>
            <w:r w:rsidRPr="00B808D2">
              <w:rPr>
                <w:rFonts w:ascii="宋体" w:eastAsia="宋体" w:hAnsi="宋体" w:cs="宋体" w:hint="eastAsia"/>
                <w:color w:val="000000"/>
                <w:kern w:val="0"/>
                <w:sz w:val="24"/>
                <w:szCs w:val="24"/>
              </w:rPr>
              <w:t>有限开放：仅对学校（机构）组织的学习者开放或付费学习</w:t>
            </w:r>
          </w:p>
        </w:tc>
      </w:tr>
      <w:tr w:rsidR="00B808D2" w:rsidRPr="00B808D2" w14:paraId="42ED7532" w14:textId="77777777" w:rsidTr="00B808D2">
        <w:trPr>
          <w:jc w:val="center"/>
        </w:trPr>
        <w:tc>
          <w:tcPr>
            <w:tcW w:w="2127" w:type="dxa"/>
            <w:tcBorders>
              <w:top w:val="single" w:sz="4" w:space="0" w:color="000000"/>
              <w:left w:val="single" w:sz="4" w:space="0" w:color="000000"/>
              <w:bottom w:val="single" w:sz="4" w:space="0" w:color="000000"/>
              <w:right w:val="single" w:sz="4" w:space="0" w:color="000000"/>
            </w:tcBorders>
          </w:tcPr>
          <w:p w14:paraId="47E0B9E1"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主要开课平台</w:t>
            </w:r>
          </w:p>
        </w:tc>
        <w:tc>
          <w:tcPr>
            <w:tcW w:w="7087" w:type="dxa"/>
            <w:tcBorders>
              <w:top w:val="single" w:sz="4" w:space="0" w:color="000000"/>
              <w:left w:val="single" w:sz="4" w:space="0" w:color="000000"/>
              <w:bottom w:val="single" w:sz="4" w:space="0" w:color="000000"/>
              <w:right w:val="single" w:sz="4" w:space="0" w:color="000000"/>
            </w:tcBorders>
          </w:tcPr>
          <w:p w14:paraId="1347C216"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r>
      <w:tr w:rsidR="00B808D2" w:rsidRPr="00B808D2" w14:paraId="2DA07F63" w14:textId="77777777" w:rsidTr="00B808D2">
        <w:trPr>
          <w:jc w:val="center"/>
        </w:trPr>
        <w:tc>
          <w:tcPr>
            <w:tcW w:w="2127" w:type="dxa"/>
            <w:tcBorders>
              <w:top w:val="single" w:sz="4" w:space="0" w:color="000000"/>
              <w:left w:val="single" w:sz="4" w:space="0" w:color="000000"/>
              <w:bottom w:val="single" w:sz="4" w:space="0" w:color="000000"/>
              <w:right w:val="single" w:sz="4" w:space="0" w:color="000000"/>
            </w:tcBorders>
          </w:tcPr>
          <w:p w14:paraId="2AB5E9A4"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平台首页网址</w:t>
            </w:r>
          </w:p>
        </w:tc>
        <w:tc>
          <w:tcPr>
            <w:tcW w:w="7087" w:type="dxa"/>
            <w:tcBorders>
              <w:top w:val="single" w:sz="4" w:space="0" w:color="000000"/>
              <w:left w:val="single" w:sz="4" w:space="0" w:color="000000"/>
              <w:bottom w:val="single" w:sz="4" w:space="0" w:color="000000"/>
              <w:right w:val="single" w:sz="4" w:space="0" w:color="000000"/>
            </w:tcBorders>
          </w:tcPr>
          <w:p w14:paraId="1FD0F054"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r>
      <w:tr w:rsidR="00B808D2" w:rsidRPr="00B808D2" w14:paraId="5D69B722" w14:textId="77777777" w:rsidTr="00B808D2">
        <w:trPr>
          <w:jc w:val="center"/>
        </w:trPr>
        <w:tc>
          <w:tcPr>
            <w:tcW w:w="2127" w:type="dxa"/>
            <w:tcBorders>
              <w:top w:val="single" w:sz="4" w:space="0" w:color="000000"/>
              <w:left w:val="single" w:sz="4" w:space="0" w:color="000000"/>
              <w:bottom w:val="single" w:sz="4" w:space="0" w:color="000000"/>
              <w:right w:val="single" w:sz="4" w:space="0" w:color="000000"/>
            </w:tcBorders>
          </w:tcPr>
          <w:p w14:paraId="0143CDA3"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首期上线平台</w:t>
            </w:r>
          </w:p>
          <w:p w14:paraId="2134A36F"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及时间</w:t>
            </w:r>
          </w:p>
        </w:tc>
        <w:tc>
          <w:tcPr>
            <w:tcW w:w="7087" w:type="dxa"/>
            <w:tcBorders>
              <w:top w:val="single" w:sz="4" w:space="0" w:color="000000"/>
              <w:left w:val="single" w:sz="4" w:space="0" w:color="000000"/>
              <w:bottom w:val="single" w:sz="4" w:space="0" w:color="000000"/>
              <w:right w:val="single" w:sz="4" w:space="0" w:color="000000"/>
            </w:tcBorders>
          </w:tcPr>
          <w:p w14:paraId="7B6E9C28"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r>
      <w:tr w:rsidR="00B808D2" w:rsidRPr="00B808D2" w14:paraId="46D3E9AA" w14:textId="77777777" w:rsidTr="00B808D2">
        <w:trPr>
          <w:jc w:val="center"/>
        </w:trPr>
        <w:tc>
          <w:tcPr>
            <w:tcW w:w="2127" w:type="dxa"/>
            <w:tcBorders>
              <w:top w:val="single" w:sz="4" w:space="0" w:color="000000"/>
              <w:left w:val="single" w:sz="4" w:space="0" w:color="000000"/>
              <w:bottom w:val="single" w:sz="4" w:space="0" w:color="000000"/>
              <w:right w:val="single" w:sz="4" w:space="0" w:color="000000"/>
            </w:tcBorders>
          </w:tcPr>
          <w:p w14:paraId="3BA37AAE"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课程开设期次</w:t>
            </w:r>
          </w:p>
        </w:tc>
        <w:tc>
          <w:tcPr>
            <w:tcW w:w="7087" w:type="dxa"/>
            <w:tcBorders>
              <w:top w:val="single" w:sz="4" w:space="0" w:color="000000"/>
              <w:left w:val="single" w:sz="4" w:space="0" w:color="000000"/>
              <w:bottom w:val="single" w:sz="4" w:space="0" w:color="000000"/>
              <w:right w:val="single" w:sz="4" w:space="0" w:color="000000"/>
            </w:tcBorders>
          </w:tcPr>
          <w:p w14:paraId="09A62B33"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r>
      <w:tr w:rsidR="00B808D2" w:rsidRPr="00B808D2" w14:paraId="280D1287" w14:textId="77777777" w:rsidTr="00B808D2">
        <w:trPr>
          <w:jc w:val="center"/>
        </w:trPr>
        <w:tc>
          <w:tcPr>
            <w:tcW w:w="2127" w:type="dxa"/>
            <w:tcBorders>
              <w:top w:val="single" w:sz="4" w:space="0" w:color="000000"/>
              <w:left w:val="single" w:sz="4" w:space="0" w:color="000000"/>
              <w:bottom w:val="single" w:sz="4" w:space="0" w:color="000000"/>
              <w:right w:val="single" w:sz="4" w:space="0" w:color="000000"/>
            </w:tcBorders>
          </w:tcPr>
          <w:p w14:paraId="4AB80A0E"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课程链接</w:t>
            </w:r>
          </w:p>
        </w:tc>
        <w:tc>
          <w:tcPr>
            <w:tcW w:w="7087" w:type="dxa"/>
            <w:tcBorders>
              <w:top w:val="single" w:sz="4" w:space="0" w:color="000000"/>
              <w:left w:val="single" w:sz="4" w:space="0" w:color="000000"/>
              <w:bottom w:val="single" w:sz="4" w:space="0" w:color="000000"/>
              <w:right w:val="single" w:sz="4" w:space="0" w:color="000000"/>
            </w:tcBorders>
          </w:tcPr>
          <w:p w14:paraId="11669920"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r>
    </w:tbl>
    <w:p w14:paraId="59F87119" w14:textId="77777777" w:rsidR="002F6B71" w:rsidRDefault="002F6B71" w:rsidP="00B808D2">
      <w:pPr>
        <w:spacing w:line="440" w:lineRule="exact"/>
        <w:rPr>
          <w:rFonts w:ascii="宋体" w:eastAsia="宋体" w:hAnsi="宋体" w:cs="Times New Roman"/>
          <w:b/>
          <w:color w:val="000000"/>
          <w:sz w:val="24"/>
          <w:szCs w:val="24"/>
        </w:rPr>
      </w:pPr>
    </w:p>
    <w:p w14:paraId="1663D308" w14:textId="1CB4AA5D" w:rsidR="00B808D2" w:rsidRPr="00B808D2" w:rsidRDefault="00B808D2" w:rsidP="00B808D2">
      <w:pPr>
        <w:spacing w:line="440" w:lineRule="exact"/>
        <w:rPr>
          <w:rFonts w:ascii="宋体" w:eastAsia="宋体" w:hAnsi="宋体" w:cs="Times New Roman"/>
          <w:b/>
          <w:color w:val="000000"/>
          <w:sz w:val="24"/>
          <w:szCs w:val="24"/>
        </w:rPr>
      </w:pPr>
      <w:r w:rsidRPr="00B808D2">
        <w:rPr>
          <w:rFonts w:ascii="宋体" w:eastAsia="宋体" w:hAnsi="宋体" w:cs="Times New Roman" w:hint="eastAsia"/>
          <w:b/>
          <w:color w:val="000000"/>
          <w:sz w:val="24"/>
          <w:szCs w:val="24"/>
        </w:rPr>
        <w:t>若因同一门课程课时较长，分段在线开设，请填写下表：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3"/>
        <w:gridCol w:w="2025"/>
        <w:gridCol w:w="992"/>
        <w:gridCol w:w="1843"/>
        <w:gridCol w:w="1670"/>
        <w:gridCol w:w="1561"/>
      </w:tblGrid>
      <w:tr w:rsidR="00B808D2" w:rsidRPr="00B808D2" w14:paraId="22CE9345" w14:textId="77777777" w:rsidTr="00365954">
        <w:trPr>
          <w:jc w:val="center"/>
        </w:trPr>
        <w:tc>
          <w:tcPr>
            <w:tcW w:w="1123" w:type="dxa"/>
            <w:tcBorders>
              <w:top w:val="single" w:sz="4" w:space="0" w:color="000000"/>
              <w:left w:val="single" w:sz="4" w:space="0" w:color="000000"/>
              <w:bottom w:val="single" w:sz="4" w:space="0" w:color="000000"/>
              <w:right w:val="single" w:sz="4" w:space="0" w:color="000000"/>
            </w:tcBorders>
          </w:tcPr>
          <w:p w14:paraId="0EA386DE" w14:textId="77777777" w:rsidR="00B808D2" w:rsidRPr="00B808D2" w:rsidRDefault="00B808D2" w:rsidP="00B808D2">
            <w:pPr>
              <w:snapToGrid w:val="0"/>
              <w:spacing w:line="440" w:lineRule="exact"/>
              <w:jc w:val="center"/>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序号</w:t>
            </w:r>
          </w:p>
        </w:tc>
        <w:tc>
          <w:tcPr>
            <w:tcW w:w="2025" w:type="dxa"/>
            <w:tcBorders>
              <w:top w:val="single" w:sz="4" w:space="0" w:color="000000"/>
              <w:left w:val="single" w:sz="4" w:space="0" w:color="000000"/>
              <w:bottom w:val="single" w:sz="4" w:space="0" w:color="000000"/>
              <w:right w:val="single" w:sz="4" w:space="0" w:color="000000"/>
            </w:tcBorders>
          </w:tcPr>
          <w:p w14:paraId="3279A587" w14:textId="77777777" w:rsidR="00B808D2" w:rsidRPr="00B808D2" w:rsidRDefault="00B808D2" w:rsidP="00B808D2">
            <w:pPr>
              <w:snapToGrid w:val="0"/>
              <w:spacing w:line="440" w:lineRule="exact"/>
              <w:jc w:val="center"/>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课程名称</w:t>
            </w:r>
          </w:p>
        </w:tc>
        <w:tc>
          <w:tcPr>
            <w:tcW w:w="992" w:type="dxa"/>
            <w:tcBorders>
              <w:top w:val="single" w:sz="4" w:space="0" w:color="000000"/>
              <w:left w:val="single" w:sz="4" w:space="0" w:color="000000"/>
              <w:bottom w:val="single" w:sz="4" w:space="0" w:color="000000"/>
              <w:right w:val="single" w:sz="4" w:space="0" w:color="000000"/>
            </w:tcBorders>
          </w:tcPr>
          <w:p w14:paraId="7FCFEC54" w14:textId="77777777" w:rsidR="00B808D2" w:rsidRPr="00B808D2" w:rsidRDefault="00B808D2" w:rsidP="00B808D2">
            <w:pPr>
              <w:snapToGrid w:val="0"/>
              <w:spacing w:line="440" w:lineRule="exact"/>
              <w:jc w:val="center"/>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负责人</w:t>
            </w:r>
          </w:p>
        </w:tc>
        <w:tc>
          <w:tcPr>
            <w:tcW w:w="1843" w:type="dxa"/>
            <w:tcBorders>
              <w:top w:val="single" w:sz="4" w:space="0" w:color="000000"/>
              <w:left w:val="single" w:sz="4" w:space="0" w:color="000000"/>
              <w:bottom w:val="single" w:sz="4" w:space="0" w:color="000000"/>
              <w:right w:val="single" w:sz="4" w:space="0" w:color="000000"/>
            </w:tcBorders>
          </w:tcPr>
          <w:p w14:paraId="66AA4CDF" w14:textId="77777777" w:rsidR="00B808D2" w:rsidRPr="00B808D2" w:rsidRDefault="00B808D2" w:rsidP="00B808D2">
            <w:pPr>
              <w:snapToGrid w:val="0"/>
              <w:spacing w:line="440" w:lineRule="exact"/>
              <w:jc w:val="center"/>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负责人单位</w:t>
            </w:r>
          </w:p>
        </w:tc>
        <w:tc>
          <w:tcPr>
            <w:tcW w:w="1670" w:type="dxa"/>
            <w:tcBorders>
              <w:top w:val="single" w:sz="4" w:space="0" w:color="000000"/>
              <w:left w:val="single" w:sz="4" w:space="0" w:color="000000"/>
              <w:bottom w:val="single" w:sz="4" w:space="0" w:color="000000"/>
              <w:right w:val="single" w:sz="4" w:space="0" w:color="000000"/>
            </w:tcBorders>
          </w:tcPr>
          <w:p w14:paraId="2E53F8AE" w14:textId="77777777" w:rsidR="00B808D2" w:rsidRPr="00B808D2" w:rsidRDefault="00B808D2" w:rsidP="00B808D2">
            <w:pPr>
              <w:snapToGrid w:val="0"/>
              <w:spacing w:line="440" w:lineRule="exact"/>
              <w:jc w:val="center"/>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课时（周）</w:t>
            </w:r>
          </w:p>
        </w:tc>
        <w:tc>
          <w:tcPr>
            <w:tcW w:w="1561" w:type="dxa"/>
            <w:tcBorders>
              <w:top w:val="single" w:sz="4" w:space="0" w:color="000000"/>
              <w:left w:val="single" w:sz="4" w:space="0" w:color="000000"/>
              <w:bottom w:val="single" w:sz="4" w:space="0" w:color="000000"/>
              <w:right w:val="single" w:sz="4" w:space="0" w:color="000000"/>
            </w:tcBorders>
          </w:tcPr>
          <w:p w14:paraId="6677F3BD" w14:textId="77777777" w:rsidR="00B808D2" w:rsidRPr="00B808D2" w:rsidRDefault="00B808D2" w:rsidP="00B808D2">
            <w:pPr>
              <w:snapToGrid w:val="0"/>
              <w:spacing w:line="440" w:lineRule="exact"/>
              <w:jc w:val="center"/>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课程链接</w:t>
            </w:r>
          </w:p>
        </w:tc>
      </w:tr>
      <w:tr w:rsidR="00B808D2" w:rsidRPr="00B808D2" w14:paraId="6AC0F831" w14:textId="77777777" w:rsidTr="00365954">
        <w:trPr>
          <w:jc w:val="center"/>
        </w:trPr>
        <w:tc>
          <w:tcPr>
            <w:tcW w:w="1123" w:type="dxa"/>
            <w:tcBorders>
              <w:top w:val="single" w:sz="4" w:space="0" w:color="000000"/>
              <w:left w:val="single" w:sz="4" w:space="0" w:color="000000"/>
              <w:bottom w:val="single" w:sz="4" w:space="0" w:color="000000"/>
              <w:right w:val="single" w:sz="4" w:space="0" w:color="000000"/>
            </w:tcBorders>
          </w:tcPr>
          <w:p w14:paraId="69F49056" w14:textId="77777777" w:rsidR="00B808D2" w:rsidRPr="00B808D2" w:rsidRDefault="00B808D2" w:rsidP="00B808D2">
            <w:pPr>
              <w:snapToGrid w:val="0"/>
              <w:spacing w:line="440" w:lineRule="exact"/>
              <w:jc w:val="center"/>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1</w:t>
            </w:r>
          </w:p>
        </w:tc>
        <w:tc>
          <w:tcPr>
            <w:tcW w:w="2025" w:type="dxa"/>
            <w:tcBorders>
              <w:top w:val="single" w:sz="4" w:space="0" w:color="000000"/>
              <w:left w:val="single" w:sz="4" w:space="0" w:color="000000"/>
              <w:bottom w:val="single" w:sz="4" w:space="0" w:color="000000"/>
              <w:right w:val="single" w:sz="4" w:space="0" w:color="000000"/>
            </w:tcBorders>
          </w:tcPr>
          <w:p w14:paraId="66521E03"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77565312"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45BDCEA7"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1670" w:type="dxa"/>
            <w:tcBorders>
              <w:top w:val="single" w:sz="4" w:space="0" w:color="000000"/>
              <w:left w:val="single" w:sz="4" w:space="0" w:color="000000"/>
              <w:bottom w:val="single" w:sz="4" w:space="0" w:color="000000"/>
              <w:right w:val="single" w:sz="4" w:space="0" w:color="000000"/>
            </w:tcBorders>
          </w:tcPr>
          <w:p w14:paraId="1DADB2EA"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1561" w:type="dxa"/>
            <w:tcBorders>
              <w:top w:val="single" w:sz="4" w:space="0" w:color="000000"/>
              <w:left w:val="single" w:sz="4" w:space="0" w:color="000000"/>
              <w:bottom w:val="single" w:sz="4" w:space="0" w:color="000000"/>
              <w:right w:val="single" w:sz="4" w:space="0" w:color="000000"/>
            </w:tcBorders>
          </w:tcPr>
          <w:p w14:paraId="2BB5711C"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r>
      <w:tr w:rsidR="00B808D2" w:rsidRPr="00B808D2" w14:paraId="422D4B55" w14:textId="77777777" w:rsidTr="00365954">
        <w:trPr>
          <w:jc w:val="center"/>
        </w:trPr>
        <w:tc>
          <w:tcPr>
            <w:tcW w:w="1123" w:type="dxa"/>
            <w:tcBorders>
              <w:top w:val="single" w:sz="4" w:space="0" w:color="000000"/>
              <w:left w:val="single" w:sz="4" w:space="0" w:color="000000"/>
              <w:bottom w:val="single" w:sz="4" w:space="0" w:color="000000"/>
              <w:right w:val="single" w:sz="4" w:space="0" w:color="000000"/>
            </w:tcBorders>
          </w:tcPr>
          <w:p w14:paraId="07FE5269" w14:textId="77777777" w:rsidR="00B808D2" w:rsidRPr="00B808D2" w:rsidRDefault="00B808D2" w:rsidP="00B808D2">
            <w:pPr>
              <w:snapToGrid w:val="0"/>
              <w:spacing w:line="440" w:lineRule="exact"/>
              <w:jc w:val="center"/>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2</w:t>
            </w:r>
          </w:p>
        </w:tc>
        <w:tc>
          <w:tcPr>
            <w:tcW w:w="2025" w:type="dxa"/>
            <w:tcBorders>
              <w:top w:val="single" w:sz="4" w:space="0" w:color="000000"/>
              <w:left w:val="single" w:sz="4" w:space="0" w:color="000000"/>
              <w:bottom w:val="single" w:sz="4" w:space="0" w:color="000000"/>
              <w:right w:val="single" w:sz="4" w:space="0" w:color="000000"/>
            </w:tcBorders>
          </w:tcPr>
          <w:p w14:paraId="42AC3B1E"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6464D7D8"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0BB97388"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1670" w:type="dxa"/>
            <w:tcBorders>
              <w:top w:val="single" w:sz="4" w:space="0" w:color="000000"/>
              <w:left w:val="single" w:sz="4" w:space="0" w:color="000000"/>
              <w:bottom w:val="single" w:sz="4" w:space="0" w:color="000000"/>
              <w:right w:val="single" w:sz="4" w:space="0" w:color="000000"/>
            </w:tcBorders>
          </w:tcPr>
          <w:p w14:paraId="6491D7C2"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1561" w:type="dxa"/>
            <w:tcBorders>
              <w:top w:val="single" w:sz="4" w:space="0" w:color="000000"/>
              <w:left w:val="single" w:sz="4" w:space="0" w:color="000000"/>
              <w:bottom w:val="single" w:sz="4" w:space="0" w:color="000000"/>
              <w:right w:val="single" w:sz="4" w:space="0" w:color="000000"/>
            </w:tcBorders>
          </w:tcPr>
          <w:p w14:paraId="4A0F25E3"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r>
      <w:tr w:rsidR="00B808D2" w:rsidRPr="00B808D2" w14:paraId="5DE1F3E1" w14:textId="77777777" w:rsidTr="00365954">
        <w:trPr>
          <w:jc w:val="center"/>
        </w:trPr>
        <w:tc>
          <w:tcPr>
            <w:tcW w:w="1123" w:type="dxa"/>
            <w:tcBorders>
              <w:top w:val="single" w:sz="4" w:space="0" w:color="000000"/>
              <w:left w:val="single" w:sz="4" w:space="0" w:color="000000"/>
              <w:bottom w:val="single" w:sz="4" w:space="0" w:color="000000"/>
              <w:right w:val="single" w:sz="4" w:space="0" w:color="000000"/>
            </w:tcBorders>
          </w:tcPr>
          <w:p w14:paraId="5EAFDBDC" w14:textId="77777777" w:rsidR="00B808D2" w:rsidRPr="00B808D2" w:rsidRDefault="00B808D2" w:rsidP="00B808D2">
            <w:pPr>
              <w:snapToGrid w:val="0"/>
              <w:spacing w:line="440" w:lineRule="exact"/>
              <w:jc w:val="center"/>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3</w:t>
            </w:r>
          </w:p>
        </w:tc>
        <w:tc>
          <w:tcPr>
            <w:tcW w:w="2025" w:type="dxa"/>
            <w:tcBorders>
              <w:top w:val="single" w:sz="4" w:space="0" w:color="000000"/>
              <w:left w:val="single" w:sz="4" w:space="0" w:color="000000"/>
              <w:bottom w:val="single" w:sz="4" w:space="0" w:color="000000"/>
              <w:right w:val="single" w:sz="4" w:space="0" w:color="000000"/>
            </w:tcBorders>
          </w:tcPr>
          <w:p w14:paraId="1B927AEA"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5D821D60"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63ADD8D2"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1670" w:type="dxa"/>
            <w:tcBorders>
              <w:top w:val="single" w:sz="4" w:space="0" w:color="000000"/>
              <w:left w:val="single" w:sz="4" w:space="0" w:color="000000"/>
              <w:bottom w:val="single" w:sz="4" w:space="0" w:color="000000"/>
              <w:right w:val="single" w:sz="4" w:space="0" w:color="000000"/>
            </w:tcBorders>
          </w:tcPr>
          <w:p w14:paraId="1F63CE2D"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1561" w:type="dxa"/>
            <w:tcBorders>
              <w:top w:val="single" w:sz="4" w:space="0" w:color="000000"/>
              <w:left w:val="single" w:sz="4" w:space="0" w:color="000000"/>
              <w:bottom w:val="single" w:sz="4" w:space="0" w:color="000000"/>
              <w:right w:val="single" w:sz="4" w:space="0" w:color="000000"/>
            </w:tcBorders>
          </w:tcPr>
          <w:p w14:paraId="52E95EAD"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r>
      <w:tr w:rsidR="00B808D2" w:rsidRPr="00B808D2" w14:paraId="7363C075" w14:textId="77777777" w:rsidTr="00365954">
        <w:trPr>
          <w:jc w:val="center"/>
        </w:trPr>
        <w:tc>
          <w:tcPr>
            <w:tcW w:w="1123" w:type="dxa"/>
            <w:tcBorders>
              <w:top w:val="single" w:sz="4" w:space="0" w:color="000000"/>
              <w:left w:val="single" w:sz="4" w:space="0" w:color="000000"/>
              <w:bottom w:val="single" w:sz="4" w:space="0" w:color="000000"/>
              <w:right w:val="single" w:sz="4" w:space="0" w:color="000000"/>
            </w:tcBorders>
          </w:tcPr>
          <w:p w14:paraId="4055E132" w14:textId="77777777" w:rsidR="00B808D2" w:rsidRPr="00B808D2" w:rsidRDefault="00B808D2" w:rsidP="00B808D2">
            <w:pPr>
              <w:snapToGrid w:val="0"/>
              <w:spacing w:line="440" w:lineRule="exact"/>
              <w:jc w:val="center"/>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4</w:t>
            </w:r>
          </w:p>
        </w:tc>
        <w:tc>
          <w:tcPr>
            <w:tcW w:w="2025" w:type="dxa"/>
            <w:tcBorders>
              <w:top w:val="single" w:sz="4" w:space="0" w:color="000000"/>
              <w:left w:val="single" w:sz="4" w:space="0" w:color="000000"/>
              <w:bottom w:val="single" w:sz="4" w:space="0" w:color="000000"/>
              <w:right w:val="single" w:sz="4" w:space="0" w:color="000000"/>
            </w:tcBorders>
          </w:tcPr>
          <w:p w14:paraId="39AD0891"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E2E6E81"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16521DD0"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1670" w:type="dxa"/>
            <w:tcBorders>
              <w:top w:val="single" w:sz="4" w:space="0" w:color="000000"/>
              <w:left w:val="single" w:sz="4" w:space="0" w:color="000000"/>
              <w:bottom w:val="single" w:sz="4" w:space="0" w:color="000000"/>
              <w:right w:val="single" w:sz="4" w:space="0" w:color="000000"/>
            </w:tcBorders>
          </w:tcPr>
          <w:p w14:paraId="674E6AF5"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1561" w:type="dxa"/>
            <w:tcBorders>
              <w:top w:val="single" w:sz="4" w:space="0" w:color="000000"/>
              <w:left w:val="single" w:sz="4" w:space="0" w:color="000000"/>
              <w:bottom w:val="single" w:sz="4" w:space="0" w:color="000000"/>
              <w:right w:val="single" w:sz="4" w:space="0" w:color="000000"/>
            </w:tcBorders>
          </w:tcPr>
          <w:p w14:paraId="466A3443"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r>
      <w:tr w:rsidR="00884C20" w:rsidRPr="00B808D2" w14:paraId="3FD9A001" w14:textId="77777777" w:rsidTr="00365954">
        <w:trPr>
          <w:jc w:val="center"/>
        </w:trPr>
        <w:tc>
          <w:tcPr>
            <w:tcW w:w="1123" w:type="dxa"/>
            <w:tcBorders>
              <w:top w:val="single" w:sz="4" w:space="0" w:color="000000"/>
              <w:left w:val="single" w:sz="4" w:space="0" w:color="000000"/>
              <w:bottom w:val="single" w:sz="4" w:space="0" w:color="000000"/>
              <w:right w:val="single" w:sz="4" w:space="0" w:color="000000"/>
            </w:tcBorders>
          </w:tcPr>
          <w:p w14:paraId="372C6BE4" w14:textId="1492BACF" w:rsidR="00884C20" w:rsidRPr="00B808D2" w:rsidRDefault="00884C20" w:rsidP="00B808D2">
            <w:pPr>
              <w:snapToGrid w:val="0"/>
              <w:spacing w:line="440" w:lineRule="exact"/>
              <w:jc w:val="center"/>
              <w:rPr>
                <w:rFonts w:ascii="宋体" w:eastAsia="宋体" w:hAnsi="宋体" w:cs="Times New Roman"/>
                <w:color w:val="000000"/>
                <w:kern w:val="0"/>
                <w:sz w:val="24"/>
                <w:szCs w:val="24"/>
              </w:rPr>
            </w:pPr>
            <w:r>
              <w:rPr>
                <w:rFonts w:ascii="宋体" w:eastAsia="宋体" w:hAnsi="宋体" w:cs="Times New Roman" w:hint="eastAsia"/>
                <w:color w:val="000000"/>
                <w:kern w:val="0"/>
                <w:sz w:val="24"/>
                <w:szCs w:val="24"/>
              </w:rPr>
              <w:t>5</w:t>
            </w:r>
          </w:p>
        </w:tc>
        <w:tc>
          <w:tcPr>
            <w:tcW w:w="2025" w:type="dxa"/>
            <w:tcBorders>
              <w:top w:val="single" w:sz="4" w:space="0" w:color="000000"/>
              <w:left w:val="single" w:sz="4" w:space="0" w:color="000000"/>
              <w:bottom w:val="single" w:sz="4" w:space="0" w:color="000000"/>
              <w:right w:val="single" w:sz="4" w:space="0" w:color="000000"/>
            </w:tcBorders>
          </w:tcPr>
          <w:p w14:paraId="3E33DF2C" w14:textId="77777777" w:rsidR="00884C20" w:rsidRPr="00B808D2" w:rsidRDefault="00884C20" w:rsidP="00B808D2">
            <w:pPr>
              <w:snapToGrid w:val="0"/>
              <w:spacing w:line="440" w:lineRule="exact"/>
              <w:rPr>
                <w:rFonts w:ascii="宋体" w:eastAsia="宋体" w:hAnsi="宋体" w:cs="Times New Roman"/>
                <w:color w:val="000000"/>
                <w:kern w:val="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6705708D" w14:textId="77777777" w:rsidR="00884C20" w:rsidRPr="00B808D2" w:rsidRDefault="00884C20" w:rsidP="00B808D2">
            <w:pPr>
              <w:snapToGrid w:val="0"/>
              <w:spacing w:line="440" w:lineRule="exact"/>
              <w:rPr>
                <w:rFonts w:ascii="宋体" w:eastAsia="宋体" w:hAnsi="宋体" w:cs="Times New Roman"/>
                <w:color w:val="000000"/>
                <w:kern w:val="0"/>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56BBBBB2" w14:textId="77777777" w:rsidR="00884C20" w:rsidRPr="00B808D2" w:rsidRDefault="00884C20" w:rsidP="00B808D2">
            <w:pPr>
              <w:snapToGrid w:val="0"/>
              <w:spacing w:line="440" w:lineRule="exact"/>
              <w:rPr>
                <w:rFonts w:ascii="宋体" w:eastAsia="宋体" w:hAnsi="宋体" w:cs="Times New Roman"/>
                <w:color w:val="000000"/>
                <w:kern w:val="0"/>
                <w:sz w:val="24"/>
                <w:szCs w:val="24"/>
              </w:rPr>
            </w:pPr>
          </w:p>
        </w:tc>
        <w:tc>
          <w:tcPr>
            <w:tcW w:w="1670" w:type="dxa"/>
            <w:tcBorders>
              <w:top w:val="single" w:sz="4" w:space="0" w:color="000000"/>
              <w:left w:val="single" w:sz="4" w:space="0" w:color="000000"/>
              <w:bottom w:val="single" w:sz="4" w:space="0" w:color="000000"/>
              <w:right w:val="single" w:sz="4" w:space="0" w:color="000000"/>
            </w:tcBorders>
          </w:tcPr>
          <w:p w14:paraId="7B1C79C5" w14:textId="77777777" w:rsidR="00884C20" w:rsidRPr="00B808D2" w:rsidRDefault="00884C20" w:rsidP="00B808D2">
            <w:pPr>
              <w:snapToGrid w:val="0"/>
              <w:spacing w:line="440" w:lineRule="exact"/>
              <w:rPr>
                <w:rFonts w:ascii="宋体" w:eastAsia="宋体" w:hAnsi="宋体" w:cs="Times New Roman"/>
                <w:color w:val="000000"/>
                <w:kern w:val="0"/>
                <w:sz w:val="24"/>
                <w:szCs w:val="24"/>
              </w:rPr>
            </w:pPr>
          </w:p>
        </w:tc>
        <w:tc>
          <w:tcPr>
            <w:tcW w:w="1561" w:type="dxa"/>
            <w:tcBorders>
              <w:top w:val="single" w:sz="4" w:space="0" w:color="000000"/>
              <w:left w:val="single" w:sz="4" w:space="0" w:color="000000"/>
              <w:bottom w:val="single" w:sz="4" w:space="0" w:color="000000"/>
              <w:right w:val="single" w:sz="4" w:space="0" w:color="000000"/>
            </w:tcBorders>
          </w:tcPr>
          <w:p w14:paraId="0E78802B" w14:textId="77777777" w:rsidR="00884C20" w:rsidRPr="00B808D2" w:rsidRDefault="00884C20" w:rsidP="00B808D2">
            <w:pPr>
              <w:snapToGrid w:val="0"/>
              <w:spacing w:line="440" w:lineRule="exact"/>
              <w:rPr>
                <w:rFonts w:ascii="宋体" w:eastAsia="宋体" w:hAnsi="宋体" w:cs="Times New Roman"/>
                <w:color w:val="000000"/>
                <w:kern w:val="0"/>
                <w:sz w:val="24"/>
                <w:szCs w:val="24"/>
              </w:rPr>
            </w:pPr>
          </w:p>
        </w:tc>
      </w:tr>
      <w:tr w:rsidR="00B808D2" w:rsidRPr="00B808D2" w14:paraId="2C961B6A" w14:textId="77777777" w:rsidTr="00365954">
        <w:trPr>
          <w:jc w:val="center"/>
        </w:trPr>
        <w:tc>
          <w:tcPr>
            <w:tcW w:w="1123" w:type="dxa"/>
            <w:tcBorders>
              <w:top w:val="single" w:sz="4" w:space="0" w:color="000000"/>
              <w:left w:val="single" w:sz="4" w:space="0" w:color="000000"/>
              <w:bottom w:val="single" w:sz="4" w:space="0" w:color="000000"/>
              <w:right w:val="single" w:sz="4" w:space="0" w:color="000000"/>
            </w:tcBorders>
          </w:tcPr>
          <w:p w14:paraId="54DB4BB4" w14:textId="77777777" w:rsidR="00B808D2" w:rsidRPr="00B808D2" w:rsidRDefault="00B808D2" w:rsidP="00B808D2">
            <w:pPr>
              <w:snapToGrid w:val="0"/>
              <w:spacing w:line="440" w:lineRule="exact"/>
              <w:jc w:val="center"/>
              <w:rPr>
                <w:rFonts w:ascii="宋体" w:eastAsia="宋体" w:hAnsi="宋体" w:cs="Times New Roman"/>
                <w:color w:val="000000"/>
                <w:kern w:val="0"/>
                <w:sz w:val="24"/>
                <w:szCs w:val="24"/>
              </w:rPr>
            </w:pPr>
            <w:r w:rsidRPr="00B808D2">
              <w:rPr>
                <w:rFonts w:ascii="宋体" w:eastAsia="宋体" w:hAnsi="宋体" w:cs="Times New Roman" w:hint="eastAsia"/>
                <w:color w:val="000000"/>
                <w:kern w:val="0"/>
                <w:sz w:val="24"/>
                <w:szCs w:val="24"/>
              </w:rPr>
              <w:t>…</w:t>
            </w:r>
          </w:p>
        </w:tc>
        <w:tc>
          <w:tcPr>
            <w:tcW w:w="2025" w:type="dxa"/>
            <w:tcBorders>
              <w:top w:val="single" w:sz="4" w:space="0" w:color="000000"/>
              <w:left w:val="single" w:sz="4" w:space="0" w:color="000000"/>
              <w:bottom w:val="single" w:sz="4" w:space="0" w:color="000000"/>
              <w:right w:val="single" w:sz="4" w:space="0" w:color="000000"/>
            </w:tcBorders>
          </w:tcPr>
          <w:p w14:paraId="7BF41453"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5DBCAF7C"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2AA5014A"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1670" w:type="dxa"/>
            <w:tcBorders>
              <w:top w:val="single" w:sz="4" w:space="0" w:color="000000"/>
              <w:left w:val="single" w:sz="4" w:space="0" w:color="000000"/>
              <w:bottom w:val="single" w:sz="4" w:space="0" w:color="000000"/>
              <w:right w:val="single" w:sz="4" w:space="0" w:color="000000"/>
            </w:tcBorders>
          </w:tcPr>
          <w:p w14:paraId="172F342D"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c>
          <w:tcPr>
            <w:tcW w:w="1561" w:type="dxa"/>
            <w:tcBorders>
              <w:top w:val="single" w:sz="4" w:space="0" w:color="000000"/>
              <w:left w:val="single" w:sz="4" w:space="0" w:color="000000"/>
              <w:bottom w:val="single" w:sz="4" w:space="0" w:color="000000"/>
              <w:right w:val="single" w:sz="4" w:space="0" w:color="000000"/>
            </w:tcBorders>
          </w:tcPr>
          <w:p w14:paraId="08F14FFC" w14:textId="77777777" w:rsidR="00B808D2" w:rsidRPr="00B808D2" w:rsidRDefault="00B808D2" w:rsidP="00B808D2">
            <w:pPr>
              <w:snapToGrid w:val="0"/>
              <w:spacing w:line="440" w:lineRule="exact"/>
              <w:rPr>
                <w:rFonts w:ascii="宋体" w:eastAsia="宋体" w:hAnsi="宋体" w:cs="Times New Roman"/>
                <w:color w:val="000000"/>
                <w:kern w:val="0"/>
                <w:sz w:val="24"/>
                <w:szCs w:val="24"/>
              </w:rPr>
            </w:pPr>
          </w:p>
        </w:tc>
      </w:tr>
    </w:tbl>
    <w:p w14:paraId="42D56FA4" w14:textId="77777777" w:rsidR="00884C20" w:rsidRDefault="00884C20" w:rsidP="00884C20">
      <w:pPr>
        <w:rPr>
          <w:rFonts w:ascii="黑体" w:eastAsia="黑体" w:hAnsi="黑体" w:cs="黑体"/>
          <w:bCs/>
          <w:sz w:val="32"/>
          <w:szCs w:val="28"/>
        </w:rPr>
      </w:pPr>
    </w:p>
    <w:p w14:paraId="1B68E98F" w14:textId="72B81D8D" w:rsidR="00884C20" w:rsidRPr="00AC5B9F" w:rsidRDefault="00884C20" w:rsidP="00884C20">
      <w:pPr>
        <w:rPr>
          <w:rFonts w:ascii="黑体" w:eastAsia="黑体" w:hAnsi="黑体" w:cs="黑体"/>
          <w:bCs/>
          <w:sz w:val="28"/>
          <w:szCs w:val="28"/>
        </w:rPr>
      </w:pPr>
      <w:r w:rsidRPr="00514244">
        <w:rPr>
          <w:rFonts w:ascii="黑体" w:eastAsia="黑体" w:hAnsi="黑体" w:cs="黑体" w:hint="eastAsia"/>
          <w:bCs/>
          <w:sz w:val="32"/>
          <w:szCs w:val="28"/>
        </w:rPr>
        <w:t>三、课程简介及课程特色</w:t>
      </w:r>
      <w:r>
        <w:rPr>
          <w:rFonts w:ascii="黑体" w:eastAsia="黑体" w:hAnsi="黑体" w:cs="黑体" w:hint="eastAsia"/>
          <w:bCs/>
          <w:sz w:val="28"/>
          <w:szCs w:val="28"/>
        </w:rPr>
        <w:t>（</w:t>
      </w:r>
      <w:r>
        <w:rPr>
          <w:rFonts w:ascii="黑体" w:eastAsia="黑体" w:hAnsi="黑体" w:cs="黑体"/>
          <w:bCs/>
          <w:sz w:val="28"/>
          <w:szCs w:val="28"/>
        </w:rPr>
        <w:t>80</w:t>
      </w:r>
      <w:r>
        <w:rPr>
          <w:rFonts w:ascii="黑体" w:eastAsia="黑体" w:hAnsi="黑体" w:cs="黑体" w:hint="eastAsia"/>
          <w:bCs/>
          <w:sz w:val="28"/>
          <w:szCs w:val="28"/>
        </w:rPr>
        <w:t>0字以内）</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884C20" w14:paraId="1B32B1F4" w14:textId="77777777" w:rsidTr="00884C20">
        <w:trPr>
          <w:trHeight w:val="3534"/>
          <w:jc w:val="center"/>
        </w:trPr>
        <w:tc>
          <w:tcPr>
            <w:tcW w:w="9072" w:type="dxa"/>
          </w:tcPr>
          <w:p w14:paraId="22D4E140" w14:textId="6B19236A" w:rsidR="00884C20" w:rsidRPr="00EC59F6" w:rsidRDefault="00884C20" w:rsidP="00365954">
            <w:pPr>
              <w:rPr>
                <w:rFonts w:ascii="宋体" w:eastAsia="宋体" w:hAnsi="宋体" w:cs="宋体"/>
                <w:kern w:val="0"/>
                <w:sz w:val="24"/>
                <w:szCs w:val="24"/>
              </w:rPr>
            </w:pPr>
            <w:r>
              <w:rPr>
                <w:rFonts w:ascii="Times New Roman" w:eastAsia="仿宋_GB2312" w:hAnsi="Times New Roman" w:cs="Times New Roman"/>
                <w:kern w:val="0"/>
                <w:sz w:val="24"/>
                <w:szCs w:val="24"/>
              </w:rPr>
              <w:lastRenderedPageBreak/>
              <w:t>（</w:t>
            </w:r>
            <w:r w:rsidRPr="00EC59F6">
              <w:rPr>
                <w:rFonts w:ascii="宋体" w:eastAsia="宋体" w:hAnsi="宋体" w:cs="宋体"/>
                <w:kern w:val="0"/>
                <w:sz w:val="24"/>
                <w:szCs w:val="24"/>
              </w:rPr>
              <w:t>课程主要内容及面向对象，本课程运用信息技术在课程体系、教学内容和教学方法等方面的改革情况）</w:t>
            </w:r>
          </w:p>
          <w:p w14:paraId="5BD226F8" w14:textId="77777777" w:rsidR="00884C20" w:rsidRPr="00EC59F6" w:rsidRDefault="00884C20" w:rsidP="00365954">
            <w:pPr>
              <w:spacing w:line="440" w:lineRule="exact"/>
              <w:ind w:firstLineChars="200" w:firstLine="480"/>
              <w:rPr>
                <w:rFonts w:ascii="宋体" w:eastAsia="宋体" w:hAnsi="宋体" w:cs="宋体"/>
                <w:kern w:val="0"/>
                <w:sz w:val="24"/>
                <w:szCs w:val="24"/>
              </w:rPr>
            </w:pPr>
          </w:p>
          <w:p w14:paraId="282DE651" w14:textId="77777777" w:rsidR="00884C20" w:rsidRPr="00EC59F6" w:rsidRDefault="00884C20" w:rsidP="00365954">
            <w:pPr>
              <w:spacing w:line="440" w:lineRule="exact"/>
              <w:ind w:firstLineChars="200" w:firstLine="440"/>
              <w:rPr>
                <w:rFonts w:ascii="宋体" w:eastAsia="宋体" w:hAnsi="宋体"/>
                <w:sz w:val="22"/>
                <w:szCs w:val="21"/>
              </w:rPr>
            </w:pPr>
          </w:p>
          <w:p w14:paraId="03E96C53" w14:textId="77777777" w:rsidR="00884C20" w:rsidRPr="00EC59F6" w:rsidRDefault="00884C20" w:rsidP="00365954">
            <w:pPr>
              <w:spacing w:line="440" w:lineRule="exact"/>
              <w:ind w:firstLineChars="200" w:firstLine="440"/>
              <w:rPr>
                <w:rFonts w:ascii="宋体" w:eastAsia="宋体" w:hAnsi="宋体"/>
                <w:sz w:val="22"/>
                <w:szCs w:val="21"/>
              </w:rPr>
            </w:pPr>
          </w:p>
          <w:p w14:paraId="2CED56CA" w14:textId="77777777" w:rsidR="00884C20" w:rsidRPr="00884C20" w:rsidRDefault="00884C20" w:rsidP="00365954">
            <w:pPr>
              <w:spacing w:line="440" w:lineRule="exact"/>
              <w:ind w:firstLineChars="200" w:firstLine="440"/>
              <w:rPr>
                <w:rFonts w:ascii="宋体" w:eastAsia="宋体" w:hAnsi="宋体"/>
                <w:sz w:val="22"/>
                <w:szCs w:val="21"/>
              </w:rPr>
            </w:pPr>
          </w:p>
          <w:p w14:paraId="2827446C" w14:textId="77777777" w:rsidR="00884C20" w:rsidRPr="00EC59F6" w:rsidRDefault="00884C20" w:rsidP="00365954">
            <w:pPr>
              <w:spacing w:line="440" w:lineRule="exact"/>
              <w:ind w:firstLineChars="200" w:firstLine="440"/>
              <w:rPr>
                <w:rFonts w:ascii="宋体" w:eastAsia="宋体" w:hAnsi="宋体"/>
                <w:sz w:val="22"/>
                <w:szCs w:val="21"/>
              </w:rPr>
            </w:pPr>
          </w:p>
          <w:p w14:paraId="0578B031" w14:textId="27B1DF1A" w:rsidR="00884C20" w:rsidRDefault="00884C20" w:rsidP="00365954">
            <w:pPr>
              <w:spacing w:line="440" w:lineRule="exact"/>
              <w:ind w:firstLineChars="200" w:firstLine="440"/>
              <w:rPr>
                <w:rFonts w:ascii="宋体" w:eastAsia="宋体" w:hAnsi="宋体"/>
                <w:sz w:val="22"/>
                <w:szCs w:val="21"/>
              </w:rPr>
            </w:pPr>
          </w:p>
          <w:p w14:paraId="6DC8C38E" w14:textId="76195628" w:rsidR="002F6B71" w:rsidRDefault="002F6B71" w:rsidP="00365954">
            <w:pPr>
              <w:spacing w:line="440" w:lineRule="exact"/>
              <w:ind w:firstLineChars="200" w:firstLine="440"/>
              <w:rPr>
                <w:rFonts w:ascii="宋体" w:eastAsia="宋体" w:hAnsi="宋体"/>
                <w:sz w:val="22"/>
                <w:szCs w:val="21"/>
              </w:rPr>
            </w:pPr>
          </w:p>
          <w:p w14:paraId="450B3F5B" w14:textId="7AB6C447" w:rsidR="002F6B71" w:rsidRDefault="002F6B71" w:rsidP="00365954">
            <w:pPr>
              <w:spacing w:line="440" w:lineRule="exact"/>
              <w:ind w:firstLineChars="200" w:firstLine="440"/>
              <w:rPr>
                <w:rFonts w:ascii="宋体" w:eastAsia="宋体" w:hAnsi="宋体"/>
                <w:sz w:val="22"/>
                <w:szCs w:val="21"/>
              </w:rPr>
            </w:pPr>
          </w:p>
          <w:p w14:paraId="5094C543" w14:textId="77777777" w:rsidR="002F6B71" w:rsidRDefault="002F6B71" w:rsidP="00365954">
            <w:pPr>
              <w:spacing w:line="440" w:lineRule="exact"/>
              <w:ind w:firstLineChars="200" w:firstLine="440"/>
              <w:rPr>
                <w:rFonts w:ascii="宋体" w:eastAsia="宋体" w:hAnsi="宋体"/>
                <w:sz w:val="22"/>
                <w:szCs w:val="21"/>
              </w:rPr>
            </w:pPr>
          </w:p>
          <w:p w14:paraId="05256224" w14:textId="5246B6C1" w:rsidR="002F6B71" w:rsidRDefault="002F6B71" w:rsidP="00365954">
            <w:pPr>
              <w:spacing w:line="440" w:lineRule="exact"/>
              <w:ind w:firstLineChars="200" w:firstLine="440"/>
              <w:rPr>
                <w:rFonts w:ascii="宋体" w:eastAsia="宋体" w:hAnsi="宋体"/>
                <w:sz w:val="22"/>
                <w:szCs w:val="21"/>
              </w:rPr>
            </w:pPr>
          </w:p>
          <w:p w14:paraId="7DDDF449" w14:textId="04EA37DD" w:rsidR="002F6B71" w:rsidRDefault="002F6B71" w:rsidP="00365954">
            <w:pPr>
              <w:spacing w:line="440" w:lineRule="exact"/>
              <w:ind w:firstLineChars="200" w:firstLine="440"/>
              <w:rPr>
                <w:rFonts w:ascii="宋体" w:eastAsia="宋体" w:hAnsi="宋体"/>
                <w:sz w:val="22"/>
                <w:szCs w:val="21"/>
              </w:rPr>
            </w:pPr>
          </w:p>
          <w:p w14:paraId="286DD382" w14:textId="77777777" w:rsidR="002F6B71" w:rsidRDefault="002F6B71" w:rsidP="00365954">
            <w:pPr>
              <w:spacing w:line="440" w:lineRule="exact"/>
              <w:ind w:firstLineChars="200" w:firstLine="440"/>
              <w:rPr>
                <w:rFonts w:ascii="宋体" w:eastAsia="宋体" w:hAnsi="宋体"/>
                <w:sz w:val="22"/>
                <w:szCs w:val="21"/>
              </w:rPr>
            </w:pPr>
          </w:p>
          <w:p w14:paraId="731F84B3" w14:textId="77777777" w:rsidR="00884C20" w:rsidRPr="00884C20" w:rsidRDefault="00884C20" w:rsidP="00884C20">
            <w:pPr>
              <w:spacing w:line="440" w:lineRule="exact"/>
              <w:ind w:firstLineChars="200" w:firstLine="420"/>
              <w:rPr>
                <w:szCs w:val="21"/>
              </w:rPr>
            </w:pPr>
          </w:p>
        </w:tc>
      </w:tr>
    </w:tbl>
    <w:p w14:paraId="55473B9E" w14:textId="6B2E00C9" w:rsidR="00884C20" w:rsidRPr="00884C20" w:rsidRDefault="00884C20" w:rsidP="00884C20">
      <w:pPr>
        <w:rPr>
          <w:rFonts w:ascii="黑体" w:eastAsia="黑体" w:hAnsi="黑体" w:cs="Times New Roman"/>
          <w:color w:val="000000"/>
          <w:sz w:val="30"/>
          <w:szCs w:val="30"/>
        </w:rPr>
      </w:pPr>
      <w:r w:rsidRPr="00884C20">
        <w:rPr>
          <w:rFonts w:ascii="黑体" w:eastAsia="黑体" w:hAnsi="黑体" w:cs="Times New Roman" w:hint="eastAsia"/>
          <w:color w:val="000000"/>
          <w:sz w:val="30"/>
          <w:szCs w:val="30"/>
        </w:rPr>
        <w:t>四、课程考核（试）情况（500字</w:t>
      </w:r>
      <w:r>
        <w:rPr>
          <w:rFonts w:ascii="黑体" w:eastAsia="黑体" w:hAnsi="黑体" w:cs="Times New Roman" w:hint="eastAsia"/>
          <w:color w:val="000000"/>
          <w:sz w:val="30"/>
          <w:szCs w:val="30"/>
        </w:rPr>
        <w:t>以内</w:t>
      </w:r>
      <w:r w:rsidRPr="00884C20">
        <w:rPr>
          <w:rFonts w:ascii="黑体" w:eastAsia="黑体" w:hAnsi="黑体" w:cs="Times New Roman" w:hint="eastAsia"/>
          <w:color w:val="000000"/>
          <w:sz w:val="30"/>
          <w:szCs w:val="30"/>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4"/>
      </w:tblGrid>
      <w:tr w:rsidR="00884C20" w:rsidRPr="00884C20" w14:paraId="34FC90BF" w14:textId="77777777" w:rsidTr="00365954">
        <w:trPr>
          <w:jc w:val="center"/>
        </w:trPr>
        <w:tc>
          <w:tcPr>
            <w:tcW w:w="9214" w:type="dxa"/>
            <w:tcBorders>
              <w:top w:val="single" w:sz="4" w:space="0" w:color="000000"/>
              <w:left w:val="single" w:sz="4" w:space="0" w:color="000000"/>
              <w:bottom w:val="single" w:sz="4" w:space="0" w:color="000000"/>
              <w:right w:val="single" w:sz="4" w:space="0" w:color="000000"/>
            </w:tcBorders>
          </w:tcPr>
          <w:p w14:paraId="28C7091F" w14:textId="1181EE37" w:rsidR="00884C20" w:rsidRPr="00884C20" w:rsidRDefault="00884C20" w:rsidP="00884C20">
            <w:pPr>
              <w:spacing w:line="360" w:lineRule="auto"/>
              <w:rPr>
                <w:rFonts w:ascii="宋体" w:eastAsia="宋体" w:hAnsi="宋体" w:cs="Times New Roman"/>
                <w:color w:val="FF0000"/>
                <w:kern w:val="0"/>
                <w:sz w:val="24"/>
                <w:szCs w:val="24"/>
              </w:rPr>
            </w:pPr>
            <w:r>
              <w:rPr>
                <w:rFonts w:ascii="宋体" w:eastAsia="宋体" w:hAnsi="宋体" w:cs="Times New Roman" w:hint="eastAsia"/>
                <w:kern w:val="0"/>
                <w:sz w:val="24"/>
                <w:szCs w:val="24"/>
              </w:rPr>
              <w:t>（</w:t>
            </w:r>
            <w:r w:rsidR="005F34F5">
              <w:rPr>
                <w:rFonts w:ascii="宋体" w:eastAsia="宋体" w:hAnsi="宋体" w:cs="Times New Roman" w:hint="eastAsia"/>
                <w:kern w:val="0"/>
                <w:sz w:val="24"/>
                <w:szCs w:val="24"/>
              </w:rPr>
              <w:t>对学习者学习的考核（试）办法，成绩评定方式等</w:t>
            </w:r>
            <w:r w:rsidRPr="00365954">
              <w:rPr>
                <w:rFonts w:ascii="宋体" w:eastAsia="宋体" w:hAnsi="宋体" w:cs="Times New Roman" w:hint="eastAsia"/>
                <w:color w:val="FF0000"/>
                <w:kern w:val="0"/>
                <w:sz w:val="24"/>
                <w:szCs w:val="24"/>
              </w:rPr>
              <w:t>）</w:t>
            </w:r>
          </w:p>
          <w:p w14:paraId="76B5B33D" w14:textId="77777777" w:rsidR="00884C20" w:rsidRPr="00884C20" w:rsidRDefault="00884C20" w:rsidP="00884C20">
            <w:pPr>
              <w:adjustRightInd w:val="0"/>
              <w:snapToGrid w:val="0"/>
              <w:spacing w:line="360" w:lineRule="auto"/>
              <w:ind w:right="284" w:firstLineChars="200" w:firstLine="480"/>
              <w:jc w:val="center"/>
              <w:rPr>
                <w:rFonts w:ascii="仿宋_GB2312" w:eastAsia="仿宋_GB2312" w:hAnsi="Calibri" w:cs="Times New Roman"/>
                <w:color w:val="000000"/>
                <w:kern w:val="0"/>
                <w:sz w:val="24"/>
                <w:szCs w:val="24"/>
              </w:rPr>
            </w:pPr>
          </w:p>
          <w:p w14:paraId="33AA2837" w14:textId="77777777" w:rsidR="00884C20" w:rsidRPr="00884C20" w:rsidRDefault="00884C20" w:rsidP="00884C20">
            <w:pPr>
              <w:adjustRightInd w:val="0"/>
              <w:snapToGrid w:val="0"/>
              <w:spacing w:line="360" w:lineRule="auto"/>
              <w:ind w:right="284" w:firstLineChars="200" w:firstLine="480"/>
              <w:jc w:val="center"/>
              <w:rPr>
                <w:rFonts w:ascii="仿宋_GB2312" w:eastAsia="仿宋_GB2312" w:hAnsi="Calibri" w:cs="Times New Roman"/>
                <w:color w:val="000000"/>
                <w:kern w:val="0"/>
                <w:sz w:val="24"/>
                <w:szCs w:val="24"/>
              </w:rPr>
            </w:pPr>
          </w:p>
          <w:p w14:paraId="21D5A5F7" w14:textId="77777777" w:rsidR="00884C20" w:rsidRPr="005F34F5" w:rsidRDefault="00884C20" w:rsidP="00884C20">
            <w:pPr>
              <w:adjustRightInd w:val="0"/>
              <w:snapToGrid w:val="0"/>
              <w:spacing w:line="360" w:lineRule="auto"/>
              <w:ind w:right="284" w:firstLineChars="200" w:firstLine="480"/>
              <w:jc w:val="center"/>
              <w:rPr>
                <w:rFonts w:ascii="仿宋_GB2312" w:eastAsia="仿宋_GB2312" w:hAnsi="Calibri" w:cs="Times New Roman"/>
                <w:color w:val="000000"/>
                <w:kern w:val="0"/>
                <w:sz w:val="24"/>
                <w:szCs w:val="24"/>
              </w:rPr>
            </w:pPr>
          </w:p>
          <w:p w14:paraId="1C4CC25C" w14:textId="77777777" w:rsidR="00884C20" w:rsidRPr="00884C20" w:rsidRDefault="00884C20" w:rsidP="00884C20">
            <w:pPr>
              <w:adjustRightInd w:val="0"/>
              <w:snapToGrid w:val="0"/>
              <w:spacing w:line="360" w:lineRule="auto"/>
              <w:ind w:right="284" w:firstLineChars="200" w:firstLine="480"/>
              <w:jc w:val="center"/>
              <w:rPr>
                <w:rFonts w:ascii="仿宋_GB2312" w:eastAsia="仿宋_GB2312" w:hAnsi="Calibri" w:cs="Times New Roman"/>
                <w:color w:val="000000"/>
                <w:kern w:val="0"/>
                <w:sz w:val="24"/>
                <w:szCs w:val="24"/>
              </w:rPr>
            </w:pPr>
          </w:p>
          <w:p w14:paraId="47C8FDCA" w14:textId="77777777" w:rsidR="00884C20" w:rsidRPr="00884C20" w:rsidRDefault="00884C20" w:rsidP="00884C20">
            <w:pPr>
              <w:adjustRightInd w:val="0"/>
              <w:snapToGrid w:val="0"/>
              <w:spacing w:line="360" w:lineRule="auto"/>
              <w:ind w:right="284" w:firstLineChars="200" w:firstLine="480"/>
              <w:jc w:val="center"/>
              <w:rPr>
                <w:rFonts w:ascii="仿宋_GB2312" w:eastAsia="仿宋_GB2312" w:hAnsi="Calibri" w:cs="Times New Roman"/>
                <w:color w:val="000000"/>
                <w:kern w:val="0"/>
                <w:sz w:val="24"/>
                <w:szCs w:val="24"/>
              </w:rPr>
            </w:pPr>
          </w:p>
          <w:p w14:paraId="04BD1B55" w14:textId="50F7C61C" w:rsidR="00884C20" w:rsidRDefault="00884C20" w:rsidP="00884C20">
            <w:pPr>
              <w:adjustRightInd w:val="0"/>
              <w:snapToGrid w:val="0"/>
              <w:spacing w:line="360" w:lineRule="auto"/>
              <w:ind w:right="284" w:firstLineChars="200" w:firstLine="480"/>
              <w:jc w:val="center"/>
              <w:rPr>
                <w:rFonts w:ascii="仿宋_GB2312" w:eastAsia="仿宋_GB2312" w:hAnsi="Calibri" w:cs="Times New Roman"/>
                <w:color w:val="000000"/>
                <w:kern w:val="0"/>
                <w:sz w:val="24"/>
                <w:szCs w:val="24"/>
              </w:rPr>
            </w:pPr>
          </w:p>
          <w:p w14:paraId="4C77F703" w14:textId="4098C2EB" w:rsidR="002F6B71" w:rsidRDefault="002F6B71" w:rsidP="00884C20">
            <w:pPr>
              <w:adjustRightInd w:val="0"/>
              <w:snapToGrid w:val="0"/>
              <w:spacing w:line="360" w:lineRule="auto"/>
              <w:ind w:right="284" w:firstLineChars="200" w:firstLine="480"/>
              <w:jc w:val="center"/>
              <w:rPr>
                <w:rFonts w:ascii="仿宋_GB2312" w:eastAsia="仿宋_GB2312" w:hAnsi="Calibri" w:cs="Times New Roman"/>
                <w:color w:val="000000"/>
                <w:kern w:val="0"/>
                <w:sz w:val="24"/>
                <w:szCs w:val="24"/>
              </w:rPr>
            </w:pPr>
          </w:p>
          <w:p w14:paraId="3F7A8764" w14:textId="77777777" w:rsidR="002F6B71" w:rsidRDefault="002F6B71" w:rsidP="00884C20">
            <w:pPr>
              <w:adjustRightInd w:val="0"/>
              <w:snapToGrid w:val="0"/>
              <w:spacing w:line="360" w:lineRule="auto"/>
              <w:ind w:right="284" w:firstLineChars="200" w:firstLine="480"/>
              <w:jc w:val="center"/>
              <w:rPr>
                <w:rFonts w:ascii="仿宋_GB2312" w:eastAsia="仿宋_GB2312" w:hAnsi="Calibri" w:cs="Times New Roman"/>
                <w:color w:val="000000"/>
                <w:kern w:val="0"/>
                <w:sz w:val="24"/>
                <w:szCs w:val="24"/>
              </w:rPr>
            </w:pPr>
          </w:p>
          <w:p w14:paraId="4D1B62C7" w14:textId="77777777" w:rsidR="002F6B71" w:rsidRDefault="002F6B71" w:rsidP="00884C20">
            <w:pPr>
              <w:adjustRightInd w:val="0"/>
              <w:snapToGrid w:val="0"/>
              <w:spacing w:line="360" w:lineRule="auto"/>
              <w:ind w:right="284" w:firstLineChars="200" w:firstLine="480"/>
              <w:jc w:val="center"/>
              <w:rPr>
                <w:rFonts w:ascii="仿宋_GB2312" w:eastAsia="仿宋_GB2312" w:hAnsi="Calibri" w:cs="Times New Roman"/>
                <w:color w:val="000000"/>
                <w:kern w:val="0"/>
                <w:sz w:val="24"/>
                <w:szCs w:val="24"/>
              </w:rPr>
            </w:pPr>
          </w:p>
          <w:p w14:paraId="587454DE" w14:textId="77777777" w:rsidR="002F6B71" w:rsidRPr="00884C20" w:rsidRDefault="002F6B71" w:rsidP="00884C20">
            <w:pPr>
              <w:adjustRightInd w:val="0"/>
              <w:snapToGrid w:val="0"/>
              <w:spacing w:line="360" w:lineRule="auto"/>
              <w:ind w:right="284" w:firstLineChars="200" w:firstLine="480"/>
              <w:jc w:val="center"/>
              <w:rPr>
                <w:rFonts w:ascii="仿宋_GB2312" w:eastAsia="仿宋_GB2312" w:hAnsi="Calibri" w:cs="Times New Roman"/>
                <w:color w:val="000000"/>
                <w:kern w:val="0"/>
                <w:sz w:val="24"/>
                <w:szCs w:val="24"/>
              </w:rPr>
            </w:pPr>
          </w:p>
          <w:p w14:paraId="65CE4366" w14:textId="77777777" w:rsidR="00884C20" w:rsidRPr="00884C20" w:rsidRDefault="00884C20" w:rsidP="00884C20">
            <w:pPr>
              <w:adjustRightInd w:val="0"/>
              <w:snapToGrid w:val="0"/>
              <w:spacing w:line="360" w:lineRule="auto"/>
              <w:ind w:right="284" w:firstLineChars="200" w:firstLine="480"/>
              <w:jc w:val="center"/>
              <w:rPr>
                <w:rFonts w:ascii="仿宋_GB2312" w:eastAsia="仿宋_GB2312" w:hAnsi="Calibri" w:cs="Times New Roman"/>
                <w:color w:val="000000"/>
                <w:kern w:val="0"/>
                <w:sz w:val="24"/>
                <w:szCs w:val="24"/>
              </w:rPr>
            </w:pPr>
          </w:p>
        </w:tc>
      </w:tr>
    </w:tbl>
    <w:p w14:paraId="3E628664" w14:textId="769669F0" w:rsidR="00304EF8" w:rsidRPr="001536B9" w:rsidRDefault="00884C20" w:rsidP="00304EF8">
      <w:pPr>
        <w:rPr>
          <w:rFonts w:ascii="黑体" w:eastAsia="黑体" w:hAnsi="黑体" w:cs="Times New Roman"/>
          <w:color w:val="000000"/>
          <w:sz w:val="30"/>
          <w:szCs w:val="30"/>
        </w:rPr>
      </w:pPr>
      <w:r>
        <w:rPr>
          <w:rFonts w:ascii="黑体" w:eastAsia="黑体" w:hAnsi="黑体" w:cs="Times New Roman" w:hint="eastAsia"/>
          <w:color w:val="000000"/>
          <w:sz w:val="30"/>
          <w:szCs w:val="30"/>
        </w:rPr>
        <w:t>五</w:t>
      </w:r>
      <w:r w:rsidR="00304EF8" w:rsidRPr="001536B9">
        <w:rPr>
          <w:rFonts w:ascii="黑体" w:eastAsia="黑体" w:hAnsi="黑体" w:cs="Times New Roman" w:hint="eastAsia"/>
          <w:color w:val="000000"/>
          <w:sz w:val="30"/>
          <w:szCs w:val="30"/>
        </w:rPr>
        <w:t>、课程应用情况（</w:t>
      </w:r>
      <w:r>
        <w:rPr>
          <w:rFonts w:ascii="Times New Roman" w:eastAsia="黑体" w:hAnsi="Times New Roman" w:cs="Times New Roman"/>
          <w:color w:val="000000"/>
          <w:sz w:val="30"/>
          <w:szCs w:val="30"/>
        </w:rPr>
        <w:t>800</w:t>
      </w:r>
      <w:r w:rsidR="00304EF8" w:rsidRPr="001536B9">
        <w:rPr>
          <w:rFonts w:ascii="黑体" w:eastAsia="黑体" w:hAnsi="黑体" w:cs="Times New Roman" w:hint="eastAsia"/>
          <w:color w:val="000000"/>
          <w:sz w:val="30"/>
          <w:szCs w:val="30"/>
        </w:rPr>
        <w:t>字以内）</w:t>
      </w:r>
    </w:p>
    <w:tbl>
      <w:tblPr>
        <w:tblW w:w="907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073"/>
      </w:tblGrid>
      <w:tr w:rsidR="00304EF8" w:rsidRPr="001536B9" w14:paraId="5B9AF275" w14:textId="77777777" w:rsidTr="005E49ED">
        <w:tc>
          <w:tcPr>
            <w:tcW w:w="9073" w:type="dxa"/>
            <w:tcBorders>
              <w:top w:val="single" w:sz="4" w:space="0" w:color="000000"/>
              <w:left w:val="single" w:sz="4" w:space="0" w:color="000000"/>
              <w:bottom w:val="single" w:sz="4" w:space="0" w:color="000000"/>
              <w:right w:val="single" w:sz="4" w:space="0" w:color="000000"/>
            </w:tcBorders>
          </w:tcPr>
          <w:p w14:paraId="3227CBF6" w14:textId="48C83929" w:rsidR="00884C20" w:rsidRPr="00884C20" w:rsidRDefault="00884C20" w:rsidP="00884C20">
            <w:pPr>
              <w:spacing w:line="360" w:lineRule="auto"/>
              <w:rPr>
                <w:rFonts w:ascii="宋体" w:eastAsia="宋体" w:hAnsi="宋体" w:cs="Times New Roman"/>
                <w:kern w:val="0"/>
                <w:sz w:val="24"/>
                <w:szCs w:val="24"/>
              </w:rPr>
            </w:pPr>
            <w:r w:rsidRPr="00884C20">
              <w:rPr>
                <w:rFonts w:ascii="宋体" w:eastAsia="宋体" w:hAnsi="宋体" w:cs="Times New Roman" w:hint="eastAsia"/>
                <w:kern w:val="0"/>
                <w:sz w:val="24"/>
                <w:szCs w:val="24"/>
              </w:rPr>
              <w:lastRenderedPageBreak/>
              <w:t>（在</w:t>
            </w:r>
            <w:r w:rsidRPr="00884C20">
              <w:rPr>
                <w:rFonts w:ascii="宋体" w:eastAsia="宋体" w:hAnsi="宋体" w:cs="Times New Roman" w:hint="eastAsia"/>
                <w:color w:val="0000FF"/>
                <w:kern w:val="0"/>
                <w:sz w:val="24"/>
                <w:szCs w:val="24"/>
              </w:rPr>
              <w:t>本校</w:t>
            </w:r>
            <w:r w:rsidRPr="00884C20">
              <w:rPr>
                <w:rFonts w:ascii="宋体" w:eastAsia="宋体" w:hAnsi="宋体" w:cs="Times New Roman" w:hint="eastAsia"/>
                <w:kern w:val="0"/>
                <w:sz w:val="24"/>
                <w:szCs w:val="24"/>
              </w:rPr>
              <w:t>教学中的应用情况；面向其他高校学生和社会学习者应用情况及效果，其中包括使用课程学校总数、选课总人数、使用课程学校名称等）</w:t>
            </w:r>
          </w:p>
          <w:p w14:paraId="4523DAFD" w14:textId="77777777" w:rsidR="00304EF8" w:rsidRPr="00884C20" w:rsidRDefault="00304EF8" w:rsidP="005E49ED">
            <w:pPr>
              <w:spacing w:line="440" w:lineRule="exact"/>
              <w:ind w:firstLineChars="200" w:firstLine="480"/>
              <w:rPr>
                <w:rFonts w:ascii="宋体" w:eastAsia="宋体" w:hAnsi="宋体" w:cs="Times New Roman"/>
                <w:color w:val="000000"/>
                <w:sz w:val="24"/>
                <w:szCs w:val="30"/>
              </w:rPr>
            </w:pPr>
          </w:p>
          <w:p w14:paraId="0B94E7D1" w14:textId="77777777" w:rsidR="00304EF8" w:rsidRPr="001536B9" w:rsidRDefault="00304EF8" w:rsidP="005E49ED">
            <w:pPr>
              <w:spacing w:line="440" w:lineRule="exact"/>
              <w:ind w:firstLineChars="200" w:firstLine="480"/>
              <w:rPr>
                <w:rFonts w:ascii="宋体" w:eastAsia="宋体" w:hAnsi="宋体" w:cs="Times New Roman"/>
                <w:color w:val="000000"/>
                <w:sz w:val="24"/>
                <w:szCs w:val="30"/>
              </w:rPr>
            </w:pPr>
          </w:p>
          <w:p w14:paraId="6A8DF079" w14:textId="77777777" w:rsidR="00304EF8" w:rsidRDefault="00304EF8" w:rsidP="005E49ED">
            <w:pPr>
              <w:spacing w:line="440" w:lineRule="exact"/>
              <w:ind w:firstLineChars="200" w:firstLine="480"/>
              <w:rPr>
                <w:rFonts w:ascii="宋体" w:eastAsia="宋体" w:hAnsi="宋体" w:cs="Times New Roman"/>
                <w:color w:val="000000"/>
                <w:sz w:val="24"/>
                <w:szCs w:val="30"/>
              </w:rPr>
            </w:pPr>
          </w:p>
          <w:p w14:paraId="624F50F5" w14:textId="77777777" w:rsidR="00304EF8" w:rsidRPr="00884C20" w:rsidRDefault="00304EF8" w:rsidP="005E49ED">
            <w:pPr>
              <w:spacing w:line="440" w:lineRule="exact"/>
              <w:ind w:firstLineChars="200" w:firstLine="480"/>
              <w:rPr>
                <w:rFonts w:ascii="宋体" w:eastAsia="宋体" w:hAnsi="宋体" w:cs="Times New Roman"/>
                <w:color w:val="000000"/>
                <w:sz w:val="24"/>
                <w:szCs w:val="30"/>
              </w:rPr>
            </w:pPr>
          </w:p>
          <w:p w14:paraId="17E1C2A3" w14:textId="77777777" w:rsidR="00304EF8" w:rsidRDefault="00304EF8" w:rsidP="005E49ED">
            <w:pPr>
              <w:spacing w:line="440" w:lineRule="exact"/>
              <w:ind w:firstLineChars="200" w:firstLine="480"/>
              <w:rPr>
                <w:rFonts w:ascii="宋体" w:eastAsia="宋体" w:hAnsi="宋体" w:cs="Times New Roman"/>
                <w:color w:val="000000"/>
                <w:sz w:val="24"/>
                <w:szCs w:val="30"/>
              </w:rPr>
            </w:pPr>
          </w:p>
          <w:p w14:paraId="14B76B45" w14:textId="2D4B6505" w:rsidR="00884C20" w:rsidRPr="001536B9" w:rsidRDefault="00884C20" w:rsidP="00884C20">
            <w:pPr>
              <w:spacing w:line="440" w:lineRule="exact"/>
              <w:rPr>
                <w:rFonts w:ascii="宋体" w:eastAsia="宋体" w:hAnsi="宋体" w:cs="Times New Roman"/>
                <w:color w:val="000000"/>
                <w:sz w:val="24"/>
                <w:szCs w:val="30"/>
              </w:rPr>
            </w:pPr>
          </w:p>
        </w:tc>
      </w:tr>
    </w:tbl>
    <w:p w14:paraId="7D3FC231" w14:textId="77777777" w:rsidR="00304EF8" w:rsidRPr="004431A2" w:rsidRDefault="00304EF8" w:rsidP="00304EF8">
      <w:pPr>
        <w:rPr>
          <w:rFonts w:ascii="黑体" w:eastAsia="黑体" w:hAnsi="黑体" w:cs="Times New Roman"/>
          <w:color w:val="000000"/>
          <w:sz w:val="30"/>
          <w:szCs w:val="30"/>
        </w:rPr>
      </w:pPr>
      <w:r w:rsidRPr="004431A2">
        <w:rPr>
          <w:rFonts w:ascii="黑体" w:eastAsia="黑体" w:hAnsi="黑体" w:cs="Times New Roman" w:hint="eastAsia"/>
          <w:color w:val="000000"/>
          <w:sz w:val="30"/>
          <w:szCs w:val="30"/>
        </w:rPr>
        <w:t>六、课程建设计划（</w:t>
      </w:r>
      <w:r w:rsidRPr="004431A2">
        <w:rPr>
          <w:rFonts w:ascii="黑体" w:eastAsia="黑体" w:hAnsi="黑体" w:cs="Times New Roman"/>
          <w:color w:val="000000"/>
          <w:sz w:val="30"/>
          <w:szCs w:val="30"/>
        </w:rPr>
        <w:t>500</w:t>
      </w:r>
      <w:r w:rsidRPr="004431A2">
        <w:rPr>
          <w:rFonts w:ascii="黑体" w:eastAsia="黑体" w:hAnsi="黑体" w:cs="Times New Roman" w:hint="eastAsia"/>
          <w:color w:val="000000"/>
          <w:sz w:val="30"/>
          <w:szCs w:val="30"/>
        </w:rPr>
        <w:t>字以内）</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926"/>
      </w:tblGrid>
      <w:tr w:rsidR="00304EF8" w:rsidRPr="004431A2" w14:paraId="0E600C57" w14:textId="77777777" w:rsidTr="005E49ED">
        <w:trPr>
          <w:trHeight w:val="4036"/>
          <w:jc w:val="center"/>
        </w:trPr>
        <w:tc>
          <w:tcPr>
            <w:tcW w:w="8926" w:type="dxa"/>
            <w:tcBorders>
              <w:top w:val="single" w:sz="4" w:space="0" w:color="000000"/>
              <w:left w:val="single" w:sz="4" w:space="0" w:color="000000"/>
              <w:bottom w:val="single" w:sz="4" w:space="0" w:color="000000"/>
              <w:right w:val="single" w:sz="4" w:space="0" w:color="000000"/>
            </w:tcBorders>
          </w:tcPr>
          <w:p w14:paraId="1209D36E" w14:textId="3158D2D9" w:rsidR="00304EF8" w:rsidRPr="004A56F3" w:rsidRDefault="00304EF8" w:rsidP="005E49ED">
            <w:pPr>
              <w:spacing w:line="440" w:lineRule="exact"/>
              <w:ind w:firstLineChars="200" w:firstLine="480"/>
              <w:rPr>
                <w:rFonts w:ascii="宋体" w:eastAsia="宋体" w:hAnsi="宋体" w:cs="Times New Roman"/>
                <w:color w:val="000000"/>
                <w:sz w:val="24"/>
                <w:szCs w:val="30"/>
              </w:rPr>
            </w:pPr>
            <w:r w:rsidRPr="004A56F3">
              <w:rPr>
                <w:rFonts w:ascii="宋体" w:eastAsia="宋体" w:hAnsi="宋体" w:cs="Times New Roman" w:hint="eastAsia"/>
                <w:color w:val="000000"/>
                <w:sz w:val="24"/>
                <w:szCs w:val="30"/>
              </w:rPr>
              <w:t>（</w:t>
            </w:r>
            <w:r w:rsidR="004A56F3" w:rsidRPr="004A56F3">
              <w:rPr>
                <w:rFonts w:ascii="宋体" w:eastAsia="宋体" w:hAnsi="宋体" w:hint="eastAsia"/>
                <w:color w:val="000000"/>
                <w:kern w:val="0"/>
                <w:sz w:val="24"/>
                <w:szCs w:val="24"/>
              </w:rPr>
              <w:t>今后五年继续面向高校和社会开放学习服务计划，包括面向高校的教学应用计划和面向社会开设期次、持续更新和提供教学服务设想等</w:t>
            </w:r>
            <w:r w:rsidRPr="004A56F3">
              <w:rPr>
                <w:rFonts w:ascii="宋体" w:eastAsia="宋体" w:hAnsi="宋体" w:cs="Times New Roman" w:hint="eastAsia"/>
                <w:color w:val="000000"/>
                <w:sz w:val="24"/>
                <w:szCs w:val="30"/>
              </w:rPr>
              <w:t>）</w:t>
            </w:r>
          </w:p>
          <w:p w14:paraId="1E00DFBB" w14:textId="77777777" w:rsidR="00304EF8" w:rsidRPr="004431A2" w:rsidRDefault="00304EF8" w:rsidP="005E49ED">
            <w:pPr>
              <w:spacing w:line="440" w:lineRule="exact"/>
              <w:ind w:firstLineChars="200" w:firstLine="480"/>
              <w:rPr>
                <w:rFonts w:ascii="宋体" w:eastAsia="宋体" w:hAnsi="宋体" w:cs="Times New Roman"/>
                <w:color w:val="000000"/>
                <w:sz w:val="24"/>
                <w:szCs w:val="30"/>
              </w:rPr>
            </w:pPr>
          </w:p>
          <w:p w14:paraId="2293C853" w14:textId="77777777" w:rsidR="00304EF8" w:rsidRPr="004431A2" w:rsidRDefault="00304EF8" w:rsidP="005E49ED">
            <w:pPr>
              <w:spacing w:line="440" w:lineRule="exact"/>
              <w:ind w:firstLineChars="200" w:firstLine="480"/>
              <w:rPr>
                <w:rFonts w:ascii="宋体" w:eastAsia="宋体" w:hAnsi="宋体" w:cs="Times New Roman"/>
                <w:color w:val="000000"/>
                <w:sz w:val="24"/>
                <w:szCs w:val="30"/>
              </w:rPr>
            </w:pPr>
          </w:p>
          <w:p w14:paraId="1A78E542" w14:textId="77777777" w:rsidR="00304EF8" w:rsidRDefault="00304EF8" w:rsidP="005E49ED">
            <w:pPr>
              <w:spacing w:line="440" w:lineRule="exact"/>
              <w:ind w:firstLineChars="200" w:firstLine="480"/>
              <w:rPr>
                <w:rFonts w:ascii="宋体" w:eastAsia="宋体" w:hAnsi="宋体" w:cs="Times New Roman"/>
                <w:color w:val="000000"/>
                <w:sz w:val="24"/>
                <w:szCs w:val="30"/>
              </w:rPr>
            </w:pPr>
          </w:p>
          <w:p w14:paraId="2AFFC4EF" w14:textId="77777777" w:rsidR="00304EF8" w:rsidRPr="004431A2" w:rsidRDefault="00304EF8" w:rsidP="005E49ED">
            <w:pPr>
              <w:spacing w:line="440" w:lineRule="exact"/>
              <w:ind w:firstLineChars="200" w:firstLine="480"/>
              <w:rPr>
                <w:rFonts w:ascii="宋体" w:eastAsia="宋体" w:hAnsi="宋体" w:cs="Times New Roman"/>
                <w:color w:val="000000"/>
                <w:sz w:val="24"/>
                <w:szCs w:val="30"/>
              </w:rPr>
            </w:pPr>
          </w:p>
          <w:p w14:paraId="3132C1E4" w14:textId="77777777" w:rsidR="00304EF8" w:rsidRPr="004431A2" w:rsidRDefault="00304EF8" w:rsidP="005E49ED">
            <w:pPr>
              <w:spacing w:line="440" w:lineRule="exact"/>
              <w:ind w:firstLineChars="200" w:firstLine="480"/>
              <w:rPr>
                <w:rFonts w:ascii="宋体" w:eastAsia="宋体" w:hAnsi="宋体" w:cs="Times New Roman"/>
                <w:color w:val="000000"/>
                <w:sz w:val="24"/>
                <w:szCs w:val="30"/>
              </w:rPr>
            </w:pPr>
          </w:p>
          <w:p w14:paraId="03452318" w14:textId="77777777" w:rsidR="00304EF8" w:rsidRPr="004431A2" w:rsidRDefault="00304EF8" w:rsidP="005E49ED">
            <w:pPr>
              <w:widowControl/>
              <w:spacing w:line="440" w:lineRule="exact"/>
              <w:ind w:firstLineChars="200" w:firstLine="480"/>
              <w:rPr>
                <w:rFonts w:ascii="Calibri" w:eastAsia="仿宋_GB2312" w:hAnsi="Calibri" w:cs="Times New Roman"/>
                <w:color w:val="000000"/>
                <w:sz w:val="24"/>
                <w:szCs w:val="24"/>
              </w:rPr>
            </w:pPr>
          </w:p>
        </w:tc>
      </w:tr>
    </w:tbl>
    <w:p w14:paraId="728E6CCD" w14:textId="4528F3ED" w:rsidR="004A56F3" w:rsidRPr="00514244" w:rsidRDefault="004A56F3" w:rsidP="004A56F3">
      <w:pPr>
        <w:rPr>
          <w:rFonts w:ascii="黑体" w:eastAsia="黑体" w:hAnsi="黑体" w:cs="黑体"/>
          <w:bCs/>
          <w:sz w:val="32"/>
          <w:szCs w:val="28"/>
        </w:rPr>
      </w:pPr>
      <w:r>
        <w:rPr>
          <w:rFonts w:ascii="黑体" w:eastAsia="黑体" w:hAnsi="黑体" w:cs="黑体" w:hint="eastAsia"/>
          <w:bCs/>
          <w:sz w:val="32"/>
          <w:szCs w:val="28"/>
        </w:rPr>
        <w:t>七</w:t>
      </w:r>
      <w:r w:rsidRPr="00514244">
        <w:rPr>
          <w:rFonts w:ascii="黑体" w:eastAsia="黑体" w:hAnsi="黑体" w:cs="黑体" w:hint="eastAsia"/>
          <w:bCs/>
          <w:sz w:val="32"/>
          <w:szCs w:val="28"/>
        </w:rPr>
        <w:t>、课程负责人诚信承诺</w:t>
      </w:r>
    </w:p>
    <w:tbl>
      <w:tblPr>
        <w:tblStyle w:val="12"/>
        <w:tblW w:w="5303" w:type="pct"/>
        <w:jc w:val="center"/>
        <w:tblLook w:val="04A0" w:firstRow="1" w:lastRow="0" w:firstColumn="1" w:lastColumn="0" w:noHBand="0" w:noVBand="1"/>
      </w:tblPr>
      <w:tblGrid>
        <w:gridCol w:w="9045"/>
      </w:tblGrid>
      <w:tr w:rsidR="004A56F3" w14:paraId="0CA01CE9" w14:textId="77777777" w:rsidTr="00365954">
        <w:trPr>
          <w:trHeight w:val="2027"/>
          <w:jc w:val="center"/>
        </w:trPr>
        <w:tc>
          <w:tcPr>
            <w:tcW w:w="5000" w:type="pct"/>
            <w:tcBorders>
              <w:top w:val="single" w:sz="4" w:space="0" w:color="auto"/>
              <w:left w:val="single" w:sz="4" w:space="0" w:color="auto"/>
              <w:bottom w:val="single" w:sz="4" w:space="0" w:color="auto"/>
              <w:right w:val="single" w:sz="4" w:space="0" w:color="auto"/>
            </w:tcBorders>
          </w:tcPr>
          <w:p w14:paraId="5CF0DFFE" w14:textId="77777777" w:rsidR="004A56F3" w:rsidRPr="004A56F3" w:rsidRDefault="004A56F3" w:rsidP="00365954">
            <w:pPr>
              <w:adjustRightInd w:val="0"/>
              <w:spacing w:beforeLines="200" w:before="624" w:afterLines="100" w:after="312" w:line="400" w:lineRule="atLeast"/>
              <w:ind w:firstLineChars="200" w:firstLine="480"/>
              <w:rPr>
                <w:rFonts w:ascii="宋体" w:eastAsia="宋体" w:hAnsi="宋体"/>
                <w:kern w:val="0"/>
                <w:sz w:val="24"/>
                <w:szCs w:val="24"/>
              </w:rPr>
            </w:pPr>
            <w:r w:rsidRPr="004A56F3">
              <w:rPr>
                <w:rFonts w:ascii="宋体" w:eastAsia="宋体" w:hAnsi="宋体" w:hint="eastAsia"/>
                <w:kern w:val="0"/>
                <w:sz w:val="24"/>
                <w:szCs w:val="24"/>
              </w:rPr>
              <w:t>本人已认真填写并检查以上材料，保证内容真实有效。</w:t>
            </w:r>
          </w:p>
          <w:p w14:paraId="1FCE064A" w14:textId="77777777" w:rsidR="004A56F3" w:rsidRPr="004A56F3" w:rsidRDefault="004A56F3" w:rsidP="00365954">
            <w:pPr>
              <w:adjustRightInd w:val="0"/>
              <w:spacing w:line="400" w:lineRule="atLeast"/>
              <w:ind w:rightChars="1200" w:right="2520" w:firstLineChars="200" w:firstLine="480"/>
              <w:jc w:val="right"/>
              <w:rPr>
                <w:rFonts w:ascii="宋体" w:eastAsia="宋体" w:hAnsi="宋体"/>
                <w:kern w:val="0"/>
                <w:sz w:val="24"/>
                <w:szCs w:val="24"/>
              </w:rPr>
            </w:pPr>
            <w:r w:rsidRPr="004A56F3">
              <w:rPr>
                <w:rFonts w:ascii="宋体" w:eastAsia="宋体" w:hAnsi="宋体" w:hint="eastAsia"/>
                <w:kern w:val="0"/>
                <w:sz w:val="24"/>
                <w:szCs w:val="24"/>
              </w:rPr>
              <w:t>课程负责人（签字）：</w:t>
            </w:r>
          </w:p>
          <w:p w14:paraId="3DD417C1" w14:textId="77777777" w:rsidR="004A56F3" w:rsidRDefault="004A56F3" w:rsidP="00365954">
            <w:pPr>
              <w:wordWrap w:val="0"/>
              <w:adjustRightInd w:val="0"/>
              <w:spacing w:line="400" w:lineRule="atLeast"/>
              <w:ind w:rightChars="1200" w:right="2520" w:firstLineChars="200" w:firstLine="480"/>
              <w:jc w:val="right"/>
              <w:rPr>
                <w:rFonts w:ascii="仿宋_GB2312" w:eastAsia="仿宋_GB2312" w:hAnsi="仿宋"/>
                <w:kern w:val="0"/>
                <w:sz w:val="24"/>
                <w:szCs w:val="24"/>
              </w:rPr>
            </w:pPr>
            <w:r w:rsidRPr="004A56F3">
              <w:rPr>
                <w:rFonts w:ascii="宋体" w:eastAsia="宋体" w:hAnsi="宋体" w:hint="eastAsia"/>
                <w:kern w:val="0"/>
                <w:sz w:val="24"/>
                <w:szCs w:val="24"/>
              </w:rPr>
              <w:t>年   月   日</w:t>
            </w:r>
          </w:p>
        </w:tc>
      </w:tr>
    </w:tbl>
    <w:p w14:paraId="15C61710" w14:textId="3FE5764E" w:rsidR="00304EF8" w:rsidRPr="004A56F3" w:rsidRDefault="00304EF8" w:rsidP="00304EF8">
      <w:pPr>
        <w:rPr>
          <w:rFonts w:ascii="Times New Roman" w:eastAsia="黑体" w:hAnsi="Times New Roman" w:cs="Times New Roman"/>
          <w:sz w:val="24"/>
          <w:szCs w:val="24"/>
        </w:rPr>
      </w:pPr>
    </w:p>
    <w:p w14:paraId="60F8701E" w14:textId="540C94E5" w:rsidR="004A56F3" w:rsidRDefault="004A56F3" w:rsidP="00304EF8">
      <w:pPr>
        <w:rPr>
          <w:rFonts w:ascii="Times New Roman" w:eastAsia="黑体" w:hAnsi="Times New Roman" w:cs="Times New Roman"/>
          <w:sz w:val="24"/>
          <w:szCs w:val="24"/>
        </w:rPr>
      </w:pPr>
    </w:p>
    <w:p w14:paraId="01B8EF42" w14:textId="77777777" w:rsidR="004A56F3" w:rsidRPr="00FE1A6E" w:rsidRDefault="004A56F3" w:rsidP="00304EF8">
      <w:pPr>
        <w:rPr>
          <w:rFonts w:ascii="Times New Roman" w:eastAsia="黑体" w:hAnsi="Times New Roman" w:cs="Times New Roman"/>
          <w:sz w:val="24"/>
          <w:szCs w:val="24"/>
        </w:rPr>
        <w:sectPr w:rsidR="004A56F3" w:rsidRPr="00FE1A6E" w:rsidSect="00365954">
          <w:footerReference w:type="default" r:id="rId13"/>
          <w:pgSz w:w="11906" w:h="16838"/>
          <w:pgMar w:top="1440" w:right="1797" w:bottom="1871" w:left="1797" w:header="851" w:footer="992" w:gutter="0"/>
          <w:pgNumType w:start="1"/>
          <w:cols w:space="425"/>
          <w:docGrid w:type="lines" w:linePitch="312"/>
        </w:sectPr>
      </w:pPr>
    </w:p>
    <w:p w14:paraId="6B6F86CB" w14:textId="25274A17" w:rsidR="00304EF8" w:rsidRPr="00E97863" w:rsidRDefault="004A56F3" w:rsidP="00304EF8">
      <w:pPr>
        <w:widowControl/>
        <w:autoSpaceDE w:val="0"/>
        <w:autoSpaceDN w:val="0"/>
        <w:spacing w:before="40" w:after="40"/>
        <w:textAlignment w:val="bottom"/>
        <w:rPr>
          <w:rFonts w:ascii="黑体" w:eastAsia="黑体" w:hAnsi="黑体" w:cs="黑体"/>
          <w:bCs/>
          <w:sz w:val="32"/>
          <w:szCs w:val="28"/>
        </w:rPr>
      </w:pPr>
      <w:r>
        <w:rPr>
          <w:rFonts w:ascii="黑体" w:eastAsia="黑体" w:hAnsi="黑体" w:cs="黑体" w:hint="eastAsia"/>
          <w:bCs/>
          <w:sz w:val="32"/>
          <w:szCs w:val="28"/>
        </w:rPr>
        <w:lastRenderedPageBreak/>
        <w:t>八</w:t>
      </w:r>
      <w:r w:rsidR="00304EF8">
        <w:rPr>
          <w:rFonts w:ascii="黑体" w:eastAsia="黑体" w:hAnsi="黑体" w:cs="黑体" w:hint="eastAsia"/>
          <w:bCs/>
          <w:sz w:val="32"/>
          <w:szCs w:val="28"/>
        </w:rPr>
        <w:t>、</w:t>
      </w:r>
      <w:r w:rsidR="00304EF8" w:rsidRPr="00E97863">
        <w:rPr>
          <w:rFonts w:ascii="黑体" w:eastAsia="黑体" w:hAnsi="黑体" w:cs="黑体" w:hint="eastAsia"/>
          <w:bCs/>
          <w:sz w:val="32"/>
          <w:szCs w:val="28"/>
        </w:rPr>
        <w:t>附件材料材清单</w:t>
      </w:r>
    </w:p>
    <w:tbl>
      <w:tblPr>
        <w:tblStyle w:val="a7"/>
        <w:tblW w:w="8931" w:type="dxa"/>
        <w:jc w:val="center"/>
        <w:tblLayout w:type="fixed"/>
        <w:tblLook w:val="04A0" w:firstRow="1" w:lastRow="0" w:firstColumn="1" w:lastColumn="0" w:noHBand="0" w:noVBand="1"/>
      </w:tblPr>
      <w:tblGrid>
        <w:gridCol w:w="8931"/>
      </w:tblGrid>
      <w:tr w:rsidR="00304EF8" w14:paraId="74C23D1B" w14:textId="77777777" w:rsidTr="005E49ED">
        <w:trPr>
          <w:trHeight w:val="2902"/>
          <w:jc w:val="center"/>
        </w:trPr>
        <w:tc>
          <w:tcPr>
            <w:tcW w:w="8931" w:type="dxa"/>
          </w:tcPr>
          <w:p w14:paraId="57E0A4EF" w14:textId="77777777" w:rsidR="004A56F3" w:rsidRPr="004A56F3" w:rsidRDefault="004A56F3" w:rsidP="004A56F3">
            <w:pPr>
              <w:adjustRightInd w:val="0"/>
              <w:snapToGrid w:val="0"/>
              <w:spacing w:line="440" w:lineRule="exact"/>
              <w:ind w:firstLineChars="200" w:firstLine="482"/>
              <w:rPr>
                <w:rFonts w:ascii="宋体" w:eastAsia="宋体" w:hAnsi="宋体" w:cs="Times New Roman"/>
                <w:b/>
                <w:color w:val="000000"/>
                <w:kern w:val="0"/>
                <w:sz w:val="24"/>
                <w:szCs w:val="24"/>
              </w:rPr>
            </w:pPr>
            <w:r w:rsidRPr="004A56F3">
              <w:rPr>
                <w:rFonts w:ascii="宋体" w:eastAsia="宋体" w:hAnsi="宋体" w:cs="Times New Roman" w:hint="eastAsia"/>
                <w:b/>
                <w:color w:val="000000"/>
                <w:kern w:val="0"/>
                <w:sz w:val="24"/>
                <w:szCs w:val="24"/>
              </w:rPr>
              <w:t>1.政治审查意见（必须提供）</w:t>
            </w:r>
          </w:p>
          <w:p w14:paraId="60245344" w14:textId="3D3847D2" w:rsidR="004A56F3" w:rsidRPr="004A56F3" w:rsidRDefault="004A56F3" w:rsidP="004A56F3">
            <w:pPr>
              <w:adjustRightInd w:val="0"/>
              <w:snapToGrid w:val="0"/>
              <w:spacing w:line="440" w:lineRule="exact"/>
              <w:ind w:firstLineChars="200" w:firstLine="480"/>
              <w:rPr>
                <w:rFonts w:ascii="宋体" w:eastAsia="宋体" w:hAnsi="宋体" w:cs="Times New Roman"/>
                <w:color w:val="000000"/>
                <w:kern w:val="0"/>
                <w:sz w:val="24"/>
                <w:szCs w:val="24"/>
              </w:rPr>
            </w:pPr>
            <w:r>
              <w:rPr>
                <w:rFonts w:ascii="宋体" w:eastAsia="宋体" w:hAnsi="宋体" w:cs="Times New Roman" w:hint="eastAsia"/>
                <w:color w:val="000000"/>
                <w:kern w:val="0"/>
                <w:sz w:val="24"/>
                <w:szCs w:val="24"/>
              </w:rPr>
              <w:t>（所在教学单位党总支</w:t>
            </w:r>
            <w:r w:rsidRPr="004A56F3">
              <w:rPr>
                <w:rFonts w:ascii="宋体" w:eastAsia="宋体" w:hAnsi="宋体" w:cs="Times New Roman" w:hint="eastAsia"/>
                <w:color w:val="000000"/>
                <w:kern w:val="0"/>
                <w:sz w:val="24"/>
                <w:szCs w:val="24"/>
              </w:rPr>
              <w:t>对本校课程团队成员情况进行审查，以及对课程政治导向把关审查情况，确保课程正确的政治方向、价值取向。无统一格式要求。）</w:t>
            </w:r>
          </w:p>
          <w:p w14:paraId="30EF6CAF" w14:textId="57DBE842" w:rsidR="004A56F3" w:rsidRPr="004A56F3" w:rsidRDefault="004A56F3" w:rsidP="004A56F3">
            <w:pPr>
              <w:adjustRightInd w:val="0"/>
              <w:snapToGrid w:val="0"/>
              <w:spacing w:line="440" w:lineRule="exact"/>
              <w:ind w:firstLineChars="200" w:firstLine="482"/>
              <w:rPr>
                <w:rFonts w:ascii="宋体" w:eastAsia="宋体" w:hAnsi="宋体" w:cs="Times New Roman"/>
                <w:b/>
                <w:color w:val="000000"/>
                <w:kern w:val="0"/>
                <w:sz w:val="24"/>
                <w:szCs w:val="24"/>
              </w:rPr>
            </w:pPr>
            <w:r>
              <w:rPr>
                <w:rFonts w:ascii="宋体" w:eastAsia="宋体" w:hAnsi="宋体" w:cs="Times New Roman"/>
                <w:b/>
                <w:color w:val="000000"/>
                <w:kern w:val="0"/>
                <w:sz w:val="24"/>
                <w:szCs w:val="24"/>
              </w:rPr>
              <w:t>2</w:t>
            </w:r>
            <w:r w:rsidRPr="004A56F3">
              <w:rPr>
                <w:rFonts w:ascii="宋体" w:eastAsia="宋体" w:hAnsi="宋体" w:cs="Times New Roman" w:hint="eastAsia"/>
                <w:b/>
                <w:color w:val="000000"/>
                <w:kern w:val="0"/>
                <w:sz w:val="24"/>
                <w:szCs w:val="24"/>
              </w:rPr>
              <w:t>.课程数据信息表（必须提供）</w:t>
            </w:r>
          </w:p>
          <w:p w14:paraId="6C2937F5" w14:textId="0965628F" w:rsidR="004A56F3" w:rsidRPr="004A56F3" w:rsidRDefault="004A56F3" w:rsidP="004A56F3">
            <w:pPr>
              <w:adjustRightInd w:val="0"/>
              <w:snapToGrid w:val="0"/>
              <w:spacing w:line="440" w:lineRule="exact"/>
              <w:ind w:firstLineChars="200" w:firstLine="480"/>
              <w:rPr>
                <w:rFonts w:ascii="宋体" w:eastAsia="宋体" w:hAnsi="宋体" w:cs="Times New Roman"/>
                <w:color w:val="000000"/>
                <w:kern w:val="0"/>
                <w:sz w:val="24"/>
                <w:szCs w:val="24"/>
              </w:rPr>
            </w:pPr>
            <w:r w:rsidRPr="004A56F3">
              <w:rPr>
                <w:rFonts w:ascii="宋体" w:eastAsia="宋体" w:hAnsi="宋体" w:cs="Times New Roman" w:hint="eastAsia"/>
                <w:color w:val="000000"/>
                <w:kern w:val="0"/>
                <w:sz w:val="24"/>
                <w:szCs w:val="24"/>
              </w:rPr>
              <w:t>（按照申报文件</w:t>
            </w:r>
            <w:r w:rsidRPr="00CF287A">
              <w:rPr>
                <w:rFonts w:ascii="宋体" w:eastAsia="宋体" w:hAnsi="宋体" w:cs="Times New Roman" w:hint="eastAsia"/>
                <w:color w:val="FF0000"/>
                <w:kern w:val="0"/>
                <w:sz w:val="24"/>
                <w:szCs w:val="24"/>
              </w:rPr>
              <w:t>附件</w:t>
            </w:r>
            <w:r w:rsidR="002F6B71" w:rsidRPr="00CF287A">
              <w:rPr>
                <w:rFonts w:ascii="宋体" w:eastAsia="宋体" w:hAnsi="宋体" w:cs="Times New Roman" w:hint="eastAsia"/>
                <w:color w:val="FF0000"/>
                <w:kern w:val="0"/>
                <w:sz w:val="24"/>
                <w:szCs w:val="24"/>
              </w:rPr>
              <w:t>4</w:t>
            </w:r>
            <w:r w:rsidR="002F6B71" w:rsidRPr="00CF287A">
              <w:rPr>
                <w:rFonts w:ascii="宋体" w:eastAsia="宋体" w:hAnsi="宋体" w:cs="Times New Roman"/>
                <w:color w:val="FF0000"/>
                <w:kern w:val="0"/>
                <w:sz w:val="24"/>
                <w:szCs w:val="24"/>
              </w:rPr>
              <w:t>-</w:t>
            </w:r>
            <w:r w:rsidR="000739F1" w:rsidRPr="00CF287A">
              <w:rPr>
                <w:rFonts w:ascii="宋体" w:eastAsia="宋体" w:hAnsi="宋体" w:cs="Times New Roman"/>
                <w:color w:val="FF0000"/>
                <w:kern w:val="0"/>
                <w:sz w:val="24"/>
                <w:szCs w:val="24"/>
              </w:rPr>
              <w:t>3</w:t>
            </w:r>
            <w:r w:rsidRPr="004A56F3">
              <w:rPr>
                <w:rFonts w:ascii="宋体" w:eastAsia="宋体" w:hAnsi="宋体" w:cs="Times New Roman" w:hint="eastAsia"/>
                <w:color w:val="000000"/>
                <w:kern w:val="0"/>
                <w:sz w:val="24"/>
                <w:szCs w:val="24"/>
              </w:rPr>
              <w:t>格式提供）</w:t>
            </w:r>
          </w:p>
          <w:p w14:paraId="0454AFAA" w14:textId="00996569" w:rsidR="004A56F3" w:rsidRPr="004A56F3" w:rsidRDefault="004A56F3" w:rsidP="004A56F3">
            <w:pPr>
              <w:adjustRightInd w:val="0"/>
              <w:snapToGrid w:val="0"/>
              <w:spacing w:line="440" w:lineRule="exact"/>
              <w:ind w:firstLineChars="200" w:firstLine="482"/>
              <w:rPr>
                <w:rFonts w:ascii="宋体" w:eastAsia="宋体" w:hAnsi="宋体" w:cs="Times New Roman"/>
                <w:b/>
                <w:color w:val="000000"/>
                <w:kern w:val="0"/>
                <w:sz w:val="24"/>
                <w:szCs w:val="24"/>
              </w:rPr>
            </w:pPr>
            <w:r>
              <w:rPr>
                <w:rFonts w:ascii="宋体" w:eastAsia="宋体" w:hAnsi="宋体" w:cs="Times New Roman"/>
                <w:b/>
                <w:color w:val="000000"/>
                <w:kern w:val="0"/>
                <w:sz w:val="24"/>
                <w:szCs w:val="24"/>
              </w:rPr>
              <w:t>3</w:t>
            </w:r>
            <w:r w:rsidRPr="004A56F3">
              <w:rPr>
                <w:rFonts w:ascii="宋体" w:eastAsia="宋体" w:hAnsi="宋体" w:cs="Times New Roman" w:hint="eastAsia"/>
                <w:b/>
                <w:color w:val="000000"/>
                <w:kern w:val="0"/>
                <w:sz w:val="24"/>
                <w:szCs w:val="24"/>
              </w:rPr>
              <w:t>.校外评价意见（可选提供）</w:t>
            </w:r>
          </w:p>
          <w:p w14:paraId="0FEF920A" w14:textId="2FF19083" w:rsidR="00304EF8" w:rsidRPr="004A56F3" w:rsidRDefault="004A56F3" w:rsidP="004A56F3">
            <w:pPr>
              <w:adjustRightInd w:val="0"/>
              <w:snapToGrid w:val="0"/>
              <w:spacing w:line="440" w:lineRule="exact"/>
              <w:ind w:firstLineChars="200" w:firstLine="480"/>
              <w:rPr>
                <w:rFonts w:ascii="仿宋_GB2312" w:eastAsia="仿宋_GB2312" w:hAnsi="仿宋" w:cs="Times New Roman"/>
                <w:color w:val="000000"/>
                <w:kern w:val="0"/>
                <w:sz w:val="24"/>
                <w:szCs w:val="24"/>
              </w:rPr>
            </w:pPr>
            <w:r w:rsidRPr="004A56F3">
              <w:rPr>
                <w:rFonts w:ascii="宋体" w:eastAsia="宋体" w:hAnsi="宋体" w:cs="Times New Roman" w:hint="eastAsia"/>
                <w:color w:val="000000"/>
                <w:kern w:val="0"/>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tc>
      </w:tr>
    </w:tbl>
    <w:p w14:paraId="79C6E7A4" w14:textId="3A55FB32" w:rsidR="00304EF8" w:rsidRPr="00514244" w:rsidRDefault="004A56F3" w:rsidP="00304EF8">
      <w:pPr>
        <w:rPr>
          <w:rFonts w:ascii="黑体" w:eastAsia="黑体" w:hAnsi="黑体" w:cs="黑体"/>
          <w:bCs/>
          <w:sz w:val="32"/>
          <w:szCs w:val="28"/>
        </w:rPr>
      </w:pPr>
      <w:r>
        <w:rPr>
          <w:rFonts w:ascii="黑体" w:eastAsia="黑体" w:hAnsi="黑体" w:cs="黑体" w:hint="eastAsia"/>
          <w:bCs/>
          <w:sz w:val="32"/>
          <w:szCs w:val="28"/>
        </w:rPr>
        <w:t>九</w:t>
      </w:r>
      <w:r w:rsidR="00304EF8" w:rsidRPr="00514244">
        <w:rPr>
          <w:rFonts w:ascii="黑体" w:eastAsia="黑体" w:hAnsi="黑体" w:cs="黑体"/>
          <w:bCs/>
          <w:sz w:val="32"/>
          <w:szCs w:val="28"/>
        </w:rPr>
        <w:t>、</w:t>
      </w:r>
      <w:r w:rsidR="00304EF8" w:rsidRPr="00514244">
        <w:rPr>
          <w:rFonts w:ascii="黑体" w:eastAsia="黑体" w:hAnsi="黑体" w:cs="黑体" w:hint="eastAsia"/>
          <w:bCs/>
          <w:sz w:val="32"/>
          <w:szCs w:val="28"/>
        </w:rPr>
        <w:t>教学单位</w:t>
      </w:r>
      <w:r w:rsidRPr="004A56F3">
        <w:rPr>
          <w:rFonts w:ascii="黑体" w:eastAsia="黑体" w:hAnsi="黑体" w:cs="黑体" w:hint="eastAsia"/>
          <w:bCs/>
          <w:sz w:val="32"/>
          <w:szCs w:val="28"/>
        </w:rPr>
        <w:t>承诺意见</w:t>
      </w:r>
    </w:p>
    <w:tbl>
      <w:tblPr>
        <w:tblStyle w:val="12"/>
        <w:tblW w:w="9099" w:type="dxa"/>
        <w:jc w:val="center"/>
        <w:tblLayout w:type="fixed"/>
        <w:tblLook w:val="04A0" w:firstRow="1" w:lastRow="0" w:firstColumn="1" w:lastColumn="0" w:noHBand="0" w:noVBand="1"/>
      </w:tblPr>
      <w:tblGrid>
        <w:gridCol w:w="9099"/>
      </w:tblGrid>
      <w:tr w:rsidR="00304EF8" w14:paraId="24E708F5" w14:textId="77777777" w:rsidTr="005E49ED">
        <w:trPr>
          <w:jc w:val="center"/>
        </w:trPr>
        <w:tc>
          <w:tcPr>
            <w:tcW w:w="9099" w:type="dxa"/>
            <w:tcBorders>
              <w:top w:val="single" w:sz="4" w:space="0" w:color="auto"/>
              <w:left w:val="single" w:sz="4" w:space="0" w:color="auto"/>
              <w:bottom w:val="single" w:sz="4" w:space="0" w:color="auto"/>
              <w:right w:val="single" w:sz="4" w:space="0" w:color="auto"/>
            </w:tcBorders>
          </w:tcPr>
          <w:p w14:paraId="06A03339" w14:textId="2E57C578" w:rsidR="004A56F3" w:rsidRPr="004A56F3" w:rsidRDefault="004A56F3" w:rsidP="004A56F3">
            <w:pPr>
              <w:adjustRightInd w:val="0"/>
              <w:snapToGrid w:val="0"/>
              <w:spacing w:line="440" w:lineRule="exact"/>
              <w:ind w:firstLineChars="200" w:firstLine="480"/>
              <w:rPr>
                <w:rFonts w:ascii="宋体" w:eastAsia="宋体" w:hAnsi="宋体"/>
                <w:color w:val="000000"/>
                <w:kern w:val="0"/>
                <w:sz w:val="24"/>
                <w:szCs w:val="24"/>
              </w:rPr>
            </w:pPr>
            <w:r w:rsidRPr="004A56F3">
              <w:rPr>
                <w:rFonts w:ascii="宋体" w:eastAsia="宋体" w:hAnsi="宋体" w:hint="eastAsia"/>
                <w:color w:val="000000"/>
                <w:kern w:val="0"/>
                <w:sz w:val="24"/>
                <w:szCs w:val="24"/>
              </w:rPr>
              <w:t>本</w:t>
            </w:r>
            <w:r>
              <w:rPr>
                <w:rFonts w:ascii="宋体" w:eastAsia="宋体" w:hAnsi="宋体" w:hint="eastAsia"/>
                <w:color w:val="000000"/>
                <w:kern w:val="0"/>
                <w:sz w:val="24"/>
                <w:szCs w:val="24"/>
              </w:rPr>
              <w:t>单位</w:t>
            </w:r>
            <w:r w:rsidRPr="004A56F3">
              <w:rPr>
                <w:rFonts w:ascii="宋体" w:eastAsia="宋体" w:hAnsi="宋体" w:hint="eastAsia"/>
                <w:color w:val="000000"/>
                <w:kern w:val="0"/>
                <w:sz w:val="24"/>
                <w:szCs w:val="24"/>
              </w:rPr>
              <w:t>已按照申报要求，对申报课程网上内容和教学活动进行了审查，对课程有关信息及课程负责人填报的内容进行了核实。经评</w:t>
            </w:r>
            <w:r>
              <w:rPr>
                <w:rFonts w:ascii="宋体" w:eastAsia="宋体" w:hAnsi="宋体" w:hint="eastAsia"/>
                <w:color w:val="000000"/>
                <w:kern w:val="0"/>
                <w:sz w:val="24"/>
                <w:szCs w:val="24"/>
              </w:rPr>
              <w:t>议</w:t>
            </w:r>
            <w:r w:rsidRPr="004A56F3">
              <w:rPr>
                <w:rFonts w:ascii="宋体" w:eastAsia="宋体" w:hAnsi="宋体" w:hint="eastAsia"/>
                <w:color w:val="000000"/>
                <w:kern w:val="0"/>
                <w:sz w:val="24"/>
                <w:szCs w:val="24"/>
              </w:rPr>
              <w:t>评价，现择优申报。</w:t>
            </w:r>
          </w:p>
          <w:p w14:paraId="0CAE2AFF" w14:textId="77777777" w:rsidR="002F6B71" w:rsidRPr="002F6B71" w:rsidRDefault="002F6B71" w:rsidP="002F6B71">
            <w:pPr>
              <w:spacing w:line="360" w:lineRule="auto"/>
              <w:ind w:firstLineChars="200" w:firstLine="480"/>
              <w:rPr>
                <w:rFonts w:ascii="宋体" w:eastAsia="宋体" w:hAnsi="宋体"/>
                <w:color w:val="000000"/>
                <w:sz w:val="24"/>
                <w:szCs w:val="30"/>
              </w:rPr>
            </w:pPr>
            <w:r w:rsidRPr="002F6B71">
              <w:rPr>
                <w:rFonts w:ascii="宋体" w:eastAsia="宋体" w:hAnsi="宋体" w:hint="eastAsia"/>
                <w:color w:val="000000"/>
                <w:sz w:val="24"/>
                <w:szCs w:val="30"/>
              </w:rPr>
              <w:t>该课程如果被认定为“</w:t>
            </w:r>
            <w:r>
              <w:rPr>
                <w:rFonts w:ascii="宋体" w:eastAsia="宋体" w:hAnsi="宋体" w:hint="eastAsia"/>
                <w:color w:val="000000"/>
                <w:sz w:val="24"/>
                <w:szCs w:val="30"/>
              </w:rPr>
              <w:t>校</w:t>
            </w:r>
            <w:r w:rsidRPr="002F6B71">
              <w:rPr>
                <w:rFonts w:ascii="宋体" w:eastAsia="宋体" w:hAnsi="宋体" w:hint="eastAsia"/>
                <w:color w:val="000000"/>
                <w:sz w:val="24"/>
                <w:szCs w:val="30"/>
              </w:rPr>
              <w:t>级一流本科课程”或“</w:t>
            </w:r>
            <w:r>
              <w:rPr>
                <w:rFonts w:ascii="宋体" w:eastAsia="宋体" w:hAnsi="宋体" w:hint="eastAsia"/>
                <w:color w:val="000000"/>
                <w:sz w:val="24"/>
                <w:szCs w:val="30"/>
              </w:rPr>
              <w:t>省</w:t>
            </w:r>
            <w:r w:rsidRPr="002F6B71">
              <w:rPr>
                <w:rFonts w:ascii="宋体" w:eastAsia="宋体" w:hAnsi="宋体" w:hint="eastAsia"/>
                <w:color w:val="000000"/>
                <w:sz w:val="24"/>
                <w:szCs w:val="30"/>
              </w:rPr>
              <w:t>级一流本科课程”，</w:t>
            </w:r>
            <w:r>
              <w:rPr>
                <w:rFonts w:ascii="宋体" w:eastAsia="宋体" w:hAnsi="宋体" w:hint="eastAsia"/>
                <w:color w:val="000000"/>
                <w:sz w:val="24"/>
                <w:szCs w:val="30"/>
              </w:rPr>
              <w:t>本单位</w:t>
            </w:r>
            <w:r w:rsidRPr="002F6B71">
              <w:rPr>
                <w:rFonts w:ascii="宋体" w:eastAsia="宋体" w:hAnsi="宋体" w:hint="eastAsia"/>
                <w:color w:val="000000"/>
                <w:sz w:val="24"/>
                <w:szCs w:val="30"/>
              </w:rPr>
              <w:t>承诺为课程团队提供</w:t>
            </w:r>
            <w:r>
              <w:rPr>
                <w:rFonts w:ascii="宋体" w:eastAsia="宋体" w:hAnsi="宋体" w:hint="eastAsia"/>
                <w:color w:val="000000"/>
                <w:sz w:val="24"/>
                <w:szCs w:val="30"/>
              </w:rPr>
              <w:t>建设</w:t>
            </w:r>
            <w:r w:rsidRPr="002F6B71">
              <w:rPr>
                <w:rFonts w:ascii="宋体" w:eastAsia="宋体" w:hAnsi="宋体" w:hint="eastAsia"/>
                <w:color w:val="000000"/>
                <w:sz w:val="24"/>
                <w:szCs w:val="30"/>
              </w:rPr>
              <w:t>支持，确保该课程继续建设五年。</w:t>
            </w:r>
            <w:r>
              <w:rPr>
                <w:rFonts w:ascii="宋体" w:eastAsia="宋体" w:hAnsi="宋体" w:hint="eastAsia"/>
                <w:color w:val="000000"/>
                <w:sz w:val="24"/>
                <w:szCs w:val="30"/>
              </w:rPr>
              <w:t>本单位</w:t>
            </w:r>
            <w:r w:rsidRPr="002F6B71">
              <w:rPr>
                <w:rFonts w:ascii="宋体" w:eastAsia="宋体" w:hAnsi="宋体" w:hint="eastAsia"/>
                <w:color w:val="000000"/>
                <w:sz w:val="24"/>
                <w:szCs w:val="30"/>
              </w:rPr>
              <w:t>同意课程建设和改革成果在指定的网站上公开展示和分享。</w:t>
            </w:r>
            <w:r>
              <w:rPr>
                <w:rFonts w:ascii="宋体" w:eastAsia="宋体" w:hAnsi="宋体" w:hint="eastAsia"/>
                <w:color w:val="000000"/>
                <w:sz w:val="24"/>
                <w:szCs w:val="30"/>
              </w:rPr>
              <w:t>本单位</w:t>
            </w:r>
            <w:r w:rsidRPr="002F6B71">
              <w:rPr>
                <w:rFonts w:ascii="宋体" w:eastAsia="宋体" w:hAnsi="宋体" w:hint="eastAsia"/>
                <w:color w:val="000000"/>
                <w:sz w:val="24"/>
                <w:szCs w:val="30"/>
              </w:rPr>
              <w:t>将监督课程教学团队经审核程序后更新资源和数据。</w:t>
            </w:r>
          </w:p>
          <w:p w14:paraId="13724252" w14:textId="77777777" w:rsidR="004A56F3" w:rsidRPr="004A56F3" w:rsidRDefault="004A56F3" w:rsidP="004A56F3">
            <w:pPr>
              <w:adjustRightInd w:val="0"/>
              <w:snapToGrid w:val="0"/>
              <w:spacing w:line="440" w:lineRule="exact"/>
              <w:ind w:firstLineChars="200" w:firstLine="480"/>
              <w:rPr>
                <w:rFonts w:ascii="宋体" w:eastAsia="宋体" w:hAnsi="宋体"/>
                <w:color w:val="000000"/>
                <w:kern w:val="0"/>
                <w:sz w:val="24"/>
                <w:szCs w:val="24"/>
              </w:rPr>
            </w:pPr>
          </w:p>
          <w:p w14:paraId="453C0FB8" w14:textId="08C4C161" w:rsidR="00304EF8" w:rsidRPr="004A56F3" w:rsidRDefault="004A56F3" w:rsidP="004A56F3">
            <w:pPr>
              <w:adjustRightInd w:val="0"/>
              <w:snapToGrid w:val="0"/>
              <w:spacing w:line="440" w:lineRule="exact"/>
              <w:ind w:firstLineChars="2000" w:firstLine="4800"/>
              <w:rPr>
                <w:rFonts w:ascii="宋体" w:eastAsia="宋体" w:hAnsi="宋体"/>
                <w:color w:val="000000"/>
                <w:kern w:val="0"/>
                <w:sz w:val="24"/>
                <w:szCs w:val="24"/>
              </w:rPr>
            </w:pPr>
            <w:r>
              <w:rPr>
                <w:rFonts w:ascii="宋体" w:eastAsia="宋体" w:hAnsi="宋体" w:hint="eastAsia"/>
                <w:color w:val="000000"/>
                <w:kern w:val="0"/>
                <w:sz w:val="24"/>
                <w:szCs w:val="24"/>
              </w:rPr>
              <w:t>负责人</w:t>
            </w:r>
            <w:r w:rsidR="00304EF8" w:rsidRPr="004A56F3">
              <w:rPr>
                <w:rFonts w:ascii="宋体" w:eastAsia="宋体" w:hAnsi="宋体" w:hint="eastAsia"/>
                <w:color w:val="000000"/>
                <w:kern w:val="0"/>
                <w:sz w:val="24"/>
                <w:szCs w:val="24"/>
              </w:rPr>
              <w:t xml:space="preserve">签名（盖章）：         </w:t>
            </w:r>
          </w:p>
          <w:p w14:paraId="2C33EE4C" w14:textId="77777777" w:rsidR="00304EF8" w:rsidRDefault="00304EF8" w:rsidP="005E49ED">
            <w:pPr>
              <w:jc w:val="right"/>
              <w:rPr>
                <w:rFonts w:ascii="仿宋_GB2312" w:eastAsia="仿宋_GB2312"/>
                <w:kern w:val="0"/>
                <w:sz w:val="24"/>
                <w:szCs w:val="20"/>
              </w:rPr>
            </w:pPr>
          </w:p>
          <w:p w14:paraId="5F499507" w14:textId="77777777" w:rsidR="00304EF8" w:rsidRDefault="00304EF8" w:rsidP="005E49ED">
            <w:pPr>
              <w:spacing w:line="400" w:lineRule="exact"/>
              <w:ind w:firstLineChars="200" w:firstLine="480"/>
              <w:rPr>
                <w:rFonts w:ascii="仿宋_GB2312" w:eastAsia="仿宋_GB2312" w:hAnsi="仿宋_GB2312" w:cs="仿宋_GB2312"/>
                <w:kern w:val="0"/>
                <w:sz w:val="24"/>
                <w:szCs w:val="24"/>
              </w:rPr>
            </w:pPr>
            <w:r>
              <w:rPr>
                <w:rFonts w:ascii="仿宋_GB2312" w:eastAsia="仿宋_GB2312" w:hint="eastAsia"/>
                <w:kern w:val="0"/>
                <w:sz w:val="24"/>
                <w:szCs w:val="20"/>
              </w:rPr>
              <w:t xml:space="preserve">         </w:t>
            </w:r>
            <w:r>
              <w:rPr>
                <w:rFonts w:ascii="仿宋_GB2312" w:eastAsia="仿宋_GB2312"/>
                <w:kern w:val="0"/>
                <w:sz w:val="24"/>
                <w:szCs w:val="20"/>
              </w:rPr>
              <w:t xml:space="preserve">                                  </w:t>
            </w:r>
            <w:r>
              <w:rPr>
                <w:rFonts w:ascii="仿宋_GB2312" w:eastAsia="仿宋_GB2312" w:hint="eastAsia"/>
                <w:kern w:val="0"/>
                <w:sz w:val="24"/>
                <w:szCs w:val="20"/>
              </w:rPr>
              <w:t xml:space="preserve"> 年  </w:t>
            </w:r>
            <w:r>
              <w:rPr>
                <w:rFonts w:ascii="仿宋_GB2312" w:eastAsia="仿宋_GB2312"/>
                <w:kern w:val="0"/>
                <w:sz w:val="24"/>
                <w:szCs w:val="20"/>
              </w:rPr>
              <w:t xml:space="preserve"> </w:t>
            </w:r>
            <w:r>
              <w:rPr>
                <w:rFonts w:ascii="仿宋_GB2312" w:eastAsia="仿宋_GB2312" w:hint="eastAsia"/>
                <w:kern w:val="0"/>
                <w:sz w:val="24"/>
                <w:szCs w:val="20"/>
              </w:rPr>
              <w:t xml:space="preserve"> 月  </w:t>
            </w:r>
            <w:r>
              <w:rPr>
                <w:rFonts w:ascii="仿宋_GB2312" w:eastAsia="仿宋_GB2312"/>
                <w:kern w:val="0"/>
                <w:sz w:val="24"/>
                <w:szCs w:val="20"/>
              </w:rPr>
              <w:t xml:space="preserve">  </w:t>
            </w:r>
            <w:r>
              <w:rPr>
                <w:rFonts w:ascii="仿宋_GB2312" w:eastAsia="仿宋_GB2312" w:hint="eastAsia"/>
                <w:kern w:val="0"/>
                <w:sz w:val="24"/>
                <w:szCs w:val="20"/>
              </w:rPr>
              <w:t>日</w:t>
            </w:r>
          </w:p>
        </w:tc>
      </w:tr>
    </w:tbl>
    <w:p w14:paraId="5499E542" w14:textId="3D47A28B" w:rsidR="00304EF8" w:rsidRDefault="00304EF8">
      <w:pPr>
        <w:rPr>
          <w:rFonts w:ascii="Times New Roman" w:eastAsia="黑体" w:hAnsi="Times New Roman" w:cs="Times New Roman"/>
          <w:sz w:val="24"/>
          <w:szCs w:val="24"/>
        </w:rPr>
      </w:pPr>
    </w:p>
    <w:p w14:paraId="00337874" w14:textId="10E7F601" w:rsidR="002F6B71" w:rsidRDefault="002F6B71">
      <w:pPr>
        <w:rPr>
          <w:rFonts w:ascii="Times New Roman" w:eastAsia="黑体" w:hAnsi="Times New Roman" w:cs="Times New Roman"/>
          <w:sz w:val="24"/>
          <w:szCs w:val="24"/>
        </w:rPr>
      </w:pPr>
    </w:p>
    <w:p w14:paraId="2DD54F11" w14:textId="6EACF100" w:rsidR="002F6B71" w:rsidRDefault="002F6B71">
      <w:pPr>
        <w:rPr>
          <w:rFonts w:ascii="Times New Roman" w:eastAsia="黑体" w:hAnsi="Times New Roman" w:cs="Times New Roman"/>
          <w:sz w:val="24"/>
          <w:szCs w:val="24"/>
        </w:rPr>
      </w:pPr>
    </w:p>
    <w:p w14:paraId="7BA68EB3" w14:textId="77777777" w:rsidR="002F6B71" w:rsidRDefault="002F6B71">
      <w:pPr>
        <w:rPr>
          <w:rFonts w:ascii="Times New Roman" w:eastAsia="黑体" w:hAnsi="Times New Roman" w:cs="Times New Roman"/>
          <w:sz w:val="24"/>
          <w:szCs w:val="24"/>
        </w:rPr>
      </w:pPr>
    </w:p>
    <w:p w14:paraId="2F011607" w14:textId="77777777" w:rsidR="002F6B71" w:rsidRDefault="002F6B71">
      <w:pPr>
        <w:rPr>
          <w:rFonts w:ascii="Times New Roman" w:eastAsia="黑体" w:hAnsi="Times New Roman" w:cs="Times New Roman"/>
          <w:sz w:val="24"/>
          <w:szCs w:val="24"/>
        </w:rPr>
        <w:sectPr w:rsidR="002F6B71" w:rsidSect="004E7D24">
          <w:pgSz w:w="11906" w:h="16838"/>
          <w:pgMar w:top="1440" w:right="1797" w:bottom="1871" w:left="1797" w:header="851" w:footer="992" w:gutter="0"/>
          <w:cols w:space="425"/>
          <w:docGrid w:type="lines" w:linePitch="312"/>
        </w:sectPr>
      </w:pPr>
    </w:p>
    <w:p w14:paraId="4404491C" w14:textId="0AFBA38B" w:rsidR="00FD5473" w:rsidRPr="00FD5473" w:rsidRDefault="00FD5473" w:rsidP="00FD5473">
      <w:pPr>
        <w:widowControl/>
        <w:jc w:val="left"/>
        <w:outlineLvl w:val="0"/>
        <w:rPr>
          <w:rFonts w:ascii="黑体" w:eastAsia="黑体" w:hAnsi="黑体" w:cs="宋体"/>
          <w:bCs/>
          <w:color w:val="000000"/>
          <w:kern w:val="36"/>
          <w:sz w:val="30"/>
          <w:szCs w:val="30"/>
        </w:rPr>
      </w:pPr>
      <w:r w:rsidRPr="00FD5473">
        <w:rPr>
          <w:rFonts w:ascii="黑体" w:eastAsia="黑体" w:hAnsi="黑体" w:cs="宋体" w:hint="eastAsia"/>
          <w:bCs/>
          <w:color w:val="000000"/>
          <w:kern w:val="36"/>
          <w:sz w:val="30"/>
          <w:szCs w:val="30"/>
        </w:rPr>
        <w:lastRenderedPageBreak/>
        <w:t>附件4</w:t>
      </w:r>
      <w:r>
        <w:rPr>
          <w:rFonts w:ascii="黑体" w:eastAsia="黑体" w:hAnsi="黑体" w:cs="宋体"/>
          <w:bCs/>
          <w:color w:val="000000"/>
          <w:kern w:val="36"/>
          <w:sz w:val="30"/>
          <w:szCs w:val="30"/>
        </w:rPr>
        <w:t>-3</w:t>
      </w:r>
    </w:p>
    <w:p w14:paraId="153B5165" w14:textId="7575ACE8" w:rsidR="002F6B71" w:rsidRPr="000739F1" w:rsidRDefault="002F6B71" w:rsidP="00FD5473">
      <w:pPr>
        <w:snapToGrid w:val="0"/>
        <w:jc w:val="center"/>
        <w:rPr>
          <w:rFonts w:ascii="黑体" w:eastAsia="黑体" w:hAnsi="黑体" w:cs="宋体"/>
          <w:color w:val="000000"/>
          <w:kern w:val="0"/>
          <w:sz w:val="40"/>
          <w:szCs w:val="44"/>
        </w:rPr>
      </w:pPr>
      <w:r w:rsidRPr="000739F1">
        <w:rPr>
          <w:rFonts w:ascii="黑体" w:eastAsia="黑体" w:hAnsi="黑体" w:cs="宋体" w:hint="eastAsia"/>
          <w:color w:val="000000"/>
          <w:kern w:val="0"/>
          <w:sz w:val="40"/>
          <w:szCs w:val="44"/>
        </w:rPr>
        <w:t>线上</w:t>
      </w:r>
      <w:r w:rsidR="00FD5473" w:rsidRPr="000739F1">
        <w:rPr>
          <w:rFonts w:ascii="黑体" w:eastAsia="黑体" w:hAnsi="黑体" w:cs="宋体" w:hint="eastAsia"/>
          <w:color w:val="000000"/>
          <w:kern w:val="0"/>
          <w:sz w:val="40"/>
          <w:szCs w:val="44"/>
        </w:rPr>
        <w:t>校</w:t>
      </w:r>
      <w:r w:rsidRPr="000739F1">
        <w:rPr>
          <w:rFonts w:ascii="黑体" w:eastAsia="黑体" w:hAnsi="黑体" w:cs="宋体" w:hint="eastAsia"/>
          <w:color w:val="000000"/>
          <w:kern w:val="0"/>
          <w:sz w:val="40"/>
          <w:szCs w:val="44"/>
        </w:rPr>
        <w:t>级一流课程数据信息表（202</w:t>
      </w:r>
      <w:r w:rsidR="00FD5473" w:rsidRPr="000739F1">
        <w:rPr>
          <w:rFonts w:ascii="黑体" w:eastAsia="黑体" w:hAnsi="黑体" w:cs="宋体"/>
          <w:color w:val="000000"/>
          <w:kern w:val="0"/>
          <w:sz w:val="40"/>
          <w:szCs w:val="44"/>
        </w:rPr>
        <w:t>1</w:t>
      </w:r>
      <w:r w:rsidRPr="000739F1">
        <w:rPr>
          <w:rFonts w:ascii="黑体" w:eastAsia="黑体" w:hAnsi="黑体" w:cs="宋体" w:hint="eastAsia"/>
          <w:color w:val="000000"/>
          <w:kern w:val="0"/>
          <w:sz w:val="40"/>
          <w:szCs w:val="44"/>
        </w:rPr>
        <w:t>年度）</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3"/>
        <w:gridCol w:w="304"/>
        <w:gridCol w:w="1680"/>
        <w:gridCol w:w="868"/>
        <w:gridCol w:w="656"/>
        <w:gridCol w:w="3461"/>
      </w:tblGrid>
      <w:tr w:rsidR="002F6B71" w:rsidRPr="002F6B71" w14:paraId="7EF130A6" w14:textId="77777777" w:rsidTr="00FD5473">
        <w:trPr>
          <w:trHeight w:val="540"/>
          <w:jc w:val="center"/>
        </w:trPr>
        <w:tc>
          <w:tcPr>
            <w:tcW w:w="9002" w:type="dxa"/>
            <w:gridSpan w:val="6"/>
            <w:vAlign w:val="center"/>
          </w:tcPr>
          <w:p w14:paraId="1FAE5B4C" w14:textId="77777777" w:rsidR="002F6B71" w:rsidRPr="002F6B71" w:rsidRDefault="002F6B71" w:rsidP="00FD5473">
            <w:pPr>
              <w:widowControl/>
              <w:snapToGrid w:val="0"/>
              <w:spacing w:line="240" w:lineRule="exact"/>
              <w:jc w:val="center"/>
              <w:rPr>
                <w:rFonts w:ascii="宋体" w:eastAsia="宋体" w:hAnsi="宋体" w:cs="宋体"/>
                <w:color w:val="000000"/>
                <w:kern w:val="0"/>
                <w:sz w:val="24"/>
                <w:szCs w:val="24"/>
              </w:rPr>
            </w:pPr>
            <w:r w:rsidRPr="002F6B71">
              <w:rPr>
                <w:rFonts w:ascii="宋体" w:eastAsia="宋体" w:hAnsi="宋体" w:cs="宋体" w:hint="eastAsia"/>
                <w:bCs/>
                <w:color w:val="000000"/>
                <w:kern w:val="0"/>
                <w:sz w:val="24"/>
                <w:szCs w:val="24"/>
              </w:rPr>
              <w:t>课程基本信息</w:t>
            </w:r>
          </w:p>
        </w:tc>
      </w:tr>
      <w:tr w:rsidR="002F6B71" w:rsidRPr="002F6B71" w14:paraId="73D1367D" w14:textId="77777777" w:rsidTr="00FD5473">
        <w:trPr>
          <w:trHeight w:val="360"/>
          <w:jc w:val="center"/>
        </w:trPr>
        <w:tc>
          <w:tcPr>
            <w:tcW w:w="2337" w:type="dxa"/>
            <w:gridSpan w:val="2"/>
            <w:vAlign w:val="center"/>
          </w:tcPr>
          <w:p w14:paraId="05E4396F"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课程名称</w:t>
            </w:r>
          </w:p>
        </w:tc>
        <w:tc>
          <w:tcPr>
            <w:tcW w:w="6665" w:type="dxa"/>
            <w:gridSpan w:val="4"/>
            <w:vAlign w:val="center"/>
          </w:tcPr>
          <w:p w14:paraId="1F7C04CF"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22D12D6A" w14:textId="77777777" w:rsidTr="00FD5473">
        <w:trPr>
          <w:trHeight w:val="360"/>
          <w:jc w:val="center"/>
        </w:trPr>
        <w:tc>
          <w:tcPr>
            <w:tcW w:w="2337" w:type="dxa"/>
            <w:gridSpan w:val="2"/>
            <w:vAlign w:val="center"/>
          </w:tcPr>
          <w:p w14:paraId="3C244994"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学校名称</w:t>
            </w:r>
          </w:p>
        </w:tc>
        <w:tc>
          <w:tcPr>
            <w:tcW w:w="6665" w:type="dxa"/>
            <w:gridSpan w:val="4"/>
            <w:vAlign w:val="center"/>
          </w:tcPr>
          <w:p w14:paraId="57278975"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03AD20BF" w14:textId="77777777" w:rsidTr="00FD5473">
        <w:trPr>
          <w:trHeight w:val="360"/>
          <w:jc w:val="center"/>
        </w:trPr>
        <w:tc>
          <w:tcPr>
            <w:tcW w:w="2337" w:type="dxa"/>
            <w:gridSpan w:val="2"/>
            <w:vAlign w:val="center"/>
          </w:tcPr>
          <w:p w14:paraId="4DC8022A"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课程负责人</w:t>
            </w:r>
          </w:p>
        </w:tc>
        <w:tc>
          <w:tcPr>
            <w:tcW w:w="6665" w:type="dxa"/>
            <w:gridSpan w:val="4"/>
            <w:vAlign w:val="center"/>
          </w:tcPr>
          <w:p w14:paraId="0D07EA1D"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04802C5B" w14:textId="77777777" w:rsidTr="00FD5473">
        <w:trPr>
          <w:trHeight w:val="360"/>
          <w:jc w:val="center"/>
        </w:trPr>
        <w:tc>
          <w:tcPr>
            <w:tcW w:w="2337" w:type="dxa"/>
            <w:gridSpan w:val="2"/>
            <w:vAlign w:val="center"/>
          </w:tcPr>
          <w:p w14:paraId="23CDFA6F" w14:textId="2FD87DC8" w:rsidR="002F6B71" w:rsidRPr="002F6B71" w:rsidRDefault="00FD5473" w:rsidP="00FD5473">
            <w:pPr>
              <w:widowControl/>
              <w:snapToGrid w:val="0"/>
              <w:spacing w:line="24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校</w:t>
            </w:r>
            <w:r w:rsidR="002F6B71" w:rsidRPr="002F6B71">
              <w:rPr>
                <w:rFonts w:ascii="宋体" w:eastAsia="宋体" w:hAnsi="宋体" w:cs="宋体" w:hint="eastAsia"/>
                <w:color w:val="000000"/>
                <w:kern w:val="0"/>
                <w:sz w:val="24"/>
                <w:szCs w:val="24"/>
              </w:rPr>
              <w:t>级立项时间</w:t>
            </w:r>
          </w:p>
        </w:tc>
        <w:tc>
          <w:tcPr>
            <w:tcW w:w="6665" w:type="dxa"/>
            <w:gridSpan w:val="4"/>
            <w:vAlign w:val="center"/>
          </w:tcPr>
          <w:p w14:paraId="300D2CE5"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00EE7D28" w14:textId="77777777" w:rsidTr="00FD5473">
        <w:trPr>
          <w:trHeight w:val="360"/>
          <w:jc w:val="center"/>
        </w:trPr>
        <w:tc>
          <w:tcPr>
            <w:tcW w:w="2337" w:type="dxa"/>
            <w:gridSpan w:val="2"/>
            <w:vAlign w:val="center"/>
          </w:tcPr>
          <w:p w14:paraId="44324665"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评价次数及等次</w:t>
            </w:r>
          </w:p>
        </w:tc>
        <w:tc>
          <w:tcPr>
            <w:tcW w:w="6665" w:type="dxa"/>
            <w:gridSpan w:val="4"/>
            <w:vAlign w:val="center"/>
          </w:tcPr>
          <w:p w14:paraId="57C37864"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05F6AE76" w14:textId="77777777" w:rsidTr="00FD5473">
        <w:trPr>
          <w:trHeight w:val="360"/>
          <w:jc w:val="center"/>
        </w:trPr>
        <w:tc>
          <w:tcPr>
            <w:tcW w:w="2337" w:type="dxa"/>
            <w:gridSpan w:val="2"/>
            <w:vAlign w:val="center"/>
          </w:tcPr>
          <w:p w14:paraId="58441F6D"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单期课程开设周数</w:t>
            </w:r>
          </w:p>
        </w:tc>
        <w:tc>
          <w:tcPr>
            <w:tcW w:w="6665" w:type="dxa"/>
            <w:gridSpan w:val="4"/>
            <w:vAlign w:val="center"/>
          </w:tcPr>
          <w:p w14:paraId="487685C5"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1DC7C85D" w14:textId="77777777" w:rsidTr="00FD5473">
        <w:trPr>
          <w:trHeight w:val="360"/>
          <w:jc w:val="center"/>
        </w:trPr>
        <w:tc>
          <w:tcPr>
            <w:tcW w:w="2337" w:type="dxa"/>
            <w:gridSpan w:val="2"/>
            <w:vAlign w:val="center"/>
          </w:tcPr>
          <w:p w14:paraId="638F9AD0"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课程运行平台名称</w:t>
            </w:r>
          </w:p>
        </w:tc>
        <w:tc>
          <w:tcPr>
            <w:tcW w:w="6665" w:type="dxa"/>
            <w:gridSpan w:val="4"/>
            <w:vAlign w:val="center"/>
          </w:tcPr>
          <w:p w14:paraId="17331560"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362B3E63" w14:textId="77777777" w:rsidTr="00FD5473">
        <w:trPr>
          <w:trHeight w:val="360"/>
          <w:jc w:val="center"/>
        </w:trPr>
        <w:tc>
          <w:tcPr>
            <w:tcW w:w="2337" w:type="dxa"/>
            <w:gridSpan w:val="2"/>
            <w:vMerge w:val="restart"/>
            <w:vAlign w:val="center"/>
          </w:tcPr>
          <w:p w14:paraId="145E4C03"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开放程度</w:t>
            </w:r>
          </w:p>
        </w:tc>
        <w:tc>
          <w:tcPr>
            <w:tcW w:w="6665" w:type="dxa"/>
            <w:gridSpan w:val="4"/>
            <w:vAlign w:val="center"/>
          </w:tcPr>
          <w:p w14:paraId="0096D9B9"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Times New Roman" w:hint="eastAsia"/>
                <w:color w:val="000000"/>
                <w:sz w:val="24"/>
                <w:szCs w:val="24"/>
              </w:rPr>
              <w:t>○</w:t>
            </w:r>
            <w:r w:rsidRPr="002F6B71">
              <w:rPr>
                <w:rFonts w:ascii="宋体" w:eastAsia="宋体" w:hAnsi="宋体" w:cs="宋体" w:hint="eastAsia"/>
                <w:color w:val="000000"/>
                <w:kern w:val="0"/>
                <w:sz w:val="24"/>
                <w:szCs w:val="24"/>
              </w:rPr>
              <w:t>完全开放：自由注册，免费学习</w:t>
            </w:r>
          </w:p>
        </w:tc>
      </w:tr>
      <w:tr w:rsidR="002F6B71" w:rsidRPr="002F6B71" w14:paraId="782D3F4E" w14:textId="77777777" w:rsidTr="003817BC">
        <w:trPr>
          <w:trHeight w:val="710"/>
          <w:jc w:val="center"/>
        </w:trPr>
        <w:tc>
          <w:tcPr>
            <w:tcW w:w="2337" w:type="dxa"/>
            <w:gridSpan w:val="2"/>
            <w:vMerge/>
            <w:vAlign w:val="center"/>
          </w:tcPr>
          <w:p w14:paraId="34052DF0"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6665" w:type="dxa"/>
            <w:gridSpan w:val="4"/>
            <w:vAlign w:val="center"/>
          </w:tcPr>
          <w:p w14:paraId="45C02A8D"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Times New Roman" w:hint="eastAsia"/>
                <w:color w:val="000000"/>
                <w:sz w:val="24"/>
                <w:szCs w:val="24"/>
              </w:rPr>
              <w:t>○</w:t>
            </w:r>
            <w:r w:rsidRPr="002F6B71">
              <w:rPr>
                <w:rFonts w:ascii="宋体" w:eastAsia="宋体" w:hAnsi="宋体" w:cs="宋体" w:hint="eastAsia"/>
                <w:color w:val="000000"/>
                <w:kern w:val="0"/>
                <w:sz w:val="24"/>
                <w:szCs w:val="24"/>
              </w:rPr>
              <w:t>有限开放：仅对学校（机构）组织的学习者开放或付费学习</w:t>
            </w:r>
          </w:p>
        </w:tc>
      </w:tr>
      <w:tr w:rsidR="002F6B71" w:rsidRPr="002F6B71" w14:paraId="629EB728" w14:textId="77777777" w:rsidTr="00FD5473">
        <w:trPr>
          <w:trHeight w:val="414"/>
          <w:jc w:val="center"/>
        </w:trPr>
        <w:tc>
          <w:tcPr>
            <w:tcW w:w="9002" w:type="dxa"/>
            <w:gridSpan w:val="6"/>
            <w:vAlign w:val="center"/>
          </w:tcPr>
          <w:p w14:paraId="7AE29C9A" w14:textId="77777777" w:rsidR="002F6B71" w:rsidRPr="002F6B71" w:rsidRDefault="002F6B71" w:rsidP="00FD5473">
            <w:pPr>
              <w:widowControl/>
              <w:snapToGrid w:val="0"/>
              <w:spacing w:line="240" w:lineRule="exact"/>
              <w:jc w:val="center"/>
              <w:rPr>
                <w:rFonts w:ascii="宋体" w:eastAsia="宋体" w:hAnsi="宋体" w:cs="宋体"/>
                <w:bCs/>
                <w:color w:val="000000"/>
                <w:kern w:val="0"/>
                <w:sz w:val="24"/>
                <w:szCs w:val="24"/>
              </w:rPr>
            </w:pPr>
            <w:r w:rsidRPr="002F6B71">
              <w:rPr>
                <w:rFonts w:ascii="宋体" w:eastAsia="宋体" w:hAnsi="宋体" w:cs="宋体" w:hint="eastAsia"/>
                <w:bCs/>
                <w:color w:val="000000"/>
                <w:kern w:val="0"/>
                <w:sz w:val="24"/>
                <w:szCs w:val="24"/>
              </w:rPr>
              <w:t>课程开设情况</w:t>
            </w:r>
          </w:p>
        </w:tc>
      </w:tr>
      <w:tr w:rsidR="002F6B71" w:rsidRPr="002F6B71" w14:paraId="72820E8F" w14:textId="77777777" w:rsidTr="00FD5473">
        <w:trPr>
          <w:trHeight w:val="363"/>
          <w:jc w:val="center"/>
        </w:trPr>
        <w:tc>
          <w:tcPr>
            <w:tcW w:w="2033" w:type="dxa"/>
            <w:vAlign w:val="center"/>
          </w:tcPr>
          <w:p w14:paraId="7DE55311" w14:textId="77777777" w:rsidR="002F6B71" w:rsidRPr="002F6B71" w:rsidRDefault="002F6B71" w:rsidP="00FD5473">
            <w:pPr>
              <w:widowControl/>
              <w:snapToGrid w:val="0"/>
              <w:spacing w:line="240" w:lineRule="exact"/>
              <w:jc w:val="center"/>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开设学期</w:t>
            </w:r>
          </w:p>
        </w:tc>
        <w:tc>
          <w:tcPr>
            <w:tcW w:w="1984" w:type="dxa"/>
            <w:gridSpan w:val="2"/>
            <w:vAlign w:val="center"/>
          </w:tcPr>
          <w:p w14:paraId="61B0B5B3" w14:textId="77777777" w:rsidR="002F6B71" w:rsidRPr="002F6B71" w:rsidRDefault="002F6B71" w:rsidP="00FD5473">
            <w:pPr>
              <w:widowControl/>
              <w:snapToGrid w:val="0"/>
              <w:spacing w:line="240" w:lineRule="exact"/>
              <w:jc w:val="center"/>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起止时间</w:t>
            </w:r>
          </w:p>
        </w:tc>
        <w:tc>
          <w:tcPr>
            <w:tcW w:w="1524" w:type="dxa"/>
            <w:gridSpan w:val="2"/>
            <w:vAlign w:val="center"/>
          </w:tcPr>
          <w:p w14:paraId="53377E0D" w14:textId="77777777" w:rsidR="002F6B71" w:rsidRPr="002F6B71" w:rsidRDefault="002F6B71" w:rsidP="00FD5473">
            <w:pPr>
              <w:widowControl/>
              <w:snapToGrid w:val="0"/>
              <w:spacing w:line="240" w:lineRule="exact"/>
              <w:jc w:val="center"/>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选课人数</w:t>
            </w:r>
          </w:p>
        </w:tc>
        <w:tc>
          <w:tcPr>
            <w:tcW w:w="3461" w:type="dxa"/>
            <w:vAlign w:val="center"/>
          </w:tcPr>
          <w:p w14:paraId="12EB9364" w14:textId="77777777" w:rsidR="002F6B71" w:rsidRPr="002F6B71" w:rsidRDefault="002F6B71" w:rsidP="00FD5473">
            <w:pPr>
              <w:widowControl/>
              <w:snapToGrid w:val="0"/>
              <w:spacing w:line="240" w:lineRule="exact"/>
              <w:jc w:val="center"/>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课程链接</w:t>
            </w:r>
          </w:p>
        </w:tc>
      </w:tr>
      <w:tr w:rsidR="002F6B71" w:rsidRPr="002F6B71" w14:paraId="1E12F22D" w14:textId="77777777" w:rsidTr="00FD5473">
        <w:trPr>
          <w:trHeight w:val="360"/>
          <w:jc w:val="center"/>
        </w:trPr>
        <w:tc>
          <w:tcPr>
            <w:tcW w:w="2033" w:type="dxa"/>
            <w:vAlign w:val="center"/>
          </w:tcPr>
          <w:p w14:paraId="02757CBD" w14:textId="77777777" w:rsidR="002F6B71" w:rsidRPr="002F6B71" w:rsidRDefault="002F6B71" w:rsidP="00FD5473">
            <w:pPr>
              <w:widowControl/>
              <w:snapToGrid w:val="0"/>
              <w:spacing w:line="240" w:lineRule="exact"/>
              <w:jc w:val="center"/>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1</w:t>
            </w:r>
          </w:p>
        </w:tc>
        <w:tc>
          <w:tcPr>
            <w:tcW w:w="1984" w:type="dxa"/>
            <w:gridSpan w:val="2"/>
            <w:vAlign w:val="center"/>
          </w:tcPr>
          <w:p w14:paraId="703F0AA4"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1524" w:type="dxa"/>
            <w:gridSpan w:val="2"/>
            <w:vAlign w:val="center"/>
          </w:tcPr>
          <w:p w14:paraId="3D882752"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3461" w:type="dxa"/>
            <w:vAlign w:val="center"/>
          </w:tcPr>
          <w:p w14:paraId="2B595B5E"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58DE0018" w14:textId="77777777" w:rsidTr="00FD5473">
        <w:trPr>
          <w:trHeight w:val="395"/>
          <w:jc w:val="center"/>
        </w:trPr>
        <w:tc>
          <w:tcPr>
            <w:tcW w:w="2033" w:type="dxa"/>
            <w:vAlign w:val="center"/>
          </w:tcPr>
          <w:p w14:paraId="57E177B2" w14:textId="77777777" w:rsidR="002F6B71" w:rsidRPr="002F6B71" w:rsidRDefault="002F6B71" w:rsidP="00FD5473">
            <w:pPr>
              <w:widowControl/>
              <w:snapToGrid w:val="0"/>
              <w:spacing w:line="240" w:lineRule="exact"/>
              <w:jc w:val="center"/>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2</w:t>
            </w:r>
          </w:p>
        </w:tc>
        <w:tc>
          <w:tcPr>
            <w:tcW w:w="1984" w:type="dxa"/>
            <w:gridSpan w:val="2"/>
            <w:vAlign w:val="center"/>
          </w:tcPr>
          <w:p w14:paraId="7FB9CF36"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1524" w:type="dxa"/>
            <w:gridSpan w:val="2"/>
            <w:vAlign w:val="center"/>
          </w:tcPr>
          <w:p w14:paraId="164F4BDF"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3461" w:type="dxa"/>
            <w:vAlign w:val="center"/>
          </w:tcPr>
          <w:p w14:paraId="7B1E6A39"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477853B6" w14:textId="77777777" w:rsidTr="00FD5473">
        <w:trPr>
          <w:trHeight w:val="395"/>
          <w:jc w:val="center"/>
        </w:trPr>
        <w:tc>
          <w:tcPr>
            <w:tcW w:w="2033" w:type="dxa"/>
            <w:vAlign w:val="center"/>
          </w:tcPr>
          <w:p w14:paraId="57B68E6E" w14:textId="77777777" w:rsidR="002F6B71" w:rsidRPr="002F6B71" w:rsidRDefault="002F6B71" w:rsidP="00FD5473">
            <w:pPr>
              <w:widowControl/>
              <w:snapToGrid w:val="0"/>
              <w:spacing w:line="240" w:lineRule="exact"/>
              <w:jc w:val="center"/>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3</w:t>
            </w:r>
          </w:p>
        </w:tc>
        <w:tc>
          <w:tcPr>
            <w:tcW w:w="1984" w:type="dxa"/>
            <w:gridSpan w:val="2"/>
            <w:vAlign w:val="center"/>
          </w:tcPr>
          <w:p w14:paraId="1182F984"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1524" w:type="dxa"/>
            <w:gridSpan w:val="2"/>
            <w:vAlign w:val="center"/>
          </w:tcPr>
          <w:p w14:paraId="68AAF17A"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3461" w:type="dxa"/>
            <w:vAlign w:val="center"/>
          </w:tcPr>
          <w:p w14:paraId="00FEBBD4"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752C1028" w14:textId="77777777" w:rsidTr="00FD5473">
        <w:trPr>
          <w:trHeight w:val="363"/>
          <w:jc w:val="center"/>
        </w:trPr>
        <w:tc>
          <w:tcPr>
            <w:tcW w:w="2033" w:type="dxa"/>
            <w:vAlign w:val="center"/>
          </w:tcPr>
          <w:p w14:paraId="6E304096" w14:textId="77777777" w:rsidR="002F6B71" w:rsidRPr="002F6B71" w:rsidRDefault="002F6B71" w:rsidP="00FD5473">
            <w:pPr>
              <w:widowControl/>
              <w:snapToGrid w:val="0"/>
              <w:spacing w:line="240" w:lineRule="exact"/>
              <w:jc w:val="center"/>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w:t>
            </w:r>
          </w:p>
        </w:tc>
        <w:tc>
          <w:tcPr>
            <w:tcW w:w="1984" w:type="dxa"/>
            <w:gridSpan w:val="2"/>
            <w:vAlign w:val="center"/>
          </w:tcPr>
          <w:p w14:paraId="4C2AAD22"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1524" w:type="dxa"/>
            <w:gridSpan w:val="2"/>
            <w:vAlign w:val="center"/>
          </w:tcPr>
          <w:p w14:paraId="1C40C7E5"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3461" w:type="dxa"/>
            <w:vAlign w:val="center"/>
          </w:tcPr>
          <w:p w14:paraId="7C416E29"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35F8C46A" w14:textId="77777777" w:rsidTr="00FD5473">
        <w:trPr>
          <w:trHeight w:val="518"/>
          <w:jc w:val="center"/>
        </w:trPr>
        <w:tc>
          <w:tcPr>
            <w:tcW w:w="9002" w:type="dxa"/>
            <w:gridSpan w:val="6"/>
            <w:vAlign w:val="center"/>
          </w:tcPr>
          <w:p w14:paraId="3674B2B6" w14:textId="77777777" w:rsidR="002F6B71" w:rsidRPr="002F6B71" w:rsidRDefault="002F6B71" w:rsidP="00FD5473">
            <w:pPr>
              <w:widowControl/>
              <w:snapToGrid w:val="0"/>
              <w:spacing w:line="240" w:lineRule="exact"/>
              <w:jc w:val="center"/>
              <w:rPr>
                <w:rFonts w:ascii="宋体" w:eastAsia="宋体" w:hAnsi="宋体" w:cs="宋体"/>
                <w:color w:val="000000"/>
                <w:kern w:val="0"/>
                <w:sz w:val="24"/>
                <w:szCs w:val="24"/>
              </w:rPr>
            </w:pPr>
            <w:r w:rsidRPr="002F6B71">
              <w:rPr>
                <w:rFonts w:ascii="宋体" w:eastAsia="宋体" w:hAnsi="宋体" w:cs="宋体" w:hint="eastAsia"/>
                <w:bCs/>
                <w:color w:val="000000"/>
                <w:kern w:val="0"/>
                <w:sz w:val="24"/>
                <w:szCs w:val="24"/>
              </w:rPr>
              <w:t>课程资源与学习数据</w:t>
            </w:r>
          </w:p>
        </w:tc>
      </w:tr>
      <w:tr w:rsidR="002F6B71" w:rsidRPr="002F6B71" w14:paraId="3EB06662" w14:textId="77777777" w:rsidTr="00FD5473">
        <w:trPr>
          <w:trHeight w:val="360"/>
          <w:jc w:val="center"/>
        </w:trPr>
        <w:tc>
          <w:tcPr>
            <w:tcW w:w="4885" w:type="dxa"/>
            <w:gridSpan w:val="4"/>
            <w:vAlign w:val="center"/>
          </w:tcPr>
          <w:p w14:paraId="2393D73F" w14:textId="77777777" w:rsidR="002F6B71" w:rsidRPr="002F6B71" w:rsidRDefault="002F6B71" w:rsidP="00FD5473">
            <w:pPr>
              <w:widowControl/>
              <w:snapToGrid w:val="0"/>
              <w:spacing w:line="240" w:lineRule="exact"/>
              <w:jc w:val="center"/>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数据项</w:t>
            </w:r>
          </w:p>
        </w:tc>
        <w:tc>
          <w:tcPr>
            <w:tcW w:w="4117" w:type="dxa"/>
            <w:gridSpan w:val="2"/>
            <w:vAlign w:val="center"/>
          </w:tcPr>
          <w:p w14:paraId="79B56353" w14:textId="77777777" w:rsidR="002F6B71" w:rsidRPr="002F6B71" w:rsidRDefault="002F6B71" w:rsidP="00FD5473">
            <w:pPr>
              <w:widowControl/>
              <w:snapToGrid w:val="0"/>
              <w:spacing w:line="240" w:lineRule="exact"/>
              <w:jc w:val="center"/>
              <w:rPr>
                <w:rFonts w:ascii="宋体" w:eastAsia="宋体" w:hAnsi="宋体" w:cs="宋体"/>
                <w:color w:val="000000"/>
                <w:kern w:val="0"/>
                <w:sz w:val="24"/>
                <w:szCs w:val="24"/>
              </w:rPr>
            </w:pPr>
            <w:r w:rsidRPr="002F6B71">
              <w:rPr>
                <w:rFonts w:ascii="宋体" w:eastAsia="宋体" w:hAnsi="宋体" w:cs="宋体" w:hint="eastAsia"/>
                <w:bCs/>
                <w:color w:val="000000"/>
                <w:kern w:val="0"/>
                <w:sz w:val="24"/>
                <w:szCs w:val="24"/>
              </w:rPr>
              <w:t>第（ ）学期</w:t>
            </w:r>
          </w:p>
        </w:tc>
      </w:tr>
      <w:tr w:rsidR="002F6B71" w:rsidRPr="002F6B71" w14:paraId="193BFD9A" w14:textId="77777777" w:rsidTr="00FD5473">
        <w:trPr>
          <w:trHeight w:val="360"/>
          <w:jc w:val="center"/>
        </w:trPr>
        <w:tc>
          <w:tcPr>
            <w:tcW w:w="2033" w:type="dxa"/>
            <w:vMerge w:val="restart"/>
            <w:vAlign w:val="center"/>
          </w:tcPr>
          <w:p w14:paraId="10548191"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授课视频</w:t>
            </w:r>
          </w:p>
        </w:tc>
        <w:tc>
          <w:tcPr>
            <w:tcW w:w="2852" w:type="dxa"/>
            <w:gridSpan w:val="3"/>
            <w:vAlign w:val="center"/>
          </w:tcPr>
          <w:p w14:paraId="14FB417D"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总数量（个）</w:t>
            </w:r>
          </w:p>
        </w:tc>
        <w:tc>
          <w:tcPr>
            <w:tcW w:w="4117" w:type="dxa"/>
            <w:gridSpan w:val="2"/>
            <w:vAlign w:val="center"/>
          </w:tcPr>
          <w:p w14:paraId="060C1987"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7F3B3B20" w14:textId="77777777" w:rsidTr="00FD5473">
        <w:trPr>
          <w:trHeight w:val="360"/>
          <w:jc w:val="center"/>
        </w:trPr>
        <w:tc>
          <w:tcPr>
            <w:tcW w:w="2033" w:type="dxa"/>
            <w:vMerge/>
            <w:vAlign w:val="center"/>
          </w:tcPr>
          <w:p w14:paraId="2D7CC135"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2852" w:type="dxa"/>
            <w:gridSpan w:val="3"/>
            <w:vAlign w:val="center"/>
          </w:tcPr>
          <w:p w14:paraId="260CD3F0"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总时长（分钟）</w:t>
            </w:r>
          </w:p>
        </w:tc>
        <w:tc>
          <w:tcPr>
            <w:tcW w:w="4117" w:type="dxa"/>
            <w:gridSpan w:val="2"/>
            <w:vAlign w:val="center"/>
          </w:tcPr>
          <w:p w14:paraId="552B752E"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2D99B2EF" w14:textId="77777777" w:rsidTr="00FD5473">
        <w:trPr>
          <w:trHeight w:val="360"/>
          <w:jc w:val="center"/>
        </w:trPr>
        <w:tc>
          <w:tcPr>
            <w:tcW w:w="2033" w:type="dxa"/>
            <w:vAlign w:val="center"/>
          </w:tcPr>
          <w:p w14:paraId="1E583D87"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非视频资源</w:t>
            </w:r>
          </w:p>
        </w:tc>
        <w:tc>
          <w:tcPr>
            <w:tcW w:w="2852" w:type="dxa"/>
            <w:gridSpan w:val="3"/>
            <w:vAlign w:val="center"/>
          </w:tcPr>
          <w:p w14:paraId="3A3D241B"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数量（个）</w:t>
            </w:r>
          </w:p>
        </w:tc>
        <w:tc>
          <w:tcPr>
            <w:tcW w:w="4117" w:type="dxa"/>
            <w:gridSpan w:val="2"/>
            <w:vAlign w:val="center"/>
          </w:tcPr>
          <w:p w14:paraId="569F0543"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78A05E0D" w14:textId="77777777" w:rsidTr="00FD5473">
        <w:trPr>
          <w:trHeight w:val="360"/>
          <w:jc w:val="center"/>
        </w:trPr>
        <w:tc>
          <w:tcPr>
            <w:tcW w:w="2033" w:type="dxa"/>
            <w:vAlign w:val="center"/>
          </w:tcPr>
          <w:p w14:paraId="7C723B42"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课程公告</w:t>
            </w:r>
          </w:p>
        </w:tc>
        <w:tc>
          <w:tcPr>
            <w:tcW w:w="2852" w:type="dxa"/>
            <w:gridSpan w:val="3"/>
            <w:vAlign w:val="center"/>
          </w:tcPr>
          <w:p w14:paraId="45585B45"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数量（次）</w:t>
            </w:r>
          </w:p>
        </w:tc>
        <w:tc>
          <w:tcPr>
            <w:tcW w:w="4117" w:type="dxa"/>
            <w:gridSpan w:val="2"/>
            <w:vAlign w:val="center"/>
          </w:tcPr>
          <w:p w14:paraId="69B24F7D"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375C4538" w14:textId="77777777" w:rsidTr="00FD5473">
        <w:trPr>
          <w:trHeight w:val="360"/>
          <w:jc w:val="center"/>
        </w:trPr>
        <w:tc>
          <w:tcPr>
            <w:tcW w:w="2033" w:type="dxa"/>
            <w:vMerge w:val="restart"/>
            <w:vAlign w:val="center"/>
          </w:tcPr>
          <w:p w14:paraId="3B450B4A"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测验和作业</w:t>
            </w:r>
          </w:p>
        </w:tc>
        <w:tc>
          <w:tcPr>
            <w:tcW w:w="2852" w:type="dxa"/>
            <w:gridSpan w:val="3"/>
            <w:vAlign w:val="center"/>
          </w:tcPr>
          <w:p w14:paraId="62CEE561"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总次数（次）</w:t>
            </w:r>
          </w:p>
        </w:tc>
        <w:tc>
          <w:tcPr>
            <w:tcW w:w="4117" w:type="dxa"/>
            <w:gridSpan w:val="2"/>
            <w:vAlign w:val="center"/>
          </w:tcPr>
          <w:p w14:paraId="3642AFBA"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12BC2C00" w14:textId="77777777" w:rsidTr="00FD5473">
        <w:trPr>
          <w:trHeight w:val="360"/>
          <w:jc w:val="center"/>
        </w:trPr>
        <w:tc>
          <w:tcPr>
            <w:tcW w:w="2033" w:type="dxa"/>
            <w:vMerge/>
            <w:vAlign w:val="center"/>
          </w:tcPr>
          <w:p w14:paraId="69D8363B"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2852" w:type="dxa"/>
            <w:gridSpan w:val="3"/>
            <w:vAlign w:val="center"/>
          </w:tcPr>
          <w:p w14:paraId="26A55AD0"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习题总数（道）</w:t>
            </w:r>
          </w:p>
        </w:tc>
        <w:tc>
          <w:tcPr>
            <w:tcW w:w="4117" w:type="dxa"/>
            <w:gridSpan w:val="2"/>
            <w:vAlign w:val="center"/>
          </w:tcPr>
          <w:p w14:paraId="3099AE30"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443A3DDE" w14:textId="77777777" w:rsidTr="00FD5473">
        <w:trPr>
          <w:trHeight w:val="360"/>
          <w:jc w:val="center"/>
        </w:trPr>
        <w:tc>
          <w:tcPr>
            <w:tcW w:w="2033" w:type="dxa"/>
            <w:vMerge/>
            <w:vAlign w:val="center"/>
          </w:tcPr>
          <w:p w14:paraId="57F0B731"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2852" w:type="dxa"/>
            <w:gridSpan w:val="3"/>
            <w:vAlign w:val="center"/>
          </w:tcPr>
          <w:p w14:paraId="48B0BFAC"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参与人数（人）</w:t>
            </w:r>
          </w:p>
        </w:tc>
        <w:tc>
          <w:tcPr>
            <w:tcW w:w="4117" w:type="dxa"/>
            <w:gridSpan w:val="2"/>
            <w:vAlign w:val="center"/>
          </w:tcPr>
          <w:p w14:paraId="3FB60067"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5123CB7E" w14:textId="77777777" w:rsidTr="00FD5473">
        <w:trPr>
          <w:trHeight w:val="360"/>
          <w:jc w:val="center"/>
        </w:trPr>
        <w:tc>
          <w:tcPr>
            <w:tcW w:w="2033" w:type="dxa"/>
            <w:vMerge w:val="restart"/>
            <w:vAlign w:val="center"/>
          </w:tcPr>
          <w:p w14:paraId="09644E4F"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互动交流情况</w:t>
            </w:r>
          </w:p>
        </w:tc>
        <w:tc>
          <w:tcPr>
            <w:tcW w:w="2852" w:type="dxa"/>
            <w:gridSpan w:val="3"/>
            <w:vAlign w:val="center"/>
          </w:tcPr>
          <w:p w14:paraId="681CEC50"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发帖总数（帖）</w:t>
            </w:r>
          </w:p>
        </w:tc>
        <w:tc>
          <w:tcPr>
            <w:tcW w:w="4117" w:type="dxa"/>
            <w:gridSpan w:val="2"/>
            <w:vAlign w:val="center"/>
          </w:tcPr>
          <w:p w14:paraId="38A29B12"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034C15AB" w14:textId="77777777" w:rsidTr="00FD5473">
        <w:trPr>
          <w:trHeight w:val="360"/>
          <w:jc w:val="center"/>
        </w:trPr>
        <w:tc>
          <w:tcPr>
            <w:tcW w:w="2033" w:type="dxa"/>
            <w:vMerge/>
            <w:vAlign w:val="center"/>
          </w:tcPr>
          <w:p w14:paraId="65428553"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2852" w:type="dxa"/>
            <w:gridSpan w:val="3"/>
            <w:vAlign w:val="center"/>
          </w:tcPr>
          <w:p w14:paraId="4401B837"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教师发帖数（帖）</w:t>
            </w:r>
          </w:p>
        </w:tc>
        <w:tc>
          <w:tcPr>
            <w:tcW w:w="4117" w:type="dxa"/>
            <w:gridSpan w:val="2"/>
            <w:vAlign w:val="center"/>
          </w:tcPr>
          <w:p w14:paraId="1104E183"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10EEBF97" w14:textId="77777777" w:rsidTr="00FD5473">
        <w:trPr>
          <w:trHeight w:val="360"/>
          <w:jc w:val="center"/>
        </w:trPr>
        <w:tc>
          <w:tcPr>
            <w:tcW w:w="2033" w:type="dxa"/>
            <w:vMerge/>
            <w:vAlign w:val="center"/>
          </w:tcPr>
          <w:p w14:paraId="18E7E1A5"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2852" w:type="dxa"/>
            <w:gridSpan w:val="3"/>
            <w:vAlign w:val="center"/>
          </w:tcPr>
          <w:p w14:paraId="12C823FB"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参与互动人数（人）</w:t>
            </w:r>
          </w:p>
        </w:tc>
        <w:tc>
          <w:tcPr>
            <w:tcW w:w="4117" w:type="dxa"/>
            <w:gridSpan w:val="2"/>
            <w:vAlign w:val="center"/>
          </w:tcPr>
          <w:p w14:paraId="2318FEAC"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6B16CBB0" w14:textId="77777777" w:rsidTr="00FD5473">
        <w:trPr>
          <w:trHeight w:val="363"/>
          <w:jc w:val="center"/>
        </w:trPr>
        <w:tc>
          <w:tcPr>
            <w:tcW w:w="2033" w:type="dxa"/>
            <w:vMerge w:val="restart"/>
            <w:vAlign w:val="center"/>
          </w:tcPr>
          <w:p w14:paraId="3238B2B0"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考核（试）</w:t>
            </w:r>
          </w:p>
        </w:tc>
        <w:tc>
          <w:tcPr>
            <w:tcW w:w="2852" w:type="dxa"/>
            <w:gridSpan w:val="3"/>
            <w:vAlign w:val="center"/>
          </w:tcPr>
          <w:p w14:paraId="442BD192"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次数（次）</w:t>
            </w:r>
          </w:p>
        </w:tc>
        <w:tc>
          <w:tcPr>
            <w:tcW w:w="4117" w:type="dxa"/>
            <w:gridSpan w:val="2"/>
            <w:vAlign w:val="center"/>
          </w:tcPr>
          <w:p w14:paraId="60139A64"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0124FB0A" w14:textId="77777777" w:rsidTr="00FD5473">
        <w:trPr>
          <w:trHeight w:val="363"/>
          <w:jc w:val="center"/>
        </w:trPr>
        <w:tc>
          <w:tcPr>
            <w:tcW w:w="2033" w:type="dxa"/>
            <w:vMerge/>
            <w:vAlign w:val="center"/>
          </w:tcPr>
          <w:p w14:paraId="64910536"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2852" w:type="dxa"/>
            <w:gridSpan w:val="3"/>
            <w:vAlign w:val="center"/>
          </w:tcPr>
          <w:p w14:paraId="2A81E693"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试题总数（题）</w:t>
            </w:r>
          </w:p>
        </w:tc>
        <w:tc>
          <w:tcPr>
            <w:tcW w:w="4117" w:type="dxa"/>
            <w:gridSpan w:val="2"/>
            <w:vAlign w:val="center"/>
          </w:tcPr>
          <w:p w14:paraId="547755D7"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42120546" w14:textId="77777777" w:rsidTr="00FD5473">
        <w:trPr>
          <w:trHeight w:val="363"/>
          <w:jc w:val="center"/>
        </w:trPr>
        <w:tc>
          <w:tcPr>
            <w:tcW w:w="2033" w:type="dxa"/>
            <w:vMerge/>
            <w:vAlign w:val="center"/>
          </w:tcPr>
          <w:p w14:paraId="02BF719F"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2852" w:type="dxa"/>
            <w:gridSpan w:val="3"/>
            <w:vAlign w:val="center"/>
          </w:tcPr>
          <w:p w14:paraId="0576A314"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参与人数（人）</w:t>
            </w:r>
          </w:p>
        </w:tc>
        <w:tc>
          <w:tcPr>
            <w:tcW w:w="4117" w:type="dxa"/>
            <w:gridSpan w:val="2"/>
            <w:vAlign w:val="center"/>
          </w:tcPr>
          <w:p w14:paraId="335AEBBA"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65701989" w14:textId="77777777" w:rsidTr="00FD5473">
        <w:trPr>
          <w:trHeight w:val="363"/>
          <w:jc w:val="center"/>
        </w:trPr>
        <w:tc>
          <w:tcPr>
            <w:tcW w:w="2033" w:type="dxa"/>
            <w:vMerge/>
            <w:vAlign w:val="center"/>
          </w:tcPr>
          <w:p w14:paraId="486132D5"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2852" w:type="dxa"/>
            <w:gridSpan w:val="3"/>
            <w:vAlign w:val="center"/>
          </w:tcPr>
          <w:p w14:paraId="53E7FE81"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课程通过人数（人）</w:t>
            </w:r>
          </w:p>
        </w:tc>
        <w:tc>
          <w:tcPr>
            <w:tcW w:w="4117" w:type="dxa"/>
            <w:gridSpan w:val="2"/>
            <w:vAlign w:val="center"/>
          </w:tcPr>
          <w:p w14:paraId="061B6EA3"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334CA10E" w14:textId="77777777" w:rsidTr="00FD5473">
        <w:trPr>
          <w:trHeight w:val="363"/>
          <w:jc w:val="center"/>
        </w:trPr>
        <w:tc>
          <w:tcPr>
            <w:tcW w:w="2033" w:type="dxa"/>
            <w:vMerge w:val="restart"/>
            <w:vAlign w:val="center"/>
          </w:tcPr>
          <w:p w14:paraId="18909110" w14:textId="77777777" w:rsidR="002F6B71" w:rsidRPr="002F6B71" w:rsidRDefault="002F6B71" w:rsidP="00FD5473">
            <w:pPr>
              <w:widowControl/>
              <w:snapToGrid w:val="0"/>
              <w:spacing w:line="240" w:lineRule="exact"/>
              <w:jc w:val="center"/>
              <w:rPr>
                <w:rFonts w:ascii="宋体" w:eastAsia="宋体" w:hAnsi="宋体" w:cs="宋体"/>
                <w:bCs/>
                <w:color w:val="000000"/>
                <w:kern w:val="0"/>
                <w:sz w:val="24"/>
                <w:szCs w:val="24"/>
              </w:rPr>
            </w:pPr>
            <w:r w:rsidRPr="002F6B71">
              <w:rPr>
                <w:rFonts w:ascii="宋体" w:eastAsia="宋体" w:hAnsi="宋体" w:cs="宋体" w:hint="eastAsia"/>
                <w:bCs/>
                <w:color w:val="000000"/>
                <w:kern w:val="0"/>
                <w:sz w:val="24"/>
                <w:szCs w:val="24"/>
              </w:rPr>
              <w:t>高校SPOC</w:t>
            </w:r>
          </w:p>
          <w:p w14:paraId="7D19C2B0" w14:textId="77777777" w:rsidR="002F6B71" w:rsidRPr="002F6B71" w:rsidRDefault="002F6B71" w:rsidP="00FD5473">
            <w:pPr>
              <w:widowControl/>
              <w:snapToGrid w:val="0"/>
              <w:spacing w:line="240" w:lineRule="exact"/>
              <w:jc w:val="center"/>
              <w:rPr>
                <w:rFonts w:ascii="宋体" w:eastAsia="宋体" w:hAnsi="宋体" w:cs="宋体"/>
                <w:color w:val="000000"/>
                <w:kern w:val="0"/>
                <w:sz w:val="24"/>
                <w:szCs w:val="24"/>
              </w:rPr>
            </w:pPr>
            <w:r w:rsidRPr="002F6B71">
              <w:rPr>
                <w:rFonts w:ascii="宋体" w:eastAsia="宋体" w:hAnsi="宋体" w:cs="宋体" w:hint="eastAsia"/>
                <w:bCs/>
                <w:color w:val="000000"/>
                <w:kern w:val="0"/>
                <w:sz w:val="24"/>
                <w:szCs w:val="24"/>
              </w:rPr>
              <w:t>使用情况</w:t>
            </w:r>
          </w:p>
        </w:tc>
        <w:tc>
          <w:tcPr>
            <w:tcW w:w="2852" w:type="dxa"/>
            <w:gridSpan w:val="3"/>
            <w:vAlign w:val="center"/>
          </w:tcPr>
          <w:p w14:paraId="604EDCC3"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使用课程学校总数</w:t>
            </w:r>
          </w:p>
        </w:tc>
        <w:tc>
          <w:tcPr>
            <w:tcW w:w="4117" w:type="dxa"/>
            <w:gridSpan w:val="2"/>
            <w:vAlign w:val="center"/>
          </w:tcPr>
          <w:p w14:paraId="4C78045F"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0E1A60FC" w14:textId="77777777" w:rsidTr="00FD5473">
        <w:trPr>
          <w:trHeight w:val="363"/>
          <w:jc w:val="center"/>
        </w:trPr>
        <w:tc>
          <w:tcPr>
            <w:tcW w:w="2033" w:type="dxa"/>
            <w:vMerge/>
            <w:vAlign w:val="center"/>
          </w:tcPr>
          <w:p w14:paraId="1DCB692F"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2852" w:type="dxa"/>
            <w:gridSpan w:val="3"/>
            <w:vAlign w:val="center"/>
          </w:tcPr>
          <w:p w14:paraId="1F8EF469"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使用课程学校名称</w:t>
            </w:r>
          </w:p>
        </w:tc>
        <w:tc>
          <w:tcPr>
            <w:tcW w:w="4117" w:type="dxa"/>
            <w:gridSpan w:val="2"/>
            <w:vAlign w:val="center"/>
          </w:tcPr>
          <w:p w14:paraId="4A432CCC"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1B27B3C5" w14:textId="77777777" w:rsidTr="00FD5473">
        <w:trPr>
          <w:trHeight w:val="363"/>
          <w:jc w:val="center"/>
        </w:trPr>
        <w:tc>
          <w:tcPr>
            <w:tcW w:w="2033" w:type="dxa"/>
            <w:vMerge/>
            <w:vAlign w:val="center"/>
          </w:tcPr>
          <w:p w14:paraId="250752FA"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c>
          <w:tcPr>
            <w:tcW w:w="2852" w:type="dxa"/>
            <w:gridSpan w:val="3"/>
            <w:vAlign w:val="center"/>
          </w:tcPr>
          <w:p w14:paraId="250719D6"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选课总人数</w:t>
            </w:r>
          </w:p>
        </w:tc>
        <w:tc>
          <w:tcPr>
            <w:tcW w:w="4117" w:type="dxa"/>
            <w:gridSpan w:val="2"/>
            <w:vAlign w:val="center"/>
          </w:tcPr>
          <w:p w14:paraId="1C76F87E" w14:textId="77777777" w:rsidR="002F6B71" w:rsidRPr="002F6B71" w:rsidRDefault="002F6B71" w:rsidP="00FD5473">
            <w:pPr>
              <w:widowControl/>
              <w:snapToGrid w:val="0"/>
              <w:spacing w:line="240" w:lineRule="exact"/>
              <w:jc w:val="left"/>
              <w:rPr>
                <w:rFonts w:ascii="宋体" w:eastAsia="宋体" w:hAnsi="宋体" w:cs="宋体"/>
                <w:color w:val="000000"/>
                <w:kern w:val="0"/>
                <w:sz w:val="24"/>
                <w:szCs w:val="24"/>
              </w:rPr>
            </w:pPr>
          </w:p>
        </w:tc>
      </w:tr>
      <w:tr w:rsidR="002F6B71" w:rsidRPr="002F6B71" w14:paraId="6F91D09C" w14:textId="77777777" w:rsidTr="00FD5473">
        <w:trPr>
          <w:trHeight w:val="563"/>
          <w:jc w:val="center"/>
        </w:trPr>
        <w:tc>
          <w:tcPr>
            <w:tcW w:w="9002" w:type="dxa"/>
            <w:gridSpan w:val="6"/>
            <w:vAlign w:val="center"/>
          </w:tcPr>
          <w:p w14:paraId="5D2856AB" w14:textId="77777777" w:rsidR="002F6B71" w:rsidRPr="002F6B71" w:rsidRDefault="002F6B71" w:rsidP="00FD5473">
            <w:pPr>
              <w:widowControl/>
              <w:snapToGrid w:val="0"/>
              <w:spacing w:line="240" w:lineRule="exact"/>
              <w:jc w:val="center"/>
              <w:rPr>
                <w:rFonts w:ascii="宋体" w:eastAsia="宋体" w:hAnsi="宋体" w:cs="Times New Roman"/>
                <w:color w:val="000000"/>
                <w:sz w:val="24"/>
                <w:szCs w:val="24"/>
              </w:rPr>
            </w:pPr>
            <w:r w:rsidRPr="002F6B71">
              <w:rPr>
                <w:rFonts w:ascii="宋体" w:eastAsia="宋体" w:hAnsi="宋体" w:cs="宋体" w:hint="eastAsia"/>
                <w:bCs/>
                <w:color w:val="000000"/>
                <w:kern w:val="0"/>
                <w:sz w:val="24"/>
                <w:szCs w:val="24"/>
              </w:rPr>
              <w:t>课程平台单位承诺</w:t>
            </w:r>
          </w:p>
        </w:tc>
      </w:tr>
      <w:tr w:rsidR="002F6B71" w:rsidRPr="002F6B71" w14:paraId="14E519C7" w14:textId="77777777" w:rsidTr="00FD5473">
        <w:trPr>
          <w:trHeight w:val="3974"/>
          <w:jc w:val="center"/>
        </w:trPr>
        <w:tc>
          <w:tcPr>
            <w:tcW w:w="9002" w:type="dxa"/>
            <w:gridSpan w:val="6"/>
            <w:vAlign w:val="center"/>
          </w:tcPr>
          <w:p w14:paraId="47FCDF7E" w14:textId="77777777" w:rsidR="002F6B71" w:rsidRPr="002F6B71" w:rsidRDefault="002F6B71" w:rsidP="003817BC">
            <w:pPr>
              <w:snapToGrid w:val="0"/>
              <w:spacing w:line="360" w:lineRule="auto"/>
              <w:ind w:firstLineChars="200" w:firstLine="480"/>
              <w:rPr>
                <w:rFonts w:ascii="宋体" w:eastAsia="宋体" w:hAnsi="宋体" w:cs="Times New Roman"/>
                <w:color w:val="000000"/>
                <w:sz w:val="24"/>
                <w:szCs w:val="24"/>
              </w:rPr>
            </w:pPr>
            <w:r w:rsidRPr="002F6B71">
              <w:rPr>
                <w:rFonts w:ascii="宋体" w:eastAsia="宋体" w:hAnsi="宋体" w:cs="Times New Roman" w:hint="eastAsia"/>
                <w:color w:val="000000"/>
                <w:sz w:val="24"/>
                <w:szCs w:val="24"/>
              </w:rPr>
              <w:t>1.本单位已认真填写并检查此表格中的数据，保证内容真实准确；</w:t>
            </w:r>
          </w:p>
          <w:p w14:paraId="4B16B120" w14:textId="77777777" w:rsidR="002F6B71" w:rsidRPr="002F6B71" w:rsidRDefault="002F6B71" w:rsidP="003817BC">
            <w:pPr>
              <w:snapToGrid w:val="0"/>
              <w:spacing w:line="360" w:lineRule="auto"/>
              <w:ind w:firstLineChars="200" w:firstLine="480"/>
              <w:rPr>
                <w:rFonts w:ascii="宋体" w:eastAsia="宋体" w:hAnsi="宋体" w:cs="Times New Roman"/>
                <w:color w:val="000000"/>
                <w:sz w:val="24"/>
                <w:szCs w:val="24"/>
              </w:rPr>
            </w:pPr>
            <w:r w:rsidRPr="002F6B71">
              <w:rPr>
                <w:rFonts w:ascii="宋体" w:eastAsia="宋体" w:hAnsi="宋体" w:cs="Times New Roman" w:hint="eastAsia"/>
                <w:color w:val="000000"/>
                <w:sz w:val="24"/>
                <w:szCs w:val="24"/>
              </w:rPr>
              <w:t>2.本单位同意按照要求为此次在线开放课程认定工作提供必要的技术支持；</w:t>
            </w:r>
          </w:p>
          <w:p w14:paraId="4095F5FC" w14:textId="1FDF791B" w:rsidR="002F6B71" w:rsidRPr="002F6B71" w:rsidRDefault="002F6B71" w:rsidP="003817BC">
            <w:pPr>
              <w:snapToGrid w:val="0"/>
              <w:spacing w:line="360" w:lineRule="auto"/>
              <w:ind w:firstLineChars="200" w:firstLine="480"/>
              <w:rPr>
                <w:rFonts w:ascii="宋体" w:eastAsia="宋体" w:hAnsi="宋体" w:cs="Times New Roman"/>
                <w:color w:val="000000"/>
                <w:sz w:val="24"/>
                <w:szCs w:val="24"/>
              </w:rPr>
            </w:pPr>
            <w:r w:rsidRPr="002F6B71">
              <w:rPr>
                <w:rFonts w:ascii="宋体" w:eastAsia="宋体" w:hAnsi="宋体" w:cs="Times New Roman" w:hint="eastAsia"/>
                <w:color w:val="000000"/>
                <w:sz w:val="24"/>
                <w:szCs w:val="24"/>
              </w:rPr>
              <w:t>3.如果此课程被认定为“</w:t>
            </w:r>
            <w:r w:rsidR="003817BC">
              <w:rPr>
                <w:rFonts w:ascii="宋体" w:eastAsia="宋体" w:hAnsi="宋体" w:cs="Times New Roman" w:hint="eastAsia"/>
                <w:color w:val="000000"/>
                <w:sz w:val="24"/>
                <w:szCs w:val="24"/>
              </w:rPr>
              <w:t>学校一流本科</w:t>
            </w:r>
            <w:r w:rsidRPr="002F6B71">
              <w:rPr>
                <w:rFonts w:ascii="宋体" w:eastAsia="宋体" w:hAnsi="宋体" w:cs="Times New Roman" w:hint="eastAsia"/>
                <w:color w:val="000000"/>
                <w:sz w:val="24"/>
                <w:szCs w:val="24"/>
              </w:rPr>
              <w:t>课程”，本单位承诺，自认定结果公布开始，平台将该课程面向高校</w:t>
            </w:r>
            <w:r w:rsidRPr="002F6B71">
              <w:rPr>
                <w:rFonts w:ascii="宋体" w:eastAsia="宋体" w:hAnsi="宋体" w:cs="Times New Roman"/>
                <w:color w:val="000000"/>
                <w:sz w:val="24"/>
                <w:szCs w:val="24"/>
              </w:rPr>
              <w:t>和</w:t>
            </w:r>
            <w:r w:rsidRPr="002F6B71">
              <w:rPr>
                <w:rFonts w:ascii="宋体" w:eastAsia="宋体" w:hAnsi="宋体" w:cs="Times New Roman" w:hint="eastAsia"/>
                <w:color w:val="000000"/>
                <w:sz w:val="24"/>
                <w:szCs w:val="24"/>
              </w:rPr>
              <w:t>社会学习者开放不少于5年，并按</w:t>
            </w:r>
            <w:r w:rsidR="003817BC">
              <w:rPr>
                <w:rFonts w:ascii="宋体" w:eastAsia="宋体" w:hAnsi="宋体" w:cs="Times New Roman" w:hint="eastAsia"/>
                <w:color w:val="000000"/>
                <w:sz w:val="24"/>
                <w:szCs w:val="24"/>
              </w:rPr>
              <w:t>相关</w:t>
            </w:r>
            <w:r w:rsidRPr="002F6B71">
              <w:rPr>
                <w:rFonts w:ascii="宋体" w:eastAsia="宋体" w:hAnsi="宋体" w:cs="Times New Roman" w:hint="eastAsia"/>
                <w:color w:val="000000"/>
                <w:sz w:val="24"/>
                <w:szCs w:val="24"/>
              </w:rPr>
              <w:t>要求提供年度运行数据，接受监督和管理。</w:t>
            </w:r>
          </w:p>
          <w:p w14:paraId="540AAAD3" w14:textId="77777777" w:rsidR="002F6B71" w:rsidRPr="002F6B71" w:rsidRDefault="002F6B71" w:rsidP="003817BC">
            <w:pPr>
              <w:snapToGrid w:val="0"/>
              <w:spacing w:line="360" w:lineRule="auto"/>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 xml:space="preserve">                               </w:t>
            </w:r>
          </w:p>
          <w:p w14:paraId="3848382B" w14:textId="77777777" w:rsidR="002F6B71" w:rsidRPr="002F6B71" w:rsidRDefault="002F6B71" w:rsidP="003817BC">
            <w:pPr>
              <w:snapToGrid w:val="0"/>
              <w:spacing w:line="360" w:lineRule="auto"/>
              <w:jc w:val="right"/>
              <w:rPr>
                <w:rFonts w:ascii="宋体" w:eastAsia="宋体" w:hAnsi="宋体" w:cs="Times New Roman"/>
                <w:color w:val="000000"/>
                <w:sz w:val="24"/>
                <w:szCs w:val="24"/>
              </w:rPr>
            </w:pPr>
            <w:r w:rsidRPr="002F6B71">
              <w:rPr>
                <w:rFonts w:ascii="宋体" w:eastAsia="宋体" w:hAnsi="宋体" w:cs="Times New Roman" w:hint="eastAsia"/>
                <w:color w:val="000000"/>
                <w:sz w:val="24"/>
                <w:szCs w:val="24"/>
              </w:rPr>
              <w:t>课程平台单位（公章）：</w:t>
            </w:r>
          </w:p>
          <w:p w14:paraId="459FA974" w14:textId="77777777" w:rsidR="002F6B71" w:rsidRPr="002F6B71" w:rsidRDefault="002F6B71" w:rsidP="003817BC">
            <w:pPr>
              <w:widowControl/>
              <w:snapToGrid w:val="0"/>
              <w:spacing w:line="360" w:lineRule="auto"/>
              <w:jc w:val="right"/>
              <w:rPr>
                <w:rFonts w:ascii="宋体" w:eastAsia="宋体" w:hAnsi="宋体" w:cs="宋体"/>
                <w:color w:val="000000"/>
                <w:kern w:val="0"/>
                <w:sz w:val="24"/>
                <w:szCs w:val="24"/>
              </w:rPr>
            </w:pPr>
          </w:p>
          <w:p w14:paraId="1934AD32" w14:textId="77777777" w:rsidR="002F6B71" w:rsidRPr="002F6B71" w:rsidRDefault="002F6B71" w:rsidP="003817BC">
            <w:pPr>
              <w:widowControl/>
              <w:snapToGrid w:val="0"/>
              <w:spacing w:line="360" w:lineRule="auto"/>
              <w:jc w:val="right"/>
              <w:rPr>
                <w:rFonts w:ascii="宋体" w:eastAsia="宋体" w:hAnsi="宋体" w:cs="宋体"/>
                <w:color w:val="000000"/>
                <w:kern w:val="0"/>
                <w:sz w:val="24"/>
                <w:szCs w:val="24"/>
              </w:rPr>
            </w:pPr>
            <w:r w:rsidRPr="002F6B71">
              <w:rPr>
                <w:rFonts w:ascii="宋体" w:eastAsia="宋体" w:hAnsi="宋体" w:cs="宋体" w:hint="eastAsia"/>
                <w:color w:val="000000"/>
                <w:kern w:val="0"/>
                <w:sz w:val="24"/>
                <w:szCs w:val="24"/>
              </w:rPr>
              <w:t>联系人及电话：</w:t>
            </w:r>
          </w:p>
        </w:tc>
      </w:tr>
    </w:tbl>
    <w:p w14:paraId="341AAD21" w14:textId="77777777" w:rsidR="002F6B71" w:rsidRPr="002F6B71" w:rsidRDefault="002F6B71" w:rsidP="003817BC">
      <w:pPr>
        <w:spacing w:line="360" w:lineRule="auto"/>
        <w:rPr>
          <w:rFonts w:ascii="宋体" w:eastAsia="宋体" w:hAnsi="宋体" w:cs="Times New Roman"/>
          <w:b/>
          <w:color w:val="000000"/>
          <w:sz w:val="22"/>
        </w:rPr>
      </w:pPr>
      <w:r w:rsidRPr="002F6B71">
        <w:rPr>
          <w:rFonts w:ascii="宋体" w:eastAsia="宋体" w:hAnsi="宋体" w:cs="Times New Roman" w:hint="eastAsia"/>
          <w:b/>
          <w:color w:val="000000"/>
          <w:sz w:val="22"/>
        </w:rPr>
        <w:t>填表说明：</w:t>
      </w:r>
    </w:p>
    <w:p w14:paraId="3FB921D0" w14:textId="77777777" w:rsidR="003817BC" w:rsidRDefault="002F6B71" w:rsidP="003817BC">
      <w:pPr>
        <w:spacing w:line="360" w:lineRule="auto"/>
        <w:ind w:firstLineChars="200" w:firstLine="440"/>
        <w:rPr>
          <w:rFonts w:ascii="宋体" w:eastAsia="宋体" w:hAnsi="宋体" w:cs="Times New Roman"/>
          <w:color w:val="000000"/>
          <w:sz w:val="22"/>
        </w:rPr>
      </w:pPr>
      <w:r w:rsidRPr="002F6B71">
        <w:rPr>
          <w:rFonts w:ascii="宋体" w:eastAsia="宋体" w:hAnsi="宋体" w:cs="Times New Roman" w:hint="eastAsia"/>
          <w:color w:val="000000"/>
          <w:sz w:val="22"/>
        </w:rPr>
        <w:t>1.“单期课程开设周数”指课程一个完整教学周期的运行周数。</w:t>
      </w:r>
    </w:p>
    <w:p w14:paraId="2F16B0BE" w14:textId="77777777" w:rsidR="003817BC" w:rsidRDefault="002F6B71" w:rsidP="003817BC">
      <w:pPr>
        <w:spacing w:line="360" w:lineRule="auto"/>
        <w:ind w:firstLineChars="200" w:firstLine="440"/>
        <w:rPr>
          <w:rFonts w:ascii="宋体" w:eastAsia="宋体" w:hAnsi="宋体" w:cs="Times New Roman"/>
          <w:color w:val="000000"/>
          <w:sz w:val="22"/>
        </w:rPr>
      </w:pPr>
      <w:r w:rsidRPr="002F6B71">
        <w:rPr>
          <w:rFonts w:ascii="宋体" w:eastAsia="宋体" w:hAnsi="宋体" w:cs="Times New Roman" w:hint="eastAsia"/>
          <w:color w:val="000000"/>
          <w:sz w:val="22"/>
        </w:rPr>
        <w:t>2.“课程开设情况”，一门课开设多期，则填写多行记录，学期开始时间和结束时间具体到日，格式如：20</w:t>
      </w:r>
      <w:r w:rsidR="003817BC">
        <w:rPr>
          <w:rFonts w:ascii="宋体" w:eastAsia="宋体" w:hAnsi="宋体" w:cs="Times New Roman"/>
          <w:color w:val="000000"/>
          <w:sz w:val="22"/>
        </w:rPr>
        <w:t>21</w:t>
      </w:r>
      <w:r w:rsidRPr="002F6B71">
        <w:rPr>
          <w:rFonts w:ascii="宋体" w:eastAsia="宋体" w:hAnsi="宋体" w:cs="Times New Roman" w:hint="eastAsia"/>
          <w:color w:val="000000"/>
          <w:sz w:val="22"/>
        </w:rPr>
        <w:t>-9-1（年-月-日）。</w:t>
      </w:r>
    </w:p>
    <w:p w14:paraId="270EAEDE" w14:textId="19972759" w:rsidR="003817BC" w:rsidRDefault="002F6B71" w:rsidP="003817BC">
      <w:pPr>
        <w:spacing w:line="360" w:lineRule="auto"/>
        <w:ind w:firstLineChars="200" w:firstLine="440"/>
        <w:rPr>
          <w:rFonts w:ascii="宋体" w:eastAsia="宋体" w:hAnsi="宋体" w:cs="Times New Roman"/>
          <w:color w:val="000000"/>
          <w:sz w:val="22"/>
        </w:rPr>
      </w:pPr>
      <w:r w:rsidRPr="002F6B71">
        <w:rPr>
          <w:rFonts w:ascii="宋体" w:eastAsia="宋体" w:hAnsi="宋体" w:cs="Times New Roman" w:hint="eastAsia"/>
          <w:color w:val="000000"/>
          <w:sz w:val="22"/>
        </w:rPr>
        <w:t xml:space="preserve">3.“课程资源与学习数据”，可以任选“课程开设情况”中的一期填写所有数据，“第（ </w:t>
      </w:r>
      <w:r w:rsidR="003817BC">
        <w:rPr>
          <w:rFonts w:ascii="宋体" w:eastAsia="宋体" w:hAnsi="宋体" w:cs="Times New Roman"/>
          <w:color w:val="000000"/>
          <w:sz w:val="22"/>
        </w:rPr>
        <w:t xml:space="preserve">  </w:t>
      </w:r>
      <w:r w:rsidRPr="002F6B71">
        <w:rPr>
          <w:rFonts w:ascii="宋体" w:eastAsia="宋体" w:hAnsi="宋体" w:cs="Times New Roman" w:hint="eastAsia"/>
          <w:color w:val="000000"/>
          <w:sz w:val="22"/>
        </w:rPr>
        <w:t>）学期”括号中填写“开设学期”的数字。</w:t>
      </w:r>
    </w:p>
    <w:p w14:paraId="6965C9AC" w14:textId="4B4EBF53" w:rsidR="002F6B71" w:rsidRPr="002F6B71" w:rsidRDefault="002F6B71" w:rsidP="003817BC">
      <w:pPr>
        <w:spacing w:line="360" w:lineRule="auto"/>
        <w:ind w:firstLineChars="200" w:firstLine="440"/>
        <w:rPr>
          <w:rFonts w:ascii="宋体" w:eastAsia="宋体" w:hAnsi="宋体" w:cs="Times New Roman"/>
          <w:color w:val="000000"/>
          <w:sz w:val="22"/>
        </w:rPr>
      </w:pPr>
      <w:r w:rsidRPr="002F6B71">
        <w:rPr>
          <w:rFonts w:ascii="宋体" w:eastAsia="宋体" w:hAnsi="宋体" w:cs="Times New Roman" w:hint="eastAsia"/>
          <w:color w:val="000000"/>
          <w:sz w:val="22"/>
        </w:rPr>
        <w:t>4.“高校SPOC使用情况”仅提供课程平台系统里开设SPOC的数据信息。</w:t>
      </w:r>
    </w:p>
    <w:p w14:paraId="69F76F44" w14:textId="609FE6D3" w:rsidR="00304EF8" w:rsidRDefault="00304EF8">
      <w:pPr>
        <w:rPr>
          <w:rFonts w:ascii="Times New Roman" w:eastAsia="黑体" w:hAnsi="Times New Roman" w:cs="Times New Roman"/>
          <w:sz w:val="24"/>
          <w:szCs w:val="24"/>
        </w:rPr>
      </w:pPr>
    </w:p>
    <w:p w14:paraId="716712B4" w14:textId="416C6BC6" w:rsidR="00304EF8" w:rsidRDefault="00304EF8">
      <w:pPr>
        <w:rPr>
          <w:rFonts w:ascii="Times New Roman" w:eastAsia="黑体" w:hAnsi="Times New Roman" w:cs="Times New Roman"/>
          <w:sz w:val="24"/>
          <w:szCs w:val="24"/>
        </w:rPr>
      </w:pPr>
    </w:p>
    <w:p w14:paraId="550EF566" w14:textId="77777777" w:rsidR="00365954" w:rsidRDefault="00365954">
      <w:pPr>
        <w:rPr>
          <w:rFonts w:ascii="Times New Roman" w:eastAsia="黑体" w:hAnsi="Times New Roman" w:cs="Times New Roman"/>
          <w:sz w:val="24"/>
          <w:szCs w:val="24"/>
        </w:rPr>
        <w:sectPr w:rsidR="00365954" w:rsidSect="004E7D24">
          <w:pgSz w:w="11906" w:h="16838"/>
          <w:pgMar w:top="1440" w:right="1797" w:bottom="1871" w:left="1797" w:header="851" w:footer="992" w:gutter="0"/>
          <w:cols w:space="425"/>
          <w:docGrid w:type="lines" w:linePitch="312"/>
        </w:sectPr>
      </w:pPr>
    </w:p>
    <w:p w14:paraId="686A0889" w14:textId="55DC64CA" w:rsidR="00365954" w:rsidRPr="006600EB" w:rsidRDefault="00365954" w:rsidP="00365954">
      <w:pPr>
        <w:spacing w:line="480" w:lineRule="auto"/>
        <w:ind w:right="28"/>
        <w:rPr>
          <w:rFonts w:ascii="黑体" w:eastAsia="黑体" w:hAnsi="黑体"/>
          <w:sz w:val="30"/>
          <w:szCs w:val="30"/>
        </w:rPr>
      </w:pPr>
      <w:r>
        <w:rPr>
          <w:rFonts w:ascii="黑体" w:eastAsia="黑体" w:hAnsi="黑体" w:hint="eastAsia"/>
          <w:sz w:val="30"/>
          <w:szCs w:val="30"/>
        </w:rPr>
        <w:lastRenderedPageBreak/>
        <w:t>附件4</w:t>
      </w:r>
      <w:r>
        <w:rPr>
          <w:rFonts w:ascii="黑体" w:eastAsia="黑体" w:hAnsi="黑体"/>
          <w:sz w:val="30"/>
          <w:szCs w:val="30"/>
        </w:rPr>
        <w:t>-</w:t>
      </w:r>
      <w:r w:rsidR="00010B7D">
        <w:rPr>
          <w:rFonts w:ascii="黑体" w:eastAsia="黑体" w:hAnsi="黑体"/>
          <w:sz w:val="30"/>
          <w:szCs w:val="30"/>
        </w:rPr>
        <w:t>4</w:t>
      </w:r>
    </w:p>
    <w:p w14:paraId="46D64E67" w14:textId="77777777" w:rsidR="00365954" w:rsidRDefault="00365954" w:rsidP="00365954">
      <w:pPr>
        <w:spacing w:line="480" w:lineRule="auto"/>
        <w:ind w:right="28"/>
        <w:rPr>
          <w:rFonts w:ascii="仿宋_GB2312" w:eastAsia="仿宋_GB2312" w:hAnsi="方正小标宋_GBK"/>
          <w:sz w:val="28"/>
          <w:szCs w:val="28"/>
        </w:rPr>
      </w:pPr>
    </w:p>
    <w:p w14:paraId="268AAF12" w14:textId="77777777" w:rsidR="00365954" w:rsidRPr="0091403C" w:rsidRDefault="00365954" w:rsidP="00365954">
      <w:pPr>
        <w:adjustRightInd w:val="0"/>
        <w:snapToGrid w:val="0"/>
        <w:jc w:val="center"/>
        <w:rPr>
          <w:rFonts w:ascii="黑体" w:eastAsia="黑体" w:hAnsi="黑体"/>
          <w:kern w:val="0"/>
          <w:sz w:val="48"/>
          <w:szCs w:val="44"/>
        </w:rPr>
      </w:pPr>
      <w:r w:rsidRPr="0091403C">
        <w:rPr>
          <w:rFonts w:ascii="黑体" w:eastAsia="黑体" w:hAnsi="黑体" w:hint="eastAsia"/>
          <w:kern w:val="0"/>
          <w:sz w:val="48"/>
          <w:szCs w:val="44"/>
        </w:rPr>
        <w:t>郑州财经学院</w:t>
      </w:r>
    </w:p>
    <w:p w14:paraId="316AFD5D" w14:textId="6BC7CE8E" w:rsidR="00365954" w:rsidRPr="0091403C" w:rsidRDefault="00EE1159" w:rsidP="00365954">
      <w:pPr>
        <w:adjustRightInd w:val="0"/>
        <w:snapToGrid w:val="0"/>
        <w:jc w:val="center"/>
        <w:rPr>
          <w:rFonts w:ascii="黑体" w:eastAsia="黑体" w:hAnsi="黑体"/>
          <w:sz w:val="48"/>
          <w:szCs w:val="44"/>
        </w:rPr>
      </w:pPr>
      <w:r w:rsidRPr="0091403C">
        <w:rPr>
          <w:rFonts w:ascii="黑体" w:eastAsia="黑体" w:hAnsi="黑体" w:hint="eastAsia"/>
          <w:kern w:val="0"/>
          <w:sz w:val="48"/>
          <w:szCs w:val="44"/>
        </w:rPr>
        <w:t>虚拟仿真实验教学建设</w:t>
      </w:r>
      <w:r w:rsidR="00365954" w:rsidRPr="0091403C">
        <w:rPr>
          <w:rFonts w:ascii="黑体" w:eastAsia="黑体" w:hAnsi="黑体" w:hint="eastAsia"/>
          <w:kern w:val="0"/>
          <w:sz w:val="48"/>
          <w:szCs w:val="44"/>
        </w:rPr>
        <w:t>项目申报书</w:t>
      </w:r>
    </w:p>
    <w:p w14:paraId="7086989F" w14:textId="66BB71BB" w:rsidR="00365954" w:rsidRDefault="00365954" w:rsidP="00365954">
      <w:pPr>
        <w:spacing w:line="520" w:lineRule="exact"/>
        <w:ind w:right="26"/>
        <w:jc w:val="center"/>
        <w:rPr>
          <w:rFonts w:ascii="黑体" w:eastAsia="黑体" w:hAnsi="黑体"/>
          <w:sz w:val="36"/>
          <w:szCs w:val="36"/>
        </w:rPr>
      </w:pPr>
    </w:p>
    <w:p w14:paraId="769A02AB" w14:textId="77777777" w:rsidR="00365954" w:rsidRPr="007A7012" w:rsidRDefault="00365954" w:rsidP="00365954">
      <w:pPr>
        <w:spacing w:line="520" w:lineRule="exact"/>
        <w:ind w:right="26"/>
        <w:jc w:val="center"/>
        <w:rPr>
          <w:rFonts w:ascii="黑体" w:eastAsia="黑体" w:hAnsi="黑体"/>
          <w:sz w:val="36"/>
          <w:szCs w:val="36"/>
        </w:rPr>
      </w:pPr>
    </w:p>
    <w:p w14:paraId="0D656484" w14:textId="77777777" w:rsidR="00365954" w:rsidRDefault="00365954" w:rsidP="00365954">
      <w:pPr>
        <w:spacing w:line="600" w:lineRule="exact"/>
        <w:ind w:right="28"/>
        <w:rPr>
          <w:rFonts w:ascii="黑体" w:eastAsia="黑体" w:hAnsi="黑体"/>
          <w:sz w:val="32"/>
          <w:szCs w:val="36"/>
          <w:u w:val="single"/>
        </w:rPr>
      </w:pPr>
    </w:p>
    <w:p w14:paraId="274953A7" w14:textId="77777777" w:rsidR="00EE1159" w:rsidRDefault="00EE1159" w:rsidP="00EE1159">
      <w:pPr>
        <w:spacing w:line="600" w:lineRule="exact"/>
        <w:ind w:right="28" w:firstLineChars="400" w:firstLine="1280"/>
        <w:rPr>
          <w:rFonts w:ascii="楷体" w:eastAsia="楷体" w:hAnsi="楷体"/>
          <w:sz w:val="32"/>
          <w:szCs w:val="32"/>
          <w:u w:val="single"/>
        </w:rPr>
      </w:pPr>
      <w:r>
        <w:rPr>
          <w:rFonts w:ascii="楷体" w:eastAsia="楷体" w:hAnsi="楷体" w:hint="eastAsia"/>
          <w:sz w:val="32"/>
          <w:szCs w:val="32"/>
        </w:rPr>
        <w:t>开课单位（盖章）</w:t>
      </w:r>
      <w:r w:rsidRPr="002F3C70">
        <w:rPr>
          <w:rFonts w:ascii="楷体" w:eastAsia="楷体" w:hAnsi="楷体" w:hint="eastAsia"/>
          <w:sz w:val="32"/>
          <w:szCs w:val="32"/>
        </w:rPr>
        <w:t>：</w:t>
      </w:r>
      <w:r>
        <w:rPr>
          <w:rFonts w:ascii="楷体" w:eastAsia="楷体" w:hAnsi="楷体" w:hint="eastAsia"/>
          <w:sz w:val="32"/>
          <w:szCs w:val="32"/>
          <w:u w:val="single"/>
        </w:rPr>
        <w:t xml:space="preserve">                    </w:t>
      </w:r>
    </w:p>
    <w:p w14:paraId="05CDE251" w14:textId="4CBA6DF5" w:rsidR="00365954" w:rsidRPr="002F3C70" w:rsidRDefault="00EE1159" w:rsidP="00365954">
      <w:pPr>
        <w:spacing w:line="600" w:lineRule="exact"/>
        <w:ind w:right="28" w:firstLineChars="400" w:firstLine="1280"/>
        <w:rPr>
          <w:rFonts w:ascii="楷体" w:eastAsia="楷体" w:hAnsi="楷体"/>
          <w:sz w:val="32"/>
          <w:szCs w:val="32"/>
        </w:rPr>
      </w:pPr>
      <w:r>
        <w:rPr>
          <w:rFonts w:ascii="楷体" w:eastAsia="楷体" w:hAnsi="楷体" w:hint="eastAsia"/>
          <w:sz w:val="32"/>
          <w:szCs w:val="32"/>
        </w:rPr>
        <w:t>实验教学项目名称</w:t>
      </w:r>
      <w:r w:rsidR="00365954" w:rsidRPr="002F3C70">
        <w:rPr>
          <w:rFonts w:ascii="楷体" w:eastAsia="楷体" w:hAnsi="楷体" w:hint="eastAsia"/>
          <w:sz w:val="32"/>
          <w:szCs w:val="32"/>
        </w:rPr>
        <w:t>：</w:t>
      </w:r>
      <w:r>
        <w:rPr>
          <w:rFonts w:ascii="楷体" w:eastAsia="楷体" w:hAnsi="楷体" w:hint="eastAsia"/>
          <w:sz w:val="32"/>
          <w:szCs w:val="32"/>
          <w:u w:val="single"/>
        </w:rPr>
        <w:t xml:space="preserve">                   </w:t>
      </w:r>
      <w:r w:rsidR="00365954">
        <w:rPr>
          <w:rFonts w:ascii="楷体" w:eastAsia="楷体" w:hAnsi="楷体" w:hint="eastAsia"/>
          <w:sz w:val="32"/>
          <w:szCs w:val="32"/>
          <w:u w:val="single"/>
        </w:rPr>
        <w:t xml:space="preserve"> </w:t>
      </w:r>
    </w:p>
    <w:p w14:paraId="23982BEC" w14:textId="65760C4A" w:rsidR="00EE1159" w:rsidRDefault="00EE1159" w:rsidP="00EE1159">
      <w:pPr>
        <w:spacing w:line="600" w:lineRule="exact"/>
        <w:ind w:right="28" w:firstLineChars="400" w:firstLine="1280"/>
        <w:rPr>
          <w:rFonts w:ascii="楷体" w:eastAsia="楷体" w:hAnsi="楷体"/>
          <w:sz w:val="32"/>
          <w:szCs w:val="32"/>
          <w:u w:val="single"/>
        </w:rPr>
      </w:pPr>
      <w:r>
        <w:rPr>
          <w:rFonts w:ascii="楷体" w:eastAsia="楷体" w:hAnsi="楷体" w:hint="eastAsia"/>
          <w:sz w:val="32"/>
          <w:szCs w:val="32"/>
        </w:rPr>
        <w:t>所属课程名称（盖章）</w:t>
      </w:r>
      <w:r w:rsidRPr="002F3C70">
        <w:rPr>
          <w:rFonts w:ascii="楷体" w:eastAsia="楷体" w:hAnsi="楷体" w:hint="eastAsia"/>
          <w:sz w:val="32"/>
          <w:szCs w:val="32"/>
        </w:rPr>
        <w:t>：</w:t>
      </w:r>
      <w:r>
        <w:rPr>
          <w:rFonts w:ascii="楷体" w:eastAsia="楷体" w:hAnsi="楷体" w:hint="eastAsia"/>
          <w:sz w:val="32"/>
          <w:szCs w:val="32"/>
          <w:u w:val="single"/>
        </w:rPr>
        <w:t xml:space="preserve">                 </w:t>
      </w:r>
    </w:p>
    <w:p w14:paraId="209D6AF9" w14:textId="05A577BD" w:rsidR="00EE1159" w:rsidRDefault="00EE1159" w:rsidP="00EE1159">
      <w:pPr>
        <w:spacing w:line="600" w:lineRule="exact"/>
        <w:ind w:right="28" w:firstLineChars="400" w:firstLine="1280"/>
        <w:rPr>
          <w:rFonts w:ascii="楷体" w:eastAsia="楷体" w:hAnsi="楷体"/>
          <w:sz w:val="32"/>
          <w:szCs w:val="32"/>
          <w:u w:val="single"/>
        </w:rPr>
      </w:pPr>
      <w:r>
        <w:rPr>
          <w:rFonts w:ascii="楷体" w:eastAsia="楷体" w:hAnsi="楷体" w:hint="eastAsia"/>
          <w:sz w:val="32"/>
          <w:szCs w:val="32"/>
        </w:rPr>
        <w:t>所属专业代码</w:t>
      </w:r>
      <w:r w:rsidRPr="002F3C70">
        <w:rPr>
          <w:rFonts w:ascii="楷体" w:eastAsia="楷体" w:hAnsi="楷体" w:hint="eastAsia"/>
          <w:sz w:val="32"/>
          <w:szCs w:val="32"/>
        </w:rPr>
        <w:t>：</w:t>
      </w:r>
      <w:r w:rsidRPr="002F3C70">
        <w:rPr>
          <w:rFonts w:ascii="楷体" w:eastAsia="楷体" w:hAnsi="楷体" w:hint="eastAsia"/>
          <w:sz w:val="32"/>
          <w:szCs w:val="32"/>
          <w:u w:val="single"/>
        </w:rPr>
        <w:t xml:space="preserve">              </w:t>
      </w:r>
      <w:r>
        <w:rPr>
          <w:rFonts w:ascii="楷体" w:eastAsia="楷体" w:hAnsi="楷体" w:hint="eastAsia"/>
          <w:sz w:val="32"/>
          <w:szCs w:val="32"/>
          <w:u w:val="single"/>
        </w:rPr>
        <w:t xml:space="preserve">          </w:t>
      </w:r>
    </w:p>
    <w:p w14:paraId="466FE00B" w14:textId="10723346" w:rsidR="00365954" w:rsidRDefault="00EE1159" w:rsidP="00365954">
      <w:pPr>
        <w:spacing w:line="600" w:lineRule="exact"/>
        <w:ind w:right="28" w:firstLineChars="400" w:firstLine="1280"/>
        <w:rPr>
          <w:rFonts w:ascii="楷体" w:eastAsia="楷体" w:hAnsi="楷体"/>
          <w:sz w:val="32"/>
          <w:szCs w:val="32"/>
          <w:u w:val="single"/>
        </w:rPr>
      </w:pPr>
      <w:r>
        <w:rPr>
          <w:rFonts w:ascii="楷体" w:eastAsia="楷体" w:hAnsi="楷体" w:hint="eastAsia"/>
          <w:sz w:val="32"/>
          <w:szCs w:val="32"/>
        </w:rPr>
        <w:t>实验教学项目</w:t>
      </w:r>
      <w:r w:rsidR="00365954" w:rsidRPr="002F3C70">
        <w:rPr>
          <w:rFonts w:ascii="楷体" w:eastAsia="楷体" w:hAnsi="楷体" w:hint="eastAsia"/>
          <w:sz w:val="32"/>
          <w:szCs w:val="32"/>
        </w:rPr>
        <w:t>负责人：</w:t>
      </w:r>
      <w:r w:rsidR="00365954" w:rsidRPr="002F3C70">
        <w:rPr>
          <w:rFonts w:ascii="楷体" w:eastAsia="楷体" w:hAnsi="楷体" w:hint="eastAsia"/>
          <w:sz w:val="32"/>
          <w:szCs w:val="32"/>
          <w:u w:val="single"/>
        </w:rPr>
        <w:t xml:space="preserve">                 </w:t>
      </w:r>
      <w:r w:rsidR="00365954">
        <w:rPr>
          <w:rFonts w:ascii="楷体" w:eastAsia="楷体" w:hAnsi="楷体" w:hint="eastAsia"/>
          <w:sz w:val="32"/>
          <w:szCs w:val="32"/>
          <w:u w:val="single"/>
        </w:rPr>
        <w:t xml:space="preserve"> </w:t>
      </w:r>
    </w:p>
    <w:p w14:paraId="4CF2DCB0" w14:textId="455BA1A8" w:rsidR="00365954" w:rsidRPr="00D56BF2" w:rsidRDefault="00EE1159" w:rsidP="00365954">
      <w:pPr>
        <w:spacing w:line="600" w:lineRule="exact"/>
        <w:ind w:right="28" w:firstLineChars="400" w:firstLine="1280"/>
        <w:rPr>
          <w:rFonts w:ascii="楷体" w:eastAsia="楷体" w:hAnsi="楷体"/>
          <w:sz w:val="32"/>
          <w:szCs w:val="32"/>
        </w:rPr>
      </w:pPr>
      <w:r>
        <w:rPr>
          <w:rFonts w:ascii="楷体" w:eastAsia="楷体" w:hAnsi="楷体" w:hint="eastAsia"/>
          <w:sz w:val="32"/>
          <w:szCs w:val="32"/>
        </w:rPr>
        <w:t>实验教学项目</w:t>
      </w:r>
      <w:r w:rsidRPr="002F3C70">
        <w:rPr>
          <w:rFonts w:ascii="楷体" w:eastAsia="楷体" w:hAnsi="楷体" w:hint="eastAsia"/>
          <w:sz w:val="32"/>
          <w:szCs w:val="32"/>
        </w:rPr>
        <w:t>负责人</w:t>
      </w:r>
      <w:r w:rsidR="00365954" w:rsidRPr="00D56BF2">
        <w:rPr>
          <w:rFonts w:ascii="楷体" w:eastAsia="楷体" w:hAnsi="楷体" w:hint="eastAsia"/>
          <w:sz w:val="32"/>
          <w:szCs w:val="32"/>
        </w:rPr>
        <w:t>电话</w:t>
      </w:r>
      <w:r w:rsidR="00365954">
        <w:rPr>
          <w:rFonts w:ascii="楷体" w:eastAsia="楷体" w:hAnsi="楷体" w:hint="eastAsia"/>
          <w:sz w:val="32"/>
          <w:szCs w:val="32"/>
        </w:rPr>
        <w:t>：</w:t>
      </w:r>
      <w:r>
        <w:rPr>
          <w:rFonts w:ascii="楷体" w:eastAsia="楷体" w:hAnsi="楷体" w:hint="eastAsia"/>
          <w:sz w:val="32"/>
          <w:szCs w:val="32"/>
          <w:u w:val="single"/>
        </w:rPr>
        <w:t xml:space="preserve">              </w:t>
      </w:r>
    </w:p>
    <w:p w14:paraId="0A08D0EA" w14:textId="6AFD1EB0" w:rsidR="00365954" w:rsidRPr="001E2A5F" w:rsidRDefault="00EE1159" w:rsidP="001E2A5F">
      <w:pPr>
        <w:spacing w:line="600" w:lineRule="exact"/>
        <w:ind w:right="28" w:firstLineChars="400" w:firstLine="1280"/>
        <w:rPr>
          <w:rFonts w:ascii="楷体" w:eastAsia="楷体" w:hAnsi="楷体"/>
          <w:sz w:val="32"/>
          <w:szCs w:val="32"/>
        </w:rPr>
      </w:pPr>
      <w:r>
        <w:rPr>
          <w:rFonts w:ascii="楷体" w:eastAsia="楷体" w:hAnsi="楷体" w:hint="eastAsia"/>
          <w:sz w:val="32"/>
          <w:szCs w:val="32"/>
        </w:rPr>
        <w:t>实验教学项目</w:t>
      </w:r>
      <w:r w:rsidR="00365954">
        <w:rPr>
          <w:rFonts w:ascii="楷体" w:eastAsia="楷体" w:hAnsi="楷体" w:hint="eastAsia"/>
          <w:sz w:val="32"/>
          <w:szCs w:val="32"/>
        </w:rPr>
        <w:t>团队成员：</w:t>
      </w:r>
      <w:r w:rsidR="00365954">
        <w:rPr>
          <w:rFonts w:ascii="楷体" w:eastAsia="楷体" w:hAnsi="楷体" w:hint="eastAsia"/>
          <w:sz w:val="32"/>
          <w:szCs w:val="32"/>
          <w:u w:val="single"/>
        </w:rPr>
        <w:t xml:space="preserve">                </w:t>
      </w:r>
    </w:p>
    <w:p w14:paraId="0F435C0E" w14:textId="77777777" w:rsidR="00365954" w:rsidRDefault="00365954" w:rsidP="00365954">
      <w:pPr>
        <w:spacing w:line="600" w:lineRule="exact"/>
        <w:ind w:right="28" w:firstLineChars="400" w:firstLine="1280"/>
        <w:rPr>
          <w:rFonts w:ascii="楷体" w:eastAsia="楷体" w:hAnsi="楷体"/>
          <w:sz w:val="32"/>
          <w:szCs w:val="32"/>
          <w:u w:val="single"/>
        </w:rPr>
      </w:pPr>
      <w:r w:rsidRPr="002F3C70">
        <w:rPr>
          <w:rFonts w:ascii="楷体" w:eastAsia="楷体" w:hAnsi="楷体" w:hint="eastAsia"/>
          <w:sz w:val="32"/>
          <w:szCs w:val="32"/>
        </w:rPr>
        <w:t>填表日期：</w:t>
      </w:r>
      <w:r w:rsidRPr="002F3C70">
        <w:rPr>
          <w:rFonts w:ascii="楷体" w:eastAsia="楷体" w:hAnsi="楷体" w:hint="eastAsia"/>
          <w:sz w:val="32"/>
          <w:szCs w:val="32"/>
          <w:u w:val="single"/>
        </w:rPr>
        <w:t xml:space="preserve">                         </w:t>
      </w:r>
      <w:r>
        <w:rPr>
          <w:rFonts w:ascii="楷体" w:eastAsia="楷体" w:hAnsi="楷体" w:hint="eastAsia"/>
          <w:sz w:val="32"/>
          <w:szCs w:val="32"/>
          <w:u w:val="single"/>
        </w:rPr>
        <w:t xml:space="preserve">  </w:t>
      </w:r>
    </w:p>
    <w:p w14:paraId="262F3DA9" w14:textId="77777777" w:rsidR="00365954" w:rsidRPr="00B80231" w:rsidRDefault="00365954" w:rsidP="00365954">
      <w:pPr>
        <w:snapToGrid w:val="0"/>
        <w:spacing w:line="336" w:lineRule="auto"/>
        <w:jc w:val="center"/>
        <w:rPr>
          <w:rFonts w:ascii="黑体" w:eastAsia="黑体" w:hAnsi="Times New Roman" w:cs="Times New Roman"/>
          <w:spacing w:val="20"/>
          <w:sz w:val="32"/>
          <w:szCs w:val="32"/>
        </w:rPr>
      </w:pPr>
    </w:p>
    <w:p w14:paraId="7D5D3530" w14:textId="77777777" w:rsidR="00365954" w:rsidRDefault="00365954" w:rsidP="00365954">
      <w:pPr>
        <w:snapToGrid w:val="0"/>
        <w:spacing w:line="336" w:lineRule="auto"/>
        <w:jc w:val="center"/>
        <w:rPr>
          <w:rFonts w:ascii="黑体" w:eastAsia="黑体" w:hAnsi="Times New Roman" w:cs="Times New Roman"/>
          <w:spacing w:val="20"/>
          <w:sz w:val="32"/>
          <w:szCs w:val="32"/>
        </w:rPr>
      </w:pPr>
      <w:r>
        <w:rPr>
          <w:rFonts w:ascii="黑体" w:eastAsia="黑体" w:hAnsi="Times New Roman" w:cs="Times New Roman" w:hint="eastAsia"/>
          <w:spacing w:val="20"/>
          <w:sz w:val="32"/>
          <w:szCs w:val="32"/>
        </w:rPr>
        <w:t>教务处 制</w:t>
      </w:r>
    </w:p>
    <w:p w14:paraId="7BCE6680" w14:textId="77777777" w:rsidR="00365954" w:rsidRDefault="00365954" w:rsidP="00365954">
      <w:pPr>
        <w:snapToGrid w:val="0"/>
        <w:spacing w:line="336" w:lineRule="auto"/>
        <w:jc w:val="center"/>
        <w:rPr>
          <w:rFonts w:ascii="黑体" w:eastAsia="黑体" w:hAnsi="Times New Roman" w:cs="Times New Roman"/>
          <w:spacing w:val="20"/>
          <w:sz w:val="32"/>
          <w:szCs w:val="32"/>
        </w:rPr>
      </w:pPr>
      <w:r>
        <w:rPr>
          <w:rFonts w:ascii="黑体" w:eastAsia="黑体" w:hAnsi="Times New Roman" w:cs="Times New Roman" w:hint="eastAsia"/>
          <w:spacing w:val="20"/>
          <w:sz w:val="32"/>
          <w:szCs w:val="32"/>
        </w:rPr>
        <w:t>二○二二年</w:t>
      </w:r>
    </w:p>
    <w:p w14:paraId="383F2447" w14:textId="77777777" w:rsidR="00365954" w:rsidRDefault="00365954" w:rsidP="00365954">
      <w:pPr>
        <w:snapToGrid w:val="0"/>
        <w:spacing w:line="336" w:lineRule="auto"/>
        <w:jc w:val="center"/>
        <w:rPr>
          <w:rFonts w:ascii="黑体" w:eastAsia="黑体" w:hAnsi="Times New Roman" w:cs="Times New Roman"/>
          <w:spacing w:val="20"/>
          <w:sz w:val="32"/>
          <w:szCs w:val="32"/>
        </w:rPr>
      </w:pPr>
    </w:p>
    <w:p w14:paraId="695F814C" w14:textId="77777777" w:rsidR="00365954" w:rsidRDefault="00365954" w:rsidP="00365954">
      <w:pPr>
        <w:snapToGrid w:val="0"/>
        <w:spacing w:line="336" w:lineRule="auto"/>
        <w:jc w:val="center"/>
        <w:rPr>
          <w:rFonts w:ascii="黑体" w:eastAsia="黑体" w:hAnsi="Times New Roman" w:cs="Times New Roman"/>
          <w:spacing w:val="20"/>
          <w:sz w:val="32"/>
          <w:szCs w:val="32"/>
        </w:rPr>
        <w:sectPr w:rsidR="00365954" w:rsidSect="002C389F">
          <w:footerReference w:type="default" r:id="rId14"/>
          <w:pgSz w:w="11906" w:h="16838"/>
          <w:pgMar w:top="1440" w:right="1797" w:bottom="1871" w:left="1797" w:header="851" w:footer="992" w:gutter="0"/>
          <w:pgNumType w:start="1"/>
          <w:cols w:space="425"/>
          <w:docGrid w:type="lines" w:linePitch="312"/>
        </w:sectPr>
      </w:pPr>
    </w:p>
    <w:p w14:paraId="0FF021B8" w14:textId="272032A8" w:rsidR="00365954" w:rsidRDefault="00365954" w:rsidP="00365954">
      <w:pPr>
        <w:snapToGrid w:val="0"/>
        <w:spacing w:line="360" w:lineRule="auto"/>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lastRenderedPageBreak/>
        <w:t>填</w:t>
      </w:r>
      <w:r w:rsidR="00EE1159">
        <w:rPr>
          <w:rFonts w:ascii="方正小标宋简体" w:eastAsia="方正小标宋简体" w:hAnsi="仿宋_GB2312" w:cs="仿宋_GB2312" w:hint="eastAsia"/>
          <w:sz w:val="36"/>
          <w:szCs w:val="36"/>
        </w:rPr>
        <w:t>写</w:t>
      </w:r>
      <w:r>
        <w:rPr>
          <w:rFonts w:ascii="方正小标宋简体" w:eastAsia="方正小标宋简体" w:hAnsi="仿宋_GB2312" w:cs="仿宋_GB2312" w:hint="eastAsia"/>
          <w:sz w:val="36"/>
          <w:szCs w:val="36"/>
        </w:rPr>
        <w:t>说明</w:t>
      </w:r>
    </w:p>
    <w:p w14:paraId="0A4A52E8" w14:textId="3FB62CFA" w:rsidR="00365954" w:rsidRPr="00EE1159" w:rsidRDefault="00365954" w:rsidP="00ED0488">
      <w:pPr>
        <w:autoSpaceDE w:val="0"/>
        <w:autoSpaceDN w:val="0"/>
        <w:adjustRightInd w:val="0"/>
        <w:spacing w:line="560" w:lineRule="exact"/>
        <w:ind w:firstLine="618"/>
        <w:rPr>
          <w:rFonts w:ascii="仿宋" w:eastAsia="仿宋" w:hAnsi="仿宋" w:cs="仿宋_GB2312"/>
          <w:sz w:val="32"/>
          <w:szCs w:val="32"/>
        </w:rPr>
      </w:pPr>
      <w:r w:rsidRPr="00EE1159">
        <w:rPr>
          <w:rFonts w:ascii="仿宋" w:eastAsia="仿宋" w:hAnsi="仿宋" w:cs="仿宋_GB2312" w:hint="eastAsia"/>
          <w:sz w:val="32"/>
          <w:szCs w:val="32"/>
        </w:rPr>
        <w:t>1</w:t>
      </w:r>
      <w:r w:rsidRPr="00EE1159">
        <w:rPr>
          <w:rFonts w:ascii="仿宋" w:eastAsia="仿宋" w:hAnsi="仿宋" w:cs="仿宋_GB2312"/>
          <w:sz w:val="32"/>
          <w:szCs w:val="32"/>
        </w:rPr>
        <w:t>.</w:t>
      </w:r>
      <w:r w:rsidR="00ED0488" w:rsidRPr="00D72462">
        <w:rPr>
          <w:rFonts w:ascii="仿宋" w:eastAsia="仿宋" w:hAnsi="仿宋" w:cs="仿宋_GB2312" w:hint="eastAsia"/>
          <w:sz w:val="32"/>
          <w:szCs w:val="32"/>
        </w:rPr>
        <w:t>表格涉及的教学课程、项目、奖励、成果、教材起止时间从201</w:t>
      </w:r>
      <w:r w:rsidR="00ED0488" w:rsidRPr="00D72462">
        <w:rPr>
          <w:rFonts w:ascii="仿宋" w:eastAsia="仿宋" w:hAnsi="仿宋" w:cs="仿宋_GB2312"/>
          <w:sz w:val="32"/>
          <w:szCs w:val="32"/>
        </w:rPr>
        <w:t>9</w:t>
      </w:r>
      <w:r w:rsidR="00ED0488" w:rsidRPr="00D72462">
        <w:rPr>
          <w:rFonts w:ascii="仿宋" w:eastAsia="仿宋" w:hAnsi="仿宋" w:cs="仿宋_GB2312" w:hint="eastAsia"/>
          <w:sz w:val="32"/>
          <w:szCs w:val="32"/>
        </w:rPr>
        <w:t>年</w:t>
      </w:r>
      <w:r w:rsidR="00ED0488" w:rsidRPr="00D72462">
        <w:rPr>
          <w:rFonts w:ascii="仿宋" w:eastAsia="仿宋" w:hAnsi="仿宋" w:cs="仿宋_GB2312"/>
          <w:sz w:val="32"/>
          <w:szCs w:val="32"/>
        </w:rPr>
        <w:t>1</w:t>
      </w:r>
      <w:r w:rsidR="00ED0488" w:rsidRPr="00D72462">
        <w:rPr>
          <w:rFonts w:ascii="仿宋" w:eastAsia="仿宋" w:hAnsi="仿宋" w:cs="仿宋_GB2312" w:hint="eastAsia"/>
          <w:sz w:val="32"/>
          <w:szCs w:val="32"/>
        </w:rPr>
        <w:t>月1日起至2021年</w:t>
      </w:r>
      <w:r w:rsidR="00ED0488" w:rsidRPr="00D72462">
        <w:rPr>
          <w:rFonts w:ascii="仿宋" w:eastAsia="仿宋" w:hAnsi="仿宋" w:cs="仿宋_GB2312"/>
          <w:sz w:val="32"/>
          <w:szCs w:val="32"/>
        </w:rPr>
        <w:t>12</w:t>
      </w:r>
      <w:r w:rsidR="00ED0488" w:rsidRPr="00D72462">
        <w:rPr>
          <w:rFonts w:ascii="仿宋" w:eastAsia="仿宋" w:hAnsi="仿宋" w:cs="仿宋_GB2312" w:hint="eastAsia"/>
          <w:sz w:val="32"/>
          <w:szCs w:val="32"/>
        </w:rPr>
        <w:t>月3</w:t>
      </w:r>
      <w:r w:rsidR="00ED0488" w:rsidRPr="00D72462">
        <w:rPr>
          <w:rFonts w:ascii="仿宋" w:eastAsia="仿宋" w:hAnsi="仿宋" w:cs="仿宋_GB2312"/>
          <w:sz w:val="32"/>
          <w:szCs w:val="32"/>
        </w:rPr>
        <w:t>1</w:t>
      </w:r>
      <w:r w:rsidR="00ED0488" w:rsidRPr="00D72462">
        <w:rPr>
          <w:rFonts w:ascii="仿宋" w:eastAsia="仿宋" w:hAnsi="仿宋" w:cs="仿宋_GB2312" w:hint="eastAsia"/>
          <w:sz w:val="32"/>
          <w:szCs w:val="32"/>
        </w:rPr>
        <w:t>日，名次限前3名。</w:t>
      </w:r>
      <w:r w:rsidR="00ED0488" w:rsidRPr="00EE1159">
        <w:rPr>
          <w:rFonts w:ascii="仿宋" w:eastAsia="仿宋" w:hAnsi="仿宋" w:cs="仿宋_GB2312"/>
          <w:sz w:val="32"/>
          <w:szCs w:val="32"/>
        </w:rPr>
        <w:t xml:space="preserve"> </w:t>
      </w:r>
    </w:p>
    <w:p w14:paraId="00B5B0E2" w14:textId="6589E3AE" w:rsidR="00ED0488" w:rsidRPr="00ED0488" w:rsidRDefault="00ED0488" w:rsidP="00ED0488">
      <w:pPr>
        <w:autoSpaceDE w:val="0"/>
        <w:autoSpaceDN w:val="0"/>
        <w:adjustRightInd w:val="0"/>
        <w:spacing w:line="560" w:lineRule="exact"/>
        <w:ind w:firstLineChars="200" w:firstLine="640"/>
        <w:rPr>
          <w:rFonts w:ascii="仿宋" w:eastAsia="仿宋" w:hAnsi="仿宋" w:cs="仿宋_GB2312"/>
          <w:color w:val="0000FF"/>
          <w:sz w:val="32"/>
          <w:szCs w:val="32"/>
        </w:rPr>
      </w:pPr>
      <w:r>
        <w:rPr>
          <w:rFonts w:ascii="仿宋" w:eastAsia="仿宋" w:hAnsi="仿宋" w:cs="仿宋_GB2312" w:hint="eastAsia"/>
          <w:sz w:val="32"/>
          <w:szCs w:val="32"/>
        </w:rPr>
        <w:t>2</w:t>
      </w:r>
      <w:r>
        <w:rPr>
          <w:rFonts w:ascii="仿宋" w:eastAsia="仿宋" w:hAnsi="仿宋" w:cs="仿宋_GB2312"/>
          <w:sz w:val="32"/>
          <w:szCs w:val="32"/>
        </w:rPr>
        <w:t>.</w:t>
      </w:r>
      <w:r w:rsidRPr="00ED0488">
        <w:rPr>
          <w:rFonts w:ascii="仿宋_GB2312" w:eastAsia="仿宋_GB2312" w:hAnsi="仿宋" w:cs="仿宋_GB2312" w:hint="eastAsia"/>
          <w:color w:val="0000FF"/>
          <w:sz w:val="32"/>
          <w:szCs w:val="32"/>
        </w:rPr>
        <w:t>申报课程须至少经过两个学期或两个教学周期的建设和完善，取得实质性改革成效的校级及以上精品在线开放课程或优质课程。</w:t>
      </w:r>
    </w:p>
    <w:p w14:paraId="15D7964F" w14:textId="15E09954" w:rsidR="00ED0488" w:rsidRPr="00ED0488" w:rsidRDefault="00ED0488" w:rsidP="00ED0488">
      <w:pPr>
        <w:widowControl/>
        <w:spacing w:line="560" w:lineRule="exact"/>
        <w:ind w:firstLineChars="200" w:firstLine="640"/>
        <w:rPr>
          <w:rFonts w:ascii="仿宋_GB2312" w:eastAsia="仿宋_GB2312" w:hAnsi="仿宋"/>
          <w:color w:val="0000FF"/>
          <w:sz w:val="32"/>
          <w:szCs w:val="32"/>
        </w:rPr>
      </w:pPr>
      <w:r w:rsidRPr="00ED0488">
        <w:rPr>
          <w:rFonts w:ascii="仿宋" w:eastAsia="仿宋" w:hAnsi="仿宋" w:cs="仿宋_GB2312" w:hint="eastAsia"/>
          <w:color w:val="0000FF"/>
          <w:sz w:val="32"/>
          <w:szCs w:val="32"/>
          <w:lang w:val="zh-CN"/>
        </w:rPr>
        <w:t>3</w:t>
      </w:r>
      <w:r w:rsidR="00365954" w:rsidRPr="00ED0488">
        <w:rPr>
          <w:rFonts w:ascii="仿宋" w:eastAsia="仿宋" w:hAnsi="仿宋" w:cs="仿宋_GB2312" w:hint="eastAsia"/>
          <w:color w:val="0000FF"/>
          <w:sz w:val="32"/>
          <w:szCs w:val="32"/>
          <w:lang w:val="zh-CN"/>
        </w:rPr>
        <w:t>.</w:t>
      </w:r>
      <w:r w:rsidRPr="00ED0488">
        <w:rPr>
          <w:rFonts w:ascii="仿宋_GB2312" w:eastAsia="仿宋_GB2312" w:hAnsi="仿宋" w:cs="仿宋_GB2312" w:hint="eastAsia"/>
          <w:color w:val="0000FF"/>
          <w:sz w:val="32"/>
          <w:szCs w:val="32"/>
        </w:rPr>
        <w:t>课程负责人应为该课程主讲教师，具有副高级及以上职称，团队成员限5人。</w:t>
      </w:r>
    </w:p>
    <w:p w14:paraId="0DFA3F66" w14:textId="2D49C218" w:rsidR="00365954" w:rsidRPr="00EE1159" w:rsidRDefault="00010B7D" w:rsidP="00010B7D">
      <w:pPr>
        <w:autoSpaceDE w:val="0"/>
        <w:autoSpaceDN w:val="0"/>
        <w:adjustRightInd w:val="0"/>
        <w:spacing w:line="560" w:lineRule="exact"/>
        <w:ind w:firstLineChars="200" w:firstLine="640"/>
        <w:rPr>
          <w:rFonts w:ascii="仿宋" w:eastAsia="仿宋" w:hAnsi="仿宋" w:cs="仿宋_GB2312"/>
          <w:sz w:val="32"/>
          <w:szCs w:val="32"/>
        </w:rPr>
      </w:pPr>
      <w:r>
        <w:rPr>
          <w:rFonts w:ascii="仿宋" w:eastAsia="仿宋" w:hAnsi="仿宋" w:cs="仿宋_GB2312"/>
          <w:sz w:val="32"/>
          <w:szCs w:val="32"/>
        </w:rPr>
        <w:t>4</w:t>
      </w:r>
      <w:r w:rsidR="00EE1159" w:rsidRPr="00EE1159">
        <w:rPr>
          <w:rFonts w:ascii="仿宋" w:eastAsia="仿宋" w:hAnsi="仿宋" w:cs="仿宋_GB2312" w:hint="eastAsia"/>
          <w:sz w:val="32"/>
          <w:szCs w:val="32"/>
        </w:rPr>
        <w:t>.所属专业代码（课程所属专业，非课程面向学生所在专业），依据《普通高等学校本科专业目录（202</w:t>
      </w:r>
      <w:r w:rsidR="00EE1159">
        <w:rPr>
          <w:rFonts w:ascii="仿宋" w:eastAsia="仿宋" w:hAnsi="仿宋" w:cs="仿宋_GB2312"/>
          <w:sz w:val="32"/>
          <w:szCs w:val="32"/>
        </w:rPr>
        <w:t>1</w:t>
      </w:r>
      <w:r w:rsidR="00EE1159" w:rsidRPr="00EE1159">
        <w:rPr>
          <w:rFonts w:ascii="仿宋" w:eastAsia="仿宋" w:hAnsi="仿宋" w:cs="仿宋_GB2312" w:hint="eastAsia"/>
          <w:sz w:val="32"/>
          <w:szCs w:val="32"/>
        </w:rPr>
        <w:t>年版）》填写。</w:t>
      </w:r>
    </w:p>
    <w:p w14:paraId="545EDC75" w14:textId="658307D8" w:rsidR="00365954" w:rsidRPr="00D72462" w:rsidRDefault="00010B7D" w:rsidP="00365954">
      <w:pPr>
        <w:autoSpaceDE w:val="0"/>
        <w:autoSpaceDN w:val="0"/>
        <w:adjustRightInd w:val="0"/>
        <w:spacing w:line="560" w:lineRule="exact"/>
        <w:ind w:firstLineChars="200" w:firstLine="640"/>
        <w:rPr>
          <w:rFonts w:ascii="仿宋" w:eastAsia="仿宋" w:hAnsi="仿宋" w:cs="仿宋_GB2312"/>
          <w:sz w:val="32"/>
          <w:szCs w:val="32"/>
        </w:rPr>
      </w:pPr>
      <w:r>
        <w:rPr>
          <w:rFonts w:ascii="仿宋" w:eastAsia="仿宋" w:hAnsi="仿宋" w:cs="仿宋_GB2312"/>
          <w:sz w:val="32"/>
          <w:szCs w:val="32"/>
        </w:rPr>
        <w:t>5</w:t>
      </w:r>
      <w:r w:rsidR="00365954" w:rsidRPr="00D72462">
        <w:rPr>
          <w:rFonts w:ascii="仿宋" w:eastAsia="仿宋" w:hAnsi="仿宋" w:cs="仿宋_GB2312" w:hint="eastAsia"/>
          <w:sz w:val="32"/>
          <w:szCs w:val="32"/>
        </w:rPr>
        <w:t>.申报书所需签字之处，须由相应人员亲笔签名，所填写的项目申报内容必须真实、可靠。所在教学单位审查、签署意见并盖章后，连同电子稿一起报送。</w:t>
      </w:r>
    </w:p>
    <w:p w14:paraId="563C5B61" w14:textId="7D40F6C4" w:rsidR="00365954" w:rsidRPr="00D72462" w:rsidRDefault="00010B7D" w:rsidP="00365954">
      <w:pPr>
        <w:autoSpaceDE w:val="0"/>
        <w:autoSpaceDN w:val="0"/>
        <w:adjustRightInd w:val="0"/>
        <w:spacing w:line="560" w:lineRule="exact"/>
        <w:ind w:firstLine="618"/>
        <w:rPr>
          <w:rFonts w:ascii="仿宋" w:eastAsia="仿宋" w:hAnsi="仿宋" w:cs="仿宋_GB2312"/>
          <w:sz w:val="32"/>
          <w:szCs w:val="32"/>
        </w:rPr>
      </w:pPr>
      <w:r>
        <w:rPr>
          <w:rFonts w:ascii="仿宋" w:eastAsia="仿宋" w:hAnsi="仿宋" w:cs="仿宋_GB2312"/>
          <w:sz w:val="32"/>
          <w:szCs w:val="32"/>
        </w:rPr>
        <w:t>6</w:t>
      </w:r>
      <w:r w:rsidR="00365954" w:rsidRPr="00D72462">
        <w:rPr>
          <w:rFonts w:ascii="仿宋" w:eastAsia="仿宋" w:hAnsi="仿宋" w:cs="仿宋_GB2312" w:hint="eastAsia"/>
          <w:sz w:val="32"/>
          <w:szCs w:val="32"/>
        </w:rPr>
        <w:t>.</w:t>
      </w:r>
      <w:r w:rsidR="00365954" w:rsidRPr="00D72462">
        <w:rPr>
          <w:rFonts w:ascii="仿宋" w:eastAsia="仿宋" w:hAnsi="仿宋" w:cs="仿宋_GB2312" w:hint="eastAsia"/>
          <w:sz w:val="32"/>
          <w:szCs w:val="32"/>
          <w:lang w:val="zh-CN"/>
        </w:rPr>
        <w:t>字体字号</w:t>
      </w:r>
      <w:r w:rsidR="00365954" w:rsidRPr="00D72462">
        <w:rPr>
          <w:rFonts w:ascii="仿宋" w:eastAsia="仿宋" w:hAnsi="仿宋" w:cs="仿宋_GB2312" w:hint="eastAsia"/>
          <w:sz w:val="32"/>
          <w:szCs w:val="32"/>
        </w:rPr>
        <w:t>：</w:t>
      </w:r>
      <w:r w:rsidR="00365954" w:rsidRPr="00D72462">
        <w:rPr>
          <w:rFonts w:ascii="仿宋" w:eastAsia="仿宋" w:hAnsi="仿宋" w:cs="仿宋_GB2312" w:hint="eastAsia"/>
          <w:sz w:val="32"/>
          <w:szCs w:val="32"/>
          <w:lang w:val="zh-CN"/>
        </w:rPr>
        <w:t>文字用宋体小四</w:t>
      </w:r>
      <w:r w:rsidR="00365954" w:rsidRPr="00D72462">
        <w:rPr>
          <w:rFonts w:ascii="仿宋" w:eastAsia="仿宋" w:hAnsi="仿宋" w:cs="仿宋_GB2312" w:hint="eastAsia"/>
          <w:sz w:val="32"/>
          <w:szCs w:val="32"/>
        </w:rPr>
        <w:t>，</w:t>
      </w:r>
      <w:r w:rsidR="00365954" w:rsidRPr="00D72462">
        <w:rPr>
          <w:rFonts w:ascii="仿宋" w:eastAsia="仿宋" w:hAnsi="仿宋" w:cs="仿宋_GB2312" w:hint="eastAsia"/>
          <w:sz w:val="32"/>
          <w:szCs w:val="32"/>
          <w:lang w:val="zh-CN"/>
        </w:rPr>
        <w:t>数字、字母用</w:t>
      </w:r>
      <w:r w:rsidR="00365954" w:rsidRPr="00D72462">
        <w:rPr>
          <w:rFonts w:ascii="仿宋" w:eastAsia="仿宋" w:hAnsi="仿宋" w:cs="仿宋_GB2312" w:hint="eastAsia"/>
          <w:sz w:val="32"/>
          <w:szCs w:val="32"/>
        </w:rPr>
        <w:t>Times New Roman，行间距固定值22磅。</w:t>
      </w:r>
    </w:p>
    <w:p w14:paraId="648A8123" w14:textId="1FB469EF" w:rsidR="00365954" w:rsidRPr="00D72462" w:rsidRDefault="00010B7D" w:rsidP="00365954">
      <w:pPr>
        <w:autoSpaceDE w:val="0"/>
        <w:autoSpaceDN w:val="0"/>
        <w:adjustRightInd w:val="0"/>
        <w:spacing w:line="560" w:lineRule="exact"/>
        <w:ind w:firstLine="618"/>
        <w:rPr>
          <w:rFonts w:ascii="仿宋" w:eastAsia="仿宋" w:hAnsi="仿宋" w:cs="仿宋_GB2312"/>
          <w:sz w:val="32"/>
          <w:szCs w:val="32"/>
          <w:lang w:val="zh-CN"/>
        </w:rPr>
      </w:pPr>
      <w:r>
        <w:rPr>
          <w:rFonts w:ascii="仿宋" w:eastAsia="仿宋" w:hAnsi="仿宋" w:cs="仿宋_GB2312"/>
          <w:sz w:val="32"/>
          <w:szCs w:val="32"/>
        </w:rPr>
        <w:t>7</w:t>
      </w:r>
      <w:r w:rsidR="00365954" w:rsidRPr="00D72462">
        <w:rPr>
          <w:rFonts w:ascii="仿宋" w:eastAsia="仿宋" w:hAnsi="仿宋" w:cs="仿宋_GB2312" w:hint="eastAsia"/>
          <w:sz w:val="32"/>
          <w:szCs w:val="32"/>
        </w:rPr>
        <w:t>.</w:t>
      </w:r>
      <w:r w:rsidR="00365954" w:rsidRPr="00D72462">
        <w:rPr>
          <w:rFonts w:ascii="仿宋" w:eastAsia="仿宋" w:hAnsi="仿宋" w:cs="仿宋_GB2312" w:hint="eastAsia"/>
          <w:sz w:val="32"/>
          <w:szCs w:val="32"/>
          <w:lang w:val="zh-CN"/>
        </w:rPr>
        <w:t>申报书A4双面印制，左侧装订。表格各栏目可根据内容进行调整</w:t>
      </w:r>
      <w:r w:rsidR="00365954" w:rsidRPr="00D72462">
        <w:rPr>
          <w:rFonts w:ascii="仿宋" w:eastAsia="仿宋" w:cs="仿宋_GB2312" w:hint="eastAsia"/>
          <w:sz w:val="32"/>
          <w:szCs w:val="32"/>
          <w:lang w:val="zh-CN"/>
        </w:rPr>
        <w:t>。</w:t>
      </w:r>
    </w:p>
    <w:p w14:paraId="308900F2" w14:textId="77777777" w:rsidR="00365954" w:rsidRDefault="00365954" w:rsidP="00365954">
      <w:pPr>
        <w:rPr>
          <w:rFonts w:ascii="仿宋" w:eastAsia="仿宋" w:hAnsi="仿宋" w:cs="仿宋_GB2312"/>
          <w:sz w:val="32"/>
          <w:szCs w:val="32"/>
          <w:lang w:val="zh-CN"/>
        </w:rPr>
        <w:sectPr w:rsidR="00365954" w:rsidSect="002C389F">
          <w:pgSz w:w="11906" w:h="16838"/>
          <w:pgMar w:top="1440" w:right="1797" w:bottom="1871" w:left="1797" w:header="851" w:footer="992" w:gutter="0"/>
          <w:pgNumType w:start="1"/>
          <w:cols w:space="425"/>
          <w:docGrid w:type="lines" w:linePitch="312"/>
        </w:sectPr>
      </w:pPr>
    </w:p>
    <w:p w14:paraId="12F6069A" w14:textId="5264BBE9" w:rsidR="00365954" w:rsidRPr="00057594" w:rsidRDefault="00365954" w:rsidP="00365954">
      <w:pPr>
        <w:rPr>
          <w:rFonts w:ascii="黑体" w:eastAsia="黑体" w:hAnsi="黑体" w:cs="黑体"/>
          <w:bCs/>
          <w:sz w:val="32"/>
          <w:szCs w:val="32"/>
        </w:rPr>
      </w:pPr>
      <w:r w:rsidRPr="00057594">
        <w:rPr>
          <w:rFonts w:ascii="黑体" w:eastAsia="黑体" w:hAnsi="黑体" w:cs="黑体" w:hint="eastAsia"/>
          <w:bCs/>
          <w:sz w:val="32"/>
          <w:szCs w:val="32"/>
        </w:rPr>
        <w:lastRenderedPageBreak/>
        <w:t>一、</w:t>
      </w:r>
      <w:r w:rsidR="00057594" w:rsidRPr="00057594">
        <w:rPr>
          <w:rFonts w:ascii="黑体" w:eastAsia="黑体" w:hAnsi="黑体" w:hint="eastAsia"/>
          <w:bCs/>
          <w:color w:val="000000"/>
          <w:sz w:val="32"/>
          <w:szCs w:val="32"/>
        </w:rPr>
        <w:t>实验教学项目教学服务团队</w:t>
      </w:r>
      <w:r w:rsidR="00057594" w:rsidRPr="00057594">
        <w:rPr>
          <w:rFonts w:ascii="黑体" w:eastAsia="黑体" w:hAnsi="黑体"/>
          <w:bCs/>
          <w:color w:val="000000"/>
          <w:sz w:val="32"/>
          <w:szCs w:val="32"/>
        </w:rPr>
        <w:t>情况</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
        <w:gridCol w:w="783"/>
        <w:gridCol w:w="208"/>
        <w:gridCol w:w="1276"/>
        <w:gridCol w:w="1155"/>
        <w:gridCol w:w="546"/>
        <w:gridCol w:w="166"/>
        <w:gridCol w:w="1251"/>
        <w:gridCol w:w="260"/>
        <w:gridCol w:w="1016"/>
        <w:gridCol w:w="1154"/>
      </w:tblGrid>
      <w:tr w:rsidR="00057594" w:rsidRPr="00057594" w14:paraId="525D1BC9" w14:textId="77777777" w:rsidTr="00CF0629">
        <w:trPr>
          <w:trHeight w:val="454"/>
          <w:jc w:val="center"/>
        </w:trPr>
        <w:tc>
          <w:tcPr>
            <w:tcW w:w="8801" w:type="dxa"/>
            <w:gridSpan w:val="11"/>
            <w:vAlign w:val="center"/>
          </w:tcPr>
          <w:p w14:paraId="2880056E"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1-1实验教学项目负责人情况</w:t>
            </w:r>
          </w:p>
        </w:tc>
      </w:tr>
      <w:tr w:rsidR="00057594" w:rsidRPr="00057594" w14:paraId="7C0D6A87" w14:textId="77777777" w:rsidTr="00CF0629">
        <w:trPr>
          <w:trHeight w:val="454"/>
          <w:jc w:val="center"/>
        </w:trPr>
        <w:tc>
          <w:tcPr>
            <w:tcW w:w="1769" w:type="dxa"/>
            <w:gridSpan w:val="2"/>
            <w:vAlign w:val="center"/>
          </w:tcPr>
          <w:p w14:paraId="58FFCB27"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姓名</w:t>
            </w:r>
          </w:p>
        </w:tc>
        <w:tc>
          <w:tcPr>
            <w:tcW w:w="1484" w:type="dxa"/>
            <w:gridSpan w:val="2"/>
            <w:vAlign w:val="center"/>
          </w:tcPr>
          <w:p w14:paraId="68218EE7"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155" w:type="dxa"/>
            <w:vAlign w:val="center"/>
          </w:tcPr>
          <w:p w14:paraId="6A7417CC"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性别</w:t>
            </w:r>
          </w:p>
        </w:tc>
        <w:tc>
          <w:tcPr>
            <w:tcW w:w="712" w:type="dxa"/>
            <w:gridSpan w:val="2"/>
            <w:vAlign w:val="center"/>
          </w:tcPr>
          <w:p w14:paraId="02C1CBD3"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511" w:type="dxa"/>
            <w:gridSpan w:val="2"/>
            <w:vAlign w:val="center"/>
          </w:tcPr>
          <w:p w14:paraId="5FB5018B"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出生年月</w:t>
            </w:r>
          </w:p>
        </w:tc>
        <w:tc>
          <w:tcPr>
            <w:tcW w:w="2170" w:type="dxa"/>
            <w:gridSpan w:val="2"/>
            <w:vAlign w:val="center"/>
          </w:tcPr>
          <w:p w14:paraId="3E090B90"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r>
      <w:tr w:rsidR="00057594" w:rsidRPr="00057594" w14:paraId="037AC935" w14:textId="77777777" w:rsidTr="00CF0629">
        <w:trPr>
          <w:trHeight w:val="454"/>
          <w:jc w:val="center"/>
        </w:trPr>
        <w:tc>
          <w:tcPr>
            <w:tcW w:w="1769" w:type="dxa"/>
            <w:gridSpan w:val="2"/>
            <w:vAlign w:val="center"/>
          </w:tcPr>
          <w:p w14:paraId="29BCA75E"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学历</w:t>
            </w:r>
          </w:p>
        </w:tc>
        <w:tc>
          <w:tcPr>
            <w:tcW w:w="1484" w:type="dxa"/>
            <w:gridSpan w:val="2"/>
            <w:vAlign w:val="center"/>
          </w:tcPr>
          <w:p w14:paraId="456D9166"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155" w:type="dxa"/>
            <w:vAlign w:val="center"/>
          </w:tcPr>
          <w:p w14:paraId="176FBE23"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学位</w:t>
            </w:r>
          </w:p>
        </w:tc>
        <w:tc>
          <w:tcPr>
            <w:tcW w:w="712" w:type="dxa"/>
            <w:gridSpan w:val="2"/>
            <w:vAlign w:val="center"/>
          </w:tcPr>
          <w:p w14:paraId="34DE1484"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511" w:type="dxa"/>
            <w:gridSpan w:val="2"/>
            <w:vAlign w:val="center"/>
          </w:tcPr>
          <w:p w14:paraId="46C5D096"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电话</w:t>
            </w:r>
          </w:p>
        </w:tc>
        <w:tc>
          <w:tcPr>
            <w:tcW w:w="2170" w:type="dxa"/>
            <w:gridSpan w:val="2"/>
            <w:vAlign w:val="center"/>
          </w:tcPr>
          <w:p w14:paraId="2DDFF305"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r>
      <w:tr w:rsidR="00057594" w:rsidRPr="00057594" w14:paraId="0F49161C" w14:textId="77777777" w:rsidTr="00CF0629">
        <w:trPr>
          <w:trHeight w:val="454"/>
          <w:jc w:val="center"/>
        </w:trPr>
        <w:tc>
          <w:tcPr>
            <w:tcW w:w="1769" w:type="dxa"/>
            <w:gridSpan w:val="2"/>
            <w:vAlign w:val="center"/>
          </w:tcPr>
          <w:p w14:paraId="1885A72F" w14:textId="77777777" w:rsidR="00057594" w:rsidRPr="00057594" w:rsidRDefault="00057594" w:rsidP="00057594">
            <w:pPr>
              <w:tabs>
                <w:tab w:val="left" w:pos="2219"/>
              </w:tabs>
              <w:suppressAutoHyphens/>
              <w:snapToGrid w:val="0"/>
              <w:spacing w:line="32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专业技</w:t>
            </w:r>
          </w:p>
          <w:p w14:paraId="5A6B8100" w14:textId="77777777" w:rsidR="00057594" w:rsidRPr="00057594" w:rsidRDefault="00057594" w:rsidP="00057594">
            <w:pPr>
              <w:tabs>
                <w:tab w:val="left" w:pos="2219"/>
              </w:tabs>
              <w:suppressAutoHyphens/>
              <w:snapToGrid w:val="0"/>
              <w:spacing w:line="32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术职务</w:t>
            </w:r>
          </w:p>
        </w:tc>
        <w:tc>
          <w:tcPr>
            <w:tcW w:w="1484" w:type="dxa"/>
            <w:gridSpan w:val="2"/>
            <w:vAlign w:val="center"/>
          </w:tcPr>
          <w:p w14:paraId="6940CF6A" w14:textId="77777777" w:rsidR="00057594" w:rsidRPr="00057594" w:rsidRDefault="00057594" w:rsidP="00057594">
            <w:pPr>
              <w:tabs>
                <w:tab w:val="left" w:pos="2219"/>
              </w:tabs>
              <w:suppressAutoHyphens/>
              <w:snapToGrid w:val="0"/>
              <w:spacing w:line="320" w:lineRule="exact"/>
              <w:ind w:right="-692"/>
              <w:rPr>
                <w:rFonts w:ascii="宋体" w:eastAsia="宋体" w:hAnsi="宋体" w:cs="Times New Roman"/>
                <w:bCs/>
                <w:color w:val="000000"/>
                <w:sz w:val="24"/>
                <w:szCs w:val="24"/>
              </w:rPr>
            </w:pPr>
          </w:p>
        </w:tc>
        <w:tc>
          <w:tcPr>
            <w:tcW w:w="1155" w:type="dxa"/>
            <w:vAlign w:val="center"/>
          </w:tcPr>
          <w:p w14:paraId="7661FD5B" w14:textId="77777777" w:rsidR="00057594" w:rsidRPr="00057594" w:rsidRDefault="00057594" w:rsidP="00057594">
            <w:pPr>
              <w:tabs>
                <w:tab w:val="left" w:pos="2219"/>
              </w:tabs>
              <w:suppressAutoHyphens/>
              <w:snapToGrid w:val="0"/>
              <w:spacing w:line="32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行政</w:t>
            </w:r>
          </w:p>
          <w:p w14:paraId="284182D2" w14:textId="77777777" w:rsidR="00057594" w:rsidRPr="00057594" w:rsidRDefault="00057594" w:rsidP="00057594">
            <w:pPr>
              <w:tabs>
                <w:tab w:val="left" w:pos="2219"/>
              </w:tabs>
              <w:suppressAutoHyphens/>
              <w:snapToGrid w:val="0"/>
              <w:spacing w:line="32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职务</w:t>
            </w:r>
          </w:p>
        </w:tc>
        <w:tc>
          <w:tcPr>
            <w:tcW w:w="712" w:type="dxa"/>
            <w:gridSpan w:val="2"/>
            <w:vAlign w:val="center"/>
          </w:tcPr>
          <w:p w14:paraId="74448861"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511" w:type="dxa"/>
            <w:gridSpan w:val="2"/>
            <w:vAlign w:val="center"/>
          </w:tcPr>
          <w:p w14:paraId="0430E621"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手机</w:t>
            </w:r>
          </w:p>
        </w:tc>
        <w:tc>
          <w:tcPr>
            <w:tcW w:w="2170" w:type="dxa"/>
            <w:gridSpan w:val="2"/>
            <w:vAlign w:val="center"/>
          </w:tcPr>
          <w:p w14:paraId="62F94140"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r>
      <w:tr w:rsidR="00057594" w:rsidRPr="00057594" w14:paraId="5B295395" w14:textId="77777777" w:rsidTr="00CF0629">
        <w:trPr>
          <w:trHeight w:val="454"/>
          <w:jc w:val="center"/>
        </w:trPr>
        <w:tc>
          <w:tcPr>
            <w:tcW w:w="1769" w:type="dxa"/>
            <w:gridSpan w:val="2"/>
            <w:vAlign w:val="center"/>
          </w:tcPr>
          <w:p w14:paraId="01E1EC32" w14:textId="3C1B92C4"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Pr>
                <w:rFonts w:ascii="宋体" w:eastAsia="宋体" w:hAnsi="宋体" w:cs="Times New Roman" w:hint="eastAsia"/>
                <w:bCs/>
                <w:color w:val="000000"/>
                <w:sz w:val="24"/>
                <w:szCs w:val="24"/>
              </w:rPr>
              <w:t>所在学院</w:t>
            </w:r>
          </w:p>
        </w:tc>
        <w:tc>
          <w:tcPr>
            <w:tcW w:w="3351" w:type="dxa"/>
            <w:gridSpan w:val="5"/>
            <w:vAlign w:val="center"/>
          </w:tcPr>
          <w:p w14:paraId="532EDA3C"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511" w:type="dxa"/>
            <w:gridSpan w:val="2"/>
            <w:vAlign w:val="center"/>
          </w:tcPr>
          <w:p w14:paraId="4776FFBF"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电子邮箱</w:t>
            </w:r>
          </w:p>
        </w:tc>
        <w:tc>
          <w:tcPr>
            <w:tcW w:w="2170" w:type="dxa"/>
            <w:gridSpan w:val="2"/>
            <w:vAlign w:val="center"/>
          </w:tcPr>
          <w:p w14:paraId="3B3E2BF6"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r>
      <w:tr w:rsidR="00057594" w:rsidRPr="00057594" w14:paraId="6A49F671" w14:textId="77777777" w:rsidTr="00CF0629">
        <w:trPr>
          <w:trHeight w:val="1880"/>
          <w:jc w:val="center"/>
        </w:trPr>
        <w:tc>
          <w:tcPr>
            <w:tcW w:w="8801" w:type="dxa"/>
            <w:gridSpan w:val="11"/>
          </w:tcPr>
          <w:p w14:paraId="7947B740" w14:textId="77777777" w:rsidR="00057594" w:rsidRDefault="00057594" w:rsidP="00057594">
            <w:pPr>
              <w:snapToGrid w:val="0"/>
              <w:spacing w:line="440" w:lineRule="exact"/>
              <w:ind w:right="-103"/>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教学研究情况：主持的教学研究课题（含课题名称、来源、年限，不超过5项）；作为第一署名人在国内外公开发行的刊物上发表的教学研究论文（含题目、刊物名称、时间，不超过10项）；获得的教学表彰/奖励（不超过5项）。</w:t>
            </w:r>
          </w:p>
          <w:p w14:paraId="779D52AA" w14:textId="77777777" w:rsidR="00057594" w:rsidRDefault="00057594" w:rsidP="00057594">
            <w:pPr>
              <w:snapToGrid w:val="0"/>
              <w:spacing w:line="440" w:lineRule="exact"/>
              <w:ind w:right="-103"/>
              <w:jc w:val="left"/>
              <w:rPr>
                <w:rFonts w:ascii="宋体" w:eastAsia="宋体" w:hAnsi="宋体" w:cs="Times New Roman"/>
                <w:color w:val="000000"/>
                <w:sz w:val="24"/>
                <w:szCs w:val="24"/>
              </w:rPr>
            </w:pPr>
          </w:p>
          <w:p w14:paraId="0EEEAF90" w14:textId="77777777" w:rsidR="00057594" w:rsidRDefault="00057594" w:rsidP="00057594">
            <w:pPr>
              <w:snapToGrid w:val="0"/>
              <w:spacing w:line="440" w:lineRule="exact"/>
              <w:ind w:right="-103"/>
              <w:jc w:val="left"/>
              <w:rPr>
                <w:rFonts w:ascii="宋体" w:eastAsia="宋体" w:hAnsi="宋体" w:cs="Times New Roman"/>
                <w:color w:val="000000"/>
                <w:sz w:val="24"/>
                <w:szCs w:val="24"/>
              </w:rPr>
            </w:pPr>
          </w:p>
          <w:p w14:paraId="5BEF939D" w14:textId="77777777" w:rsidR="00057594" w:rsidRDefault="00057594" w:rsidP="00057594">
            <w:pPr>
              <w:snapToGrid w:val="0"/>
              <w:spacing w:line="440" w:lineRule="exact"/>
              <w:ind w:right="-103"/>
              <w:jc w:val="left"/>
              <w:rPr>
                <w:rFonts w:ascii="宋体" w:eastAsia="宋体" w:hAnsi="宋体" w:cs="Times New Roman"/>
                <w:color w:val="000000"/>
                <w:sz w:val="24"/>
                <w:szCs w:val="24"/>
              </w:rPr>
            </w:pPr>
          </w:p>
          <w:p w14:paraId="75DBC3F0" w14:textId="77777777" w:rsidR="00057594" w:rsidRDefault="00057594" w:rsidP="00057594">
            <w:pPr>
              <w:snapToGrid w:val="0"/>
              <w:spacing w:line="440" w:lineRule="exact"/>
              <w:ind w:right="-103"/>
              <w:jc w:val="left"/>
              <w:rPr>
                <w:rFonts w:ascii="宋体" w:eastAsia="宋体" w:hAnsi="宋体" w:cs="Times New Roman"/>
                <w:color w:val="000000"/>
                <w:sz w:val="24"/>
                <w:szCs w:val="24"/>
              </w:rPr>
            </w:pPr>
          </w:p>
          <w:p w14:paraId="5A9A3E04" w14:textId="7A67A96D" w:rsidR="00057594" w:rsidRPr="00057594" w:rsidRDefault="00057594" w:rsidP="00057594">
            <w:pPr>
              <w:snapToGrid w:val="0"/>
              <w:spacing w:line="440" w:lineRule="exact"/>
              <w:ind w:right="-103"/>
              <w:jc w:val="left"/>
              <w:rPr>
                <w:rFonts w:ascii="宋体" w:eastAsia="宋体" w:hAnsi="宋体" w:cs="Times New Roman"/>
                <w:bCs/>
                <w:color w:val="000000"/>
                <w:sz w:val="24"/>
                <w:szCs w:val="24"/>
              </w:rPr>
            </w:pPr>
          </w:p>
        </w:tc>
      </w:tr>
      <w:tr w:rsidR="00057594" w:rsidRPr="00057594" w14:paraId="7E76EFE9" w14:textId="77777777" w:rsidTr="00CF0629">
        <w:trPr>
          <w:trHeight w:val="1996"/>
          <w:jc w:val="center"/>
        </w:trPr>
        <w:tc>
          <w:tcPr>
            <w:tcW w:w="8801" w:type="dxa"/>
            <w:gridSpan w:val="11"/>
          </w:tcPr>
          <w:p w14:paraId="4C9EF87E" w14:textId="77777777" w:rsidR="00057594" w:rsidRDefault="00057594" w:rsidP="00057594">
            <w:pPr>
              <w:snapToGrid w:val="0"/>
              <w:spacing w:line="440" w:lineRule="exact"/>
              <w:ind w:right="-103"/>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学术研究情况：近五年来承担的学术研究课题（含课题名称、来源、年限、本人所起作用，不超过5项）；在国内外公开发行刊物上发表的学术论文（含题目、刊物名称、署名次序与时间，不超不超过5项）；获得的学术研究表彰/奖励（含奖项名称、授予单位、署名次序、时间，不超过5项）</w:t>
            </w:r>
          </w:p>
          <w:p w14:paraId="41AAB628" w14:textId="77777777" w:rsidR="00057594" w:rsidRDefault="00057594" w:rsidP="00057594">
            <w:pPr>
              <w:snapToGrid w:val="0"/>
              <w:spacing w:line="440" w:lineRule="exact"/>
              <w:ind w:right="-103"/>
              <w:jc w:val="left"/>
              <w:rPr>
                <w:rFonts w:ascii="宋体" w:eastAsia="宋体" w:hAnsi="宋体" w:cs="Times New Roman"/>
                <w:color w:val="000000"/>
                <w:sz w:val="24"/>
                <w:szCs w:val="24"/>
              </w:rPr>
            </w:pPr>
          </w:p>
          <w:p w14:paraId="13C9B17D" w14:textId="77777777" w:rsidR="00057594" w:rsidRDefault="00057594" w:rsidP="00057594">
            <w:pPr>
              <w:snapToGrid w:val="0"/>
              <w:spacing w:line="440" w:lineRule="exact"/>
              <w:ind w:right="-103"/>
              <w:jc w:val="left"/>
              <w:rPr>
                <w:rFonts w:ascii="宋体" w:eastAsia="宋体" w:hAnsi="宋体" w:cs="Times New Roman"/>
                <w:color w:val="000000"/>
                <w:sz w:val="24"/>
                <w:szCs w:val="24"/>
              </w:rPr>
            </w:pPr>
          </w:p>
          <w:p w14:paraId="32062F2C" w14:textId="77777777" w:rsidR="00057594" w:rsidRDefault="00057594" w:rsidP="00057594">
            <w:pPr>
              <w:snapToGrid w:val="0"/>
              <w:spacing w:line="440" w:lineRule="exact"/>
              <w:ind w:right="-103"/>
              <w:jc w:val="left"/>
              <w:rPr>
                <w:rFonts w:ascii="宋体" w:eastAsia="宋体" w:hAnsi="宋体" w:cs="Times New Roman"/>
                <w:color w:val="000000"/>
                <w:sz w:val="24"/>
                <w:szCs w:val="24"/>
              </w:rPr>
            </w:pPr>
          </w:p>
          <w:p w14:paraId="1F3E440D" w14:textId="77777777" w:rsidR="00057594" w:rsidRDefault="00057594" w:rsidP="00057594">
            <w:pPr>
              <w:snapToGrid w:val="0"/>
              <w:spacing w:line="440" w:lineRule="exact"/>
              <w:ind w:right="-103"/>
              <w:jc w:val="left"/>
              <w:rPr>
                <w:rFonts w:ascii="宋体" w:eastAsia="宋体" w:hAnsi="宋体" w:cs="Times New Roman"/>
                <w:color w:val="000000"/>
                <w:sz w:val="24"/>
                <w:szCs w:val="24"/>
              </w:rPr>
            </w:pPr>
          </w:p>
          <w:p w14:paraId="328048D5" w14:textId="6FF18312" w:rsidR="00057594" w:rsidRPr="00057594" w:rsidRDefault="00057594" w:rsidP="00057594">
            <w:pPr>
              <w:snapToGrid w:val="0"/>
              <w:spacing w:line="440" w:lineRule="exact"/>
              <w:ind w:right="-103"/>
              <w:jc w:val="left"/>
              <w:rPr>
                <w:rFonts w:ascii="宋体" w:eastAsia="宋体" w:hAnsi="宋体" w:cs="Times New Roman"/>
                <w:color w:val="000000"/>
                <w:sz w:val="24"/>
                <w:szCs w:val="24"/>
              </w:rPr>
            </w:pPr>
          </w:p>
        </w:tc>
      </w:tr>
      <w:tr w:rsidR="00057594" w:rsidRPr="00057594" w14:paraId="05060A0F" w14:textId="77777777" w:rsidTr="00CF0629">
        <w:trPr>
          <w:trHeight w:val="535"/>
          <w:jc w:val="center"/>
        </w:trPr>
        <w:tc>
          <w:tcPr>
            <w:tcW w:w="8801" w:type="dxa"/>
            <w:gridSpan w:val="11"/>
            <w:vAlign w:val="center"/>
          </w:tcPr>
          <w:p w14:paraId="33DECA5C"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color w:val="000000"/>
                <w:sz w:val="24"/>
                <w:szCs w:val="24"/>
              </w:rPr>
            </w:pPr>
            <w:r w:rsidRPr="00057594">
              <w:rPr>
                <w:rFonts w:ascii="宋体" w:eastAsia="宋体" w:hAnsi="宋体" w:cs="Times New Roman" w:hint="eastAsia"/>
                <w:bCs/>
                <w:color w:val="000000"/>
                <w:sz w:val="24"/>
                <w:szCs w:val="24"/>
              </w:rPr>
              <w:t>1-2实验教学项目教学服务团队情况</w:t>
            </w:r>
          </w:p>
        </w:tc>
      </w:tr>
      <w:tr w:rsidR="00057594" w:rsidRPr="00057594" w14:paraId="07089E7C" w14:textId="77777777" w:rsidTr="00CF0629">
        <w:trPr>
          <w:trHeight w:val="446"/>
          <w:jc w:val="center"/>
        </w:trPr>
        <w:tc>
          <w:tcPr>
            <w:tcW w:w="8801" w:type="dxa"/>
            <w:gridSpan w:val="11"/>
            <w:vAlign w:val="center"/>
          </w:tcPr>
          <w:p w14:paraId="53BCA4BC"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smartTag w:uri="urn:schemas-microsoft-com:office:smarttags" w:element="chsdate">
              <w:smartTagPr>
                <w:attr w:name="IsROCDate" w:val="False"/>
                <w:attr w:name="IsLunarDate" w:val="False"/>
                <w:attr w:name="Day" w:val="1"/>
                <w:attr w:name="Month" w:val="2"/>
                <w:attr w:name="Year" w:val="2001"/>
              </w:smartTagPr>
              <w:r w:rsidRPr="00057594">
                <w:rPr>
                  <w:rFonts w:ascii="宋体" w:eastAsia="宋体" w:hAnsi="宋体" w:cs="Times New Roman" w:hint="eastAsia"/>
                  <w:bCs/>
                  <w:color w:val="000000"/>
                  <w:sz w:val="24"/>
                  <w:szCs w:val="24"/>
                </w:rPr>
                <w:t>1-2-1</w:t>
              </w:r>
            </w:smartTag>
            <w:r w:rsidRPr="00057594">
              <w:rPr>
                <w:rFonts w:ascii="宋体" w:eastAsia="宋体" w:hAnsi="宋体" w:cs="Times New Roman" w:hint="eastAsia"/>
                <w:bCs/>
                <w:color w:val="000000"/>
                <w:sz w:val="24"/>
                <w:szCs w:val="24"/>
              </w:rPr>
              <w:t xml:space="preserve"> 团队主要成员（5人以内）</w:t>
            </w:r>
          </w:p>
        </w:tc>
      </w:tr>
      <w:tr w:rsidR="00057594" w:rsidRPr="00057594" w14:paraId="2B64F982" w14:textId="77777777" w:rsidTr="00CF0629">
        <w:trPr>
          <w:trHeight w:val="393"/>
          <w:jc w:val="center"/>
        </w:trPr>
        <w:tc>
          <w:tcPr>
            <w:tcW w:w="986" w:type="dxa"/>
            <w:vAlign w:val="center"/>
          </w:tcPr>
          <w:p w14:paraId="70B4BAE2" w14:textId="77777777" w:rsidR="00057594" w:rsidRPr="00057594" w:rsidRDefault="00057594" w:rsidP="00057594">
            <w:pPr>
              <w:tabs>
                <w:tab w:val="left" w:pos="2219"/>
              </w:tabs>
              <w:suppressAutoHyphens/>
              <w:snapToGrid w:val="0"/>
              <w:spacing w:line="440" w:lineRule="exact"/>
              <w:ind w:right="-51"/>
              <w:jc w:val="center"/>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序号</w:t>
            </w:r>
          </w:p>
        </w:tc>
        <w:tc>
          <w:tcPr>
            <w:tcW w:w="991" w:type="dxa"/>
            <w:gridSpan w:val="2"/>
            <w:vAlign w:val="center"/>
          </w:tcPr>
          <w:p w14:paraId="60726703" w14:textId="77777777" w:rsidR="00057594" w:rsidRPr="00057594" w:rsidRDefault="00057594" w:rsidP="00057594">
            <w:pPr>
              <w:tabs>
                <w:tab w:val="left" w:pos="2219"/>
              </w:tabs>
              <w:suppressAutoHyphens/>
              <w:snapToGrid w:val="0"/>
              <w:spacing w:line="440" w:lineRule="exact"/>
              <w:ind w:right="-51"/>
              <w:jc w:val="center"/>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姓名</w:t>
            </w:r>
          </w:p>
        </w:tc>
        <w:tc>
          <w:tcPr>
            <w:tcW w:w="1276" w:type="dxa"/>
            <w:vAlign w:val="center"/>
          </w:tcPr>
          <w:p w14:paraId="1FE6C21F" w14:textId="77777777" w:rsidR="00057594" w:rsidRPr="00057594" w:rsidRDefault="00057594" w:rsidP="00057594">
            <w:pPr>
              <w:tabs>
                <w:tab w:val="left" w:pos="2219"/>
              </w:tabs>
              <w:suppressAutoHyphens/>
              <w:snapToGrid w:val="0"/>
              <w:spacing w:line="440" w:lineRule="exact"/>
              <w:ind w:right="-81"/>
              <w:jc w:val="center"/>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所在单位</w:t>
            </w:r>
          </w:p>
        </w:tc>
        <w:tc>
          <w:tcPr>
            <w:tcW w:w="1701" w:type="dxa"/>
            <w:gridSpan w:val="2"/>
            <w:vAlign w:val="center"/>
          </w:tcPr>
          <w:p w14:paraId="72B1E58B" w14:textId="77777777" w:rsidR="00057594" w:rsidRPr="00057594" w:rsidRDefault="00057594" w:rsidP="00057594">
            <w:pPr>
              <w:tabs>
                <w:tab w:val="left" w:pos="2219"/>
              </w:tabs>
              <w:suppressAutoHyphens/>
              <w:snapToGrid w:val="0"/>
              <w:spacing w:line="440" w:lineRule="exact"/>
              <w:ind w:right="-96"/>
              <w:jc w:val="center"/>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专业技术职务</w:t>
            </w:r>
          </w:p>
        </w:tc>
        <w:tc>
          <w:tcPr>
            <w:tcW w:w="1417" w:type="dxa"/>
            <w:gridSpan w:val="2"/>
            <w:vAlign w:val="center"/>
          </w:tcPr>
          <w:p w14:paraId="2DBFEDDF" w14:textId="77777777" w:rsidR="00057594" w:rsidRPr="00057594" w:rsidRDefault="00057594" w:rsidP="00057594">
            <w:pPr>
              <w:tabs>
                <w:tab w:val="left" w:pos="2219"/>
              </w:tabs>
              <w:suppressAutoHyphens/>
              <w:snapToGrid w:val="0"/>
              <w:spacing w:line="440" w:lineRule="exact"/>
              <w:ind w:right="-136"/>
              <w:jc w:val="center"/>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行政职务</w:t>
            </w:r>
          </w:p>
        </w:tc>
        <w:tc>
          <w:tcPr>
            <w:tcW w:w="1276" w:type="dxa"/>
            <w:gridSpan w:val="2"/>
            <w:vAlign w:val="center"/>
          </w:tcPr>
          <w:p w14:paraId="37155EE7" w14:textId="77777777" w:rsidR="00057594" w:rsidRPr="00057594" w:rsidRDefault="00057594" w:rsidP="00057594">
            <w:pPr>
              <w:tabs>
                <w:tab w:val="left" w:pos="2219"/>
              </w:tabs>
              <w:suppressAutoHyphens/>
              <w:snapToGrid w:val="0"/>
              <w:spacing w:line="440" w:lineRule="exact"/>
              <w:ind w:right="-123"/>
              <w:jc w:val="center"/>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承担任务</w:t>
            </w:r>
          </w:p>
        </w:tc>
        <w:tc>
          <w:tcPr>
            <w:tcW w:w="1154" w:type="dxa"/>
            <w:vAlign w:val="center"/>
          </w:tcPr>
          <w:p w14:paraId="49E6840E" w14:textId="77777777" w:rsidR="00057594" w:rsidRPr="00057594" w:rsidRDefault="00057594" w:rsidP="00057594">
            <w:pPr>
              <w:tabs>
                <w:tab w:val="left" w:pos="2219"/>
              </w:tabs>
              <w:suppressAutoHyphens/>
              <w:snapToGrid w:val="0"/>
              <w:spacing w:line="440" w:lineRule="exact"/>
              <w:ind w:right="-123"/>
              <w:jc w:val="center"/>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备注</w:t>
            </w:r>
          </w:p>
        </w:tc>
      </w:tr>
      <w:tr w:rsidR="00057594" w:rsidRPr="00057594" w14:paraId="70BB9555" w14:textId="77777777" w:rsidTr="00CF0629">
        <w:trPr>
          <w:trHeight w:val="309"/>
          <w:jc w:val="center"/>
        </w:trPr>
        <w:tc>
          <w:tcPr>
            <w:tcW w:w="986" w:type="dxa"/>
            <w:vAlign w:val="center"/>
          </w:tcPr>
          <w:p w14:paraId="5BC4C3B2"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1</w:t>
            </w:r>
          </w:p>
        </w:tc>
        <w:tc>
          <w:tcPr>
            <w:tcW w:w="991" w:type="dxa"/>
            <w:gridSpan w:val="2"/>
            <w:vAlign w:val="center"/>
          </w:tcPr>
          <w:p w14:paraId="26946AD8"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276" w:type="dxa"/>
            <w:vAlign w:val="center"/>
          </w:tcPr>
          <w:p w14:paraId="26D39884" w14:textId="77777777" w:rsidR="00057594" w:rsidRPr="00057594" w:rsidRDefault="00057594" w:rsidP="00057594">
            <w:pPr>
              <w:tabs>
                <w:tab w:val="left" w:pos="2219"/>
              </w:tabs>
              <w:suppressAutoHyphens/>
              <w:snapToGrid w:val="0"/>
              <w:spacing w:line="440" w:lineRule="exact"/>
              <w:ind w:right="-692"/>
              <w:jc w:val="center"/>
              <w:rPr>
                <w:rFonts w:ascii="宋体" w:eastAsia="宋体" w:hAnsi="宋体" w:cs="Times New Roman"/>
                <w:bCs/>
                <w:color w:val="000000"/>
                <w:sz w:val="24"/>
                <w:szCs w:val="24"/>
              </w:rPr>
            </w:pPr>
          </w:p>
        </w:tc>
        <w:tc>
          <w:tcPr>
            <w:tcW w:w="1701" w:type="dxa"/>
            <w:gridSpan w:val="2"/>
            <w:vAlign w:val="center"/>
          </w:tcPr>
          <w:p w14:paraId="1E8ED4B3" w14:textId="77777777" w:rsidR="00057594" w:rsidRPr="00057594" w:rsidRDefault="00057594" w:rsidP="00057594">
            <w:pPr>
              <w:tabs>
                <w:tab w:val="left" w:pos="2219"/>
              </w:tabs>
              <w:suppressAutoHyphens/>
              <w:snapToGrid w:val="0"/>
              <w:spacing w:line="440" w:lineRule="exact"/>
              <w:ind w:right="-692"/>
              <w:jc w:val="center"/>
              <w:rPr>
                <w:rFonts w:ascii="宋体" w:eastAsia="宋体" w:hAnsi="宋体" w:cs="Times New Roman"/>
                <w:bCs/>
                <w:color w:val="000000"/>
                <w:sz w:val="24"/>
                <w:szCs w:val="24"/>
              </w:rPr>
            </w:pPr>
          </w:p>
        </w:tc>
        <w:tc>
          <w:tcPr>
            <w:tcW w:w="1417" w:type="dxa"/>
            <w:gridSpan w:val="2"/>
            <w:vAlign w:val="center"/>
          </w:tcPr>
          <w:p w14:paraId="68829B36" w14:textId="77777777" w:rsidR="00057594" w:rsidRPr="00057594" w:rsidRDefault="00057594" w:rsidP="00057594">
            <w:pPr>
              <w:tabs>
                <w:tab w:val="left" w:pos="2219"/>
              </w:tabs>
              <w:suppressAutoHyphens/>
              <w:snapToGrid w:val="0"/>
              <w:spacing w:line="440" w:lineRule="exact"/>
              <w:ind w:right="-692"/>
              <w:jc w:val="center"/>
              <w:rPr>
                <w:rFonts w:ascii="宋体" w:eastAsia="宋体" w:hAnsi="宋体" w:cs="Times New Roman"/>
                <w:bCs/>
                <w:color w:val="000000"/>
                <w:sz w:val="24"/>
                <w:szCs w:val="24"/>
              </w:rPr>
            </w:pPr>
          </w:p>
        </w:tc>
        <w:tc>
          <w:tcPr>
            <w:tcW w:w="1276" w:type="dxa"/>
            <w:gridSpan w:val="2"/>
            <w:vAlign w:val="center"/>
          </w:tcPr>
          <w:p w14:paraId="75894BB1" w14:textId="77777777" w:rsidR="00057594" w:rsidRPr="00057594" w:rsidRDefault="00057594" w:rsidP="00057594">
            <w:pPr>
              <w:tabs>
                <w:tab w:val="left" w:pos="2219"/>
              </w:tabs>
              <w:suppressAutoHyphens/>
              <w:snapToGrid w:val="0"/>
              <w:spacing w:line="440" w:lineRule="exact"/>
              <w:ind w:right="-692"/>
              <w:jc w:val="center"/>
              <w:rPr>
                <w:rFonts w:ascii="宋体" w:eastAsia="宋体" w:hAnsi="宋体" w:cs="Times New Roman"/>
                <w:bCs/>
                <w:color w:val="000000"/>
                <w:sz w:val="24"/>
                <w:szCs w:val="24"/>
              </w:rPr>
            </w:pPr>
          </w:p>
        </w:tc>
        <w:tc>
          <w:tcPr>
            <w:tcW w:w="1154" w:type="dxa"/>
            <w:vAlign w:val="center"/>
          </w:tcPr>
          <w:p w14:paraId="2F29C6C7" w14:textId="77777777" w:rsidR="00057594" w:rsidRPr="00057594" w:rsidRDefault="00057594" w:rsidP="00057594">
            <w:pPr>
              <w:tabs>
                <w:tab w:val="left" w:pos="2219"/>
              </w:tabs>
              <w:suppressAutoHyphens/>
              <w:snapToGrid w:val="0"/>
              <w:spacing w:line="440" w:lineRule="exact"/>
              <w:ind w:right="-692"/>
              <w:jc w:val="center"/>
              <w:rPr>
                <w:rFonts w:ascii="宋体" w:eastAsia="宋体" w:hAnsi="宋体" w:cs="Times New Roman"/>
                <w:bCs/>
                <w:color w:val="000000"/>
                <w:sz w:val="24"/>
                <w:szCs w:val="24"/>
              </w:rPr>
            </w:pPr>
          </w:p>
        </w:tc>
      </w:tr>
      <w:tr w:rsidR="00057594" w:rsidRPr="00057594" w14:paraId="3E171FCB" w14:textId="77777777" w:rsidTr="00CF0629">
        <w:trPr>
          <w:trHeight w:val="271"/>
          <w:jc w:val="center"/>
        </w:trPr>
        <w:tc>
          <w:tcPr>
            <w:tcW w:w="986" w:type="dxa"/>
            <w:vAlign w:val="center"/>
          </w:tcPr>
          <w:p w14:paraId="675CE44C"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2</w:t>
            </w:r>
          </w:p>
        </w:tc>
        <w:tc>
          <w:tcPr>
            <w:tcW w:w="991" w:type="dxa"/>
            <w:gridSpan w:val="2"/>
            <w:vAlign w:val="center"/>
          </w:tcPr>
          <w:p w14:paraId="71AF32B7"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276" w:type="dxa"/>
            <w:vAlign w:val="center"/>
          </w:tcPr>
          <w:p w14:paraId="69398107" w14:textId="77777777" w:rsidR="00057594" w:rsidRPr="00057594" w:rsidRDefault="00057594" w:rsidP="00057594">
            <w:pPr>
              <w:tabs>
                <w:tab w:val="left" w:pos="2219"/>
              </w:tabs>
              <w:suppressAutoHyphens/>
              <w:snapToGrid w:val="0"/>
              <w:spacing w:line="440" w:lineRule="exact"/>
              <w:ind w:right="-692"/>
              <w:jc w:val="center"/>
              <w:rPr>
                <w:rFonts w:ascii="宋体" w:eastAsia="宋体" w:hAnsi="宋体" w:cs="Times New Roman"/>
                <w:bCs/>
                <w:color w:val="000000"/>
                <w:sz w:val="24"/>
                <w:szCs w:val="24"/>
              </w:rPr>
            </w:pPr>
          </w:p>
        </w:tc>
        <w:tc>
          <w:tcPr>
            <w:tcW w:w="1701" w:type="dxa"/>
            <w:gridSpan w:val="2"/>
            <w:vAlign w:val="center"/>
          </w:tcPr>
          <w:p w14:paraId="5E17CEC5" w14:textId="77777777" w:rsidR="00057594" w:rsidRPr="00057594" w:rsidRDefault="00057594" w:rsidP="00057594">
            <w:pPr>
              <w:tabs>
                <w:tab w:val="left" w:pos="2219"/>
              </w:tabs>
              <w:suppressAutoHyphens/>
              <w:snapToGrid w:val="0"/>
              <w:spacing w:line="440" w:lineRule="exact"/>
              <w:ind w:right="-692"/>
              <w:jc w:val="center"/>
              <w:rPr>
                <w:rFonts w:ascii="宋体" w:eastAsia="宋体" w:hAnsi="宋体" w:cs="Times New Roman"/>
                <w:bCs/>
                <w:color w:val="000000"/>
                <w:sz w:val="24"/>
                <w:szCs w:val="24"/>
              </w:rPr>
            </w:pPr>
          </w:p>
        </w:tc>
        <w:tc>
          <w:tcPr>
            <w:tcW w:w="1417" w:type="dxa"/>
            <w:gridSpan w:val="2"/>
            <w:vAlign w:val="center"/>
          </w:tcPr>
          <w:p w14:paraId="5264449D" w14:textId="77777777" w:rsidR="00057594" w:rsidRPr="00057594" w:rsidRDefault="00057594" w:rsidP="00057594">
            <w:pPr>
              <w:tabs>
                <w:tab w:val="left" w:pos="2219"/>
              </w:tabs>
              <w:suppressAutoHyphens/>
              <w:snapToGrid w:val="0"/>
              <w:spacing w:line="440" w:lineRule="exact"/>
              <w:ind w:right="-692"/>
              <w:jc w:val="center"/>
              <w:rPr>
                <w:rFonts w:ascii="宋体" w:eastAsia="宋体" w:hAnsi="宋体" w:cs="Times New Roman"/>
                <w:bCs/>
                <w:color w:val="000000"/>
                <w:sz w:val="24"/>
                <w:szCs w:val="24"/>
              </w:rPr>
            </w:pPr>
          </w:p>
        </w:tc>
        <w:tc>
          <w:tcPr>
            <w:tcW w:w="1276" w:type="dxa"/>
            <w:gridSpan w:val="2"/>
            <w:vAlign w:val="center"/>
          </w:tcPr>
          <w:p w14:paraId="6BA92E33" w14:textId="77777777" w:rsidR="00057594" w:rsidRPr="00057594" w:rsidRDefault="00057594" w:rsidP="00057594">
            <w:pPr>
              <w:tabs>
                <w:tab w:val="left" w:pos="2219"/>
              </w:tabs>
              <w:suppressAutoHyphens/>
              <w:snapToGrid w:val="0"/>
              <w:spacing w:line="440" w:lineRule="exact"/>
              <w:ind w:right="-692"/>
              <w:jc w:val="center"/>
              <w:rPr>
                <w:rFonts w:ascii="宋体" w:eastAsia="宋体" w:hAnsi="宋体" w:cs="Times New Roman"/>
                <w:bCs/>
                <w:color w:val="000000"/>
                <w:sz w:val="24"/>
                <w:szCs w:val="24"/>
              </w:rPr>
            </w:pPr>
          </w:p>
        </w:tc>
        <w:tc>
          <w:tcPr>
            <w:tcW w:w="1154" w:type="dxa"/>
            <w:vAlign w:val="center"/>
          </w:tcPr>
          <w:p w14:paraId="545E3B55" w14:textId="77777777" w:rsidR="00057594" w:rsidRPr="00057594" w:rsidRDefault="00057594" w:rsidP="00057594">
            <w:pPr>
              <w:tabs>
                <w:tab w:val="left" w:pos="2219"/>
              </w:tabs>
              <w:suppressAutoHyphens/>
              <w:snapToGrid w:val="0"/>
              <w:spacing w:line="440" w:lineRule="exact"/>
              <w:ind w:right="-692"/>
              <w:jc w:val="center"/>
              <w:rPr>
                <w:rFonts w:ascii="宋体" w:eastAsia="宋体" w:hAnsi="宋体" w:cs="Times New Roman"/>
                <w:bCs/>
                <w:color w:val="000000"/>
                <w:sz w:val="24"/>
                <w:szCs w:val="24"/>
              </w:rPr>
            </w:pPr>
          </w:p>
        </w:tc>
      </w:tr>
      <w:tr w:rsidR="00057594" w:rsidRPr="00057594" w14:paraId="4A98FEC9" w14:textId="77777777" w:rsidTr="00CF0629">
        <w:trPr>
          <w:trHeight w:val="390"/>
          <w:jc w:val="center"/>
        </w:trPr>
        <w:tc>
          <w:tcPr>
            <w:tcW w:w="986" w:type="dxa"/>
            <w:vAlign w:val="center"/>
          </w:tcPr>
          <w:p w14:paraId="182B8883"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w:t>
            </w:r>
          </w:p>
        </w:tc>
        <w:tc>
          <w:tcPr>
            <w:tcW w:w="991" w:type="dxa"/>
            <w:gridSpan w:val="2"/>
            <w:vAlign w:val="center"/>
          </w:tcPr>
          <w:p w14:paraId="5920D44B"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276" w:type="dxa"/>
            <w:vAlign w:val="center"/>
          </w:tcPr>
          <w:p w14:paraId="5B7D1EC1" w14:textId="77777777" w:rsidR="00057594" w:rsidRPr="00057594" w:rsidRDefault="00057594" w:rsidP="00057594">
            <w:pPr>
              <w:tabs>
                <w:tab w:val="left" w:pos="2219"/>
              </w:tabs>
              <w:suppressAutoHyphens/>
              <w:snapToGrid w:val="0"/>
              <w:spacing w:line="440" w:lineRule="exact"/>
              <w:ind w:right="-692"/>
              <w:jc w:val="center"/>
              <w:rPr>
                <w:rFonts w:ascii="宋体" w:eastAsia="宋体" w:hAnsi="宋体" w:cs="Times New Roman"/>
                <w:bCs/>
                <w:color w:val="000000"/>
                <w:sz w:val="24"/>
                <w:szCs w:val="24"/>
              </w:rPr>
            </w:pPr>
          </w:p>
        </w:tc>
        <w:tc>
          <w:tcPr>
            <w:tcW w:w="1701" w:type="dxa"/>
            <w:gridSpan w:val="2"/>
            <w:vAlign w:val="center"/>
          </w:tcPr>
          <w:p w14:paraId="6A11C653" w14:textId="77777777" w:rsidR="00057594" w:rsidRPr="00057594" w:rsidRDefault="00057594" w:rsidP="00057594">
            <w:pPr>
              <w:tabs>
                <w:tab w:val="left" w:pos="2219"/>
              </w:tabs>
              <w:suppressAutoHyphens/>
              <w:snapToGrid w:val="0"/>
              <w:spacing w:line="440" w:lineRule="exact"/>
              <w:ind w:right="-692"/>
              <w:jc w:val="center"/>
              <w:rPr>
                <w:rFonts w:ascii="宋体" w:eastAsia="宋体" w:hAnsi="宋体" w:cs="Times New Roman"/>
                <w:bCs/>
                <w:color w:val="000000"/>
                <w:sz w:val="24"/>
                <w:szCs w:val="24"/>
              </w:rPr>
            </w:pPr>
          </w:p>
        </w:tc>
        <w:tc>
          <w:tcPr>
            <w:tcW w:w="1417" w:type="dxa"/>
            <w:gridSpan w:val="2"/>
            <w:vAlign w:val="center"/>
          </w:tcPr>
          <w:p w14:paraId="46F253CA" w14:textId="77777777" w:rsidR="00057594" w:rsidRPr="00057594" w:rsidRDefault="00057594" w:rsidP="00057594">
            <w:pPr>
              <w:tabs>
                <w:tab w:val="left" w:pos="2219"/>
              </w:tabs>
              <w:suppressAutoHyphens/>
              <w:snapToGrid w:val="0"/>
              <w:spacing w:line="440" w:lineRule="exact"/>
              <w:ind w:right="-692"/>
              <w:jc w:val="center"/>
              <w:rPr>
                <w:rFonts w:ascii="宋体" w:eastAsia="宋体" w:hAnsi="宋体" w:cs="Times New Roman"/>
                <w:bCs/>
                <w:color w:val="000000"/>
                <w:sz w:val="24"/>
                <w:szCs w:val="24"/>
              </w:rPr>
            </w:pPr>
          </w:p>
        </w:tc>
        <w:tc>
          <w:tcPr>
            <w:tcW w:w="1276" w:type="dxa"/>
            <w:gridSpan w:val="2"/>
            <w:vAlign w:val="center"/>
          </w:tcPr>
          <w:p w14:paraId="59854CF7" w14:textId="77777777" w:rsidR="00057594" w:rsidRPr="00057594" w:rsidRDefault="00057594" w:rsidP="00057594">
            <w:pPr>
              <w:tabs>
                <w:tab w:val="left" w:pos="2219"/>
              </w:tabs>
              <w:suppressAutoHyphens/>
              <w:snapToGrid w:val="0"/>
              <w:spacing w:line="440" w:lineRule="exact"/>
              <w:ind w:right="-692"/>
              <w:jc w:val="center"/>
              <w:rPr>
                <w:rFonts w:ascii="宋体" w:eastAsia="宋体" w:hAnsi="宋体" w:cs="Times New Roman"/>
                <w:bCs/>
                <w:color w:val="000000"/>
                <w:sz w:val="24"/>
                <w:szCs w:val="24"/>
              </w:rPr>
            </w:pPr>
          </w:p>
        </w:tc>
        <w:tc>
          <w:tcPr>
            <w:tcW w:w="1154" w:type="dxa"/>
            <w:vAlign w:val="center"/>
          </w:tcPr>
          <w:p w14:paraId="69E67EBD" w14:textId="77777777" w:rsidR="00057594" w:rsidRPr="00057594" w:rsidRDefault="00057594" w:rsidP="00057594">
            <w:pPr>
              <w:tabs>
                <w:tab w:val="left" w:pos="2219"/>
              </w:tabs>
              <w:suppressAutoHyphens/>
              <w:snapToGrid w:val="0"/>
              <w:spacing w:line="440" w:lineRule="exact"/>
              <w:ind w:right="-692"/>
              <w:jc w:val="center"/>
              <w:rPr>
                <w:rFonts w:ascii="宋体" w:eastAsia="宋体" w:hAnsi="宋体" w:cs="Times New Roman"/>
                <w:bCs/>
                <w:color w:val="000000"/>
                <w:sz w:val="24"/>
                <w:szCs w:val="24"/>
              </w:rPr>
            </w:pPr>
          </w:p>
        </w:tc>
      </w:tr>
      <w:tr w:rsidR="00057594" w:rsidRPr="00057594" w14:paraId="658F4971" w14:textId="77777777" w:rsidTr="00CF0629">
        <w:trPr>
          <w:trHeight w:val="390"/>
          <w:jc w:val="center"/>
        </w:trPr>
        <w:tc>
          <w:tcPr>
            <w:tcW w:w="8801" w:type="dxa"/>
            <w:gridSpan w:val="11"/>
            <w:vAlign w:val="center"/>
          </w:tcPr>
          <w:p w14:paraId="6A7354F6"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smartTag w:uri="urn:schemas-microsoft-com:office:smarttags" w:element="chsdate">
              <w:smartTagPr>
                <w:attr w:name="IsROCDate" w:val="False"/>
                <w:attr w:name="IsLunarDate" w:val="False"/>
                <w:attr w:name="Day" w:val="1"/>
                <w:attr w:name="Month" w:val="2"/>
                <w:attr w:name="Year" w:val="2001"/>
              </w:smartTagPr>
              <w:r w:rsidRPr="00057594">
                <w:rPr>
                  <w:rFonts w:ascii="宋体" w:eastAsia="宋体" w:hAnsi="宋体" w:cs="Times New Roman" w:hint="eastAsia"/>
                  <w:bCs/>
                  <w:color w:val="000000"/>
                  <w:sz w:val="24"/>
                  <w:szCs w:val="24"/>
                </w:rPr>
                <w:lastRenderedPageBreak/>
                <w:t>1-2-1</w:t>
              </w:r>
            </w:smartTag>
            <w:r w:rsidRPr="00057594">
              <w:rPr>
                <w:rFonts w:ascii="宋体" w:eastAsia="宋体" w:hAnsi="宋体" w:cs="Times New Roman" w:hint="eastAsia"/>
                <w:bCs/>
                <w:color w:val="000000"/>
                <w:sz w:val="24"/>
                <w:szCs w:val="24"/>
              </w:rPr>
              <w:t xml:space="preserve"> 团队其他成员</w:t>
            </w:r>
          </w:p>
        </w:tc>
      </w:tr>
      <w:tr w:rsidR="00057594" w:rsidRPr="00057594" w14:paraId="3FBFA203" w14:textId="77777777" w:rsidTr="00CF0629">
        <w:trPr>
          <w:trHeight w:val="390"/>
          <w:jc w:val="center"/>
        </w:trPr>
        <w:tc>
          <w:tcPr>
            <w:tcW w:w="986" w:type="dxa"/>
            <w:vAlign w:val="center"/>
          </w:tcPr>
          <w:p w14:paraId="4501595B" w14:textId="77777777" w:rsidR="00057594" w:rsidRPr="00057594" w:rsidRDefault="00057594" w:rsidP="00057594">
            <w:pPr>
              <w:tabs>
                <w:tab w:val="left" w:pos="2219"/>
              </w:tabs>
              <w:suppressAutoHyphens/>
              <w:snapToGrid w:val="0"/>
              <w:spacing w:line="440" w:lineRule="exact"/>
              <w:ind w:right="-692"/>
              <w:jc w:val="left"/>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序号</w:t>
            </w:r>
          </w:p>
        </w:tc>
        <w:tc>
          <w:tcPr>
            <w:tcW w:w="991" w:type="dxa"/>
            <w:gridSpan w:val="2"/>
            <w:vAlign w:val="center"/>
          </w:tcPr>
          <w:p w14:paraId="5FCDC1B6"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姓名</w:t>
            </w:r>
          </w:p>
        </w:tc>
        <w:tc>
          <w:tcPr>
            <w:tcW w:w="1276" w:type="dxa"/>
            <w:vAlign w:val="center"/>
          </w:tcPr>
          <w:p w14:paraId="738D5228"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所在单位</w:t>
            </w:r>
          </w:p>
        </w:tc>
        <w:tc>
          <w:tcPr>
            <w:tcW w:w="1701" w:type="dxa"/>
            <w:gridSpan w:val="2"/>
            <w:vAlign w:val="center"/>
          </w:tcPr>
          <w:p w14:paraId="0F95D014"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专业技术职务</w:t>
            </w:r>
          </w:p>
        </w:tc>
        <w:tc>
          <w:tcPr>
            <w:tcW w:w="1417" w:type="dxa"/>
            <w:gridSpan w:val="2"/>
            <w:vAlign w:val="center"/>
          </w:tcPr>
          <w:p w14:paraId="015C5960"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行政职务</w:t>
            </w:r>
          </w:p>
        </w:tc>
        <w:tc>
          <w:tcPr>
            <w:tcW w:w="1276" w:type="dxa"/>
            <w:gridSpan w:val="2"/>
            <w:vAlign w:val="center"/>
          </w:tcPr>
          <w:p w14:paraId="4EDD5DA3"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承担任务</w:t>
            </w:r>
          </w:p>
        </w:tc>
        <w:tc>
          <w:tcPr>
            <w:tcW w:w="1154" w:type="dxa"/>
            <w:vAlign w:val="center"/>
          </w:tcPr>
          <w:p w14:paraId="1D5E250A"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备注</w:t>
            </w:r>
          </w:p>
        </w:tc>
      </w:tr>
      <w:tr w:rsidR="00057594" w:rsidRPr="00057594" w14:paraId="7F9B77B1" w14:textId="77777777" w:rsidTr="00CF0629">
        <w:trPr>
          <w:trHeight w:val="390"/>
          <w:jc w:val="center"/>
        </w:trPr>
        <w:tc>
          <w:tcPr>
            <w:tcW w:w="986" w:type="dxa"/>
          </w:tcPr>
          <w:p w14:paraId="35B71B77" w14:textId="77777777" w:rsidR="00057594" w:rsidRPr="00057594" w:rsidRDefault="00057594" w:rsidP="00057594">
            <w:pPr>
              <w:tabs>
                <w:tab w:val="left" w:pos="2219"/>
              </w:tabs>
              <w:suppressAutoHyphens/>
              <w:snapToGrid w:val="0"/>
              <w:spacing w:line="440" w:lineRule="exact"/>
              <w:ind w:right="-692"/>
              <w:jc w:val="left"/>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1</w:t>
            </w:r>
          </w:p>
        </w:tc>
        <w:tc>
          <w:tcPr>
            <w:tcW w:w="991" w:type="dxa"/>
            <w:gridSpan w:val="2"/>
          </w:tcPr>
          <w:p w14:paraId="4CA57DEB"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276" w:type="dxa"/>
          </w:tcPr>
          <w:p w14:paraId="03DC8A79"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701" w:type="dxa"/>
            <w:gridSpan w:val="2"/>
          </w:tcPr>
          <w:p w14:paraId="3EB8FF3A"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417" w:type="dxa"/>
            <w:gridSpan w:val="2"/>
          </w:tcPr>
          <w:p w14:paraId="5A24218B"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276" w:type="dxa"/>
            <w:gridSpan w:val="2"/>
          </w:tcPr>
          <w:p w14:paraId="3727CAA8"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154" w:type="dxa"/>
          </w:tcPr>
          <w:p w14:paraId="0C965DDC"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r>
      <w:tr w:rsidR="00057594" w:rsidRPr="00057594" w14:paraId="509C07FC" w14:textId="77777777" w:rsidTr="00CF0629">
        <w:trPr>
          <w:trHeight w:val="390"/>
          <w:jc w:val="center"/>
        </w:trPr>
        <w:tc>
          <w:tcPr>
            <w:tcW w:w="986" w:type="dxa"/>
          </w:tcPr>
          <w:p w14:paraId="0A4BB90A" w14:textId="77777777" w:rsidR="00057594" w:rsidRPr="00057594" w:rsidRDefault="00057594" w:rsidP="00057594">
            <w:pPr>
              <w:tabs>
                <w:tab w:val="left" w:pos="2219"/>
              </w:tabs>
              <w:suppressAutoHyphens/>
              <w:snapToGrid w:val="0"/>
              <w:spacing w:line="440" w:lineRule="exact"/>
              <w:ind w:right="-692"/>
              <w:jc w:val="left"/>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2</w:t>
            </w:r>
          </w:p>
        </w:tc>
        <w:tc>
          <w:tcPr>
            <w:tcW w:w="991" w:type="dxa"/>
            <w:gridSpan w:val="2"/>
          </w:tcPr>
          <w:p w14:paraId="1606724D"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276" w:type="dxa"/>
          </w:tcPr>
          <w:p w14:paraId="105BBA42"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701" w:type="dxa"/>
            <w:gridSpan w:val="2"/>
          </w:tcPr>
          <w:p w14:paraId="2A0537FD"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417" w:type="dxa"/>
            <w:gridSpan w:val="2"/>
          </w:tcPr>
          <w:p w14:paraId="2541BFBA"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276" w:type="dxa"/>
            <w:gridSpan w:val="2"/>
          </w:tcPr>
          <w:p w14:paraId="6664FBBD"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154" w:type="dxa"/>
          </w:tcPr>
          <w:p w14:paraId="4B1A7234"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r>
      <w:tr w:rsidR="00057594" w:rsidRPr="00057594" w14:paraId="7FF80639" w14:textId="77777777" w:rsidTr="00CF0629">
        <w:trPr>
          <w:trHeight w:val="390"/>
          <w:jc w:val="center"/>
        </w:trPr>
        <w:tc>
          <w:tcPr>
            <w:tcW w:w="986" w:type="dxa"/>
          </w:tcPr>
          <w:p w14:paraId="0CEB3940" w14:textId="77777777" w:rsidR="00057594" w:rsidRPr="00057594" w:rsidRDefault="00057594" w:rsidP="00057594">
            <w:pPr>
              <w:tabs>
                <w:tab w:val="left" w:pos="2219"/>
              </w:tabs>
              <w:suppressAutoHyphens/>
              <w:snapToGrid w:val="0"/>
              <w:spacing w:line="440" w:lineRule="exact"/>
              <w:ind w:right="-692"/>
              <w:jc w:val="left"/>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w:t>
            </w:r>
          </w:p>
        </w:tc>
        <w:tc>
          <w:tcPr>
            <w:tcW w:w="991" w:type="dxa"/>
            <w:gridSpan w:val="2"/>
          </w:tcPr>
          <w:p w14:paraId="36FFF28A"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276" w:type="dxa"/>
          </w:tcPr>
          <w:p w14:paraId="14086B02"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701" w:type="dxa"/>
            <w:gridSpan w:val="2"/>
          </w:tcPr>
          <w:p w14:paraId="21FDDB29"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417" w:type="dxa"/>
            <w:gridSpan w:val="2"/>
          </w:tcPr>
          <w:p w14:paraId="22CD668C"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276" w:type="dxa"/>
            <w:gridSpan w:val="2"/>
          </w:tcPr>
          <w:p w14:paraId="3CE3DA9B"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c>
          <w:tcPr>
            <w:tcW w:w="1154" w:type="dxa"/>
          </w:tcPr>
          <w:p w14:paraId="0C464CAB" w14:textId="77777777"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p>
        </w:tc>
      </w:tr>
      <w:tr w:rsidR="00057594" w:rsidRPr="00057594" w14:paraId="329B8BFC" w14:textId="77777777" w:rsidTr="00CF0629">
        <w:trPr>
          <w:trHeight w:val="390"/>
          <w:jc w:val="center"/>
        </w:trPr>
        <w:tc>
          <w:tcPr>
            <w:tcW w:w="8801" w:type="dxa"/>
            <w:gridSpan w:val="11"/>
            <w:vAlign w:val="center"/>
          </w:tcPr>
          <w:p w14:paraId="6913AB32" w14:textId="3F8880A2" w:rsidR="00057594" w:rsidRPr="00057594" w:rsidRDefault="00057594" w:rsidP="00057594">
            <w:pPr>
              <w:tabs>
                <w:tab w:val="left" w:pos="2219"/>
              </w:tabs>
              <w:suppressAutoHyphens/>
              <w:snapToGrid w:val="0"/>
              <w:spacing w:line="440" w:lineRule="exact"/>
              <w:ind w:right="-692"/>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项目团队总人数：（人）</w:t>
            </w:r>
            <w:r>
              <w:rPr>
                <w:rFonts w:ascii="宋体" w:eastAsia="宋体" w:hAnsi="宋体" w:cs="Times New Roman" w:hint="eastAsia"/>
                <w:bCs/>
                <w:color w:val="000000"/>
                <w:sz w:val="24"/>
                <w:szCs w:val="24"/>
              </w:rPr>
              <w:t xml:space="preserve"> </w:t>
            </w:r>
            <w:r>
              <w:rPr>
                <w:rFonts w:ascii="宋体" w:eastAsia="宋体" w:hAnsi="宋体" w:cs="Times New Roman"/>
                <w:bCs/>
                <w:color w:val="000000"/>
                <w:sz w:val="24"/>
                <w:szCs w:val="24"/>
              </w:rPr>
              <w:t xml:space="preserve">  </w:t>
            </w:r>
            <w:r>
              <w:rPr>
                <w:rFonts w:ascii="宋体" w:eastAsia="宋体" w:hAnsi="宋体" w:cs="Times New Roman" w:hint="eastAsia"/>
                <w:bCs/>
                <w:color w:val="000000"/>
                <w:sz w:val="24"/>
                <w:szCs w:val="24"/>
              </w:rPr>
              <w:t>学</w:t>
            </w:r>
            <w:r w:rsidRPr="00057594">
              <w:rPr>
                <w:rFonts w:ascii="宋体" w:eastAsia="宋体" w:hAnsi="宋体" w:cs="Times New Roman" w:hint="eastAsia"/>
                <w:bCs/>
                <w:color w:val="000000"/>
                <w:sz w:val="24"/>
                <w:szCs w:val="24"/>
              </w:rPr>
              <w:t>校人员数量：（人）</w:t>
            </w:r>
            <w:r>
              <w:rPr>
                <w:rFonts w:ascii="宋体" w:eastAsia="宋体" w:hAnsi="宋体" w:cs="Times New Roman" w:hint="eastAsia"/>
                <w:bCs/>
                <w:color w:val="000000"/>
                <w:sz w:val="24"/>
                <w:szCs w:val="24"/>
              </w:rPr>
              <w:t xml:space="preserve"> </w:t>
            </w:r>
            <w:r>
              <w:rPr>
                <w:rFonts w:ascii="宋体" w:eastAsia="宋体" w:hAnsi="宋体" w:cs="Times New Roman"/>
                <w:bCs/>
                <w:color w:val="000000"/>
                <w:sz w:val="24"/>
                <w:szCs w:val="24"/>
              </w:rPr>
              <w:t xml:space="preserve">  </w:t>
            </w:r>
            <w:r w:rsidRPr="00057594">
              <w:rPr>
                <w:rFonts w:ascii="宋体" w:eastAsia="宋体" w:hAnsi="宋体" w:cs="Times New Roman" w:hint="eastAsia"/>
                <w:bCs/>
                <w:color w:val="000000"/>
                <w:sz w:val="24"/>
                <w:szCs w:val="24"/>
              </w:rPr>
              <w:t>企业人员数量：（人）</w:t>
            </w:r>
          </w:p>
        </w:tc>
      </w:tr>
    </w:tbl>
    <w:p w14:paraId="29A998A9" w14:textId="77777777" w:rsidR="00057594" w:rsidRPr="00057594" w:rsidRDefault="00057594" w:rsidP="00057594">
      <w:pPr>
        <w:tabs>
          <w:tab w:val="left" w:pos="2219"/>
        </w:tabs>
        <w:suppressAutoHyphens/>
        <w:snapToGrid w:val="0"/>
        <w:spacing w:line="360" w:lineRule="auto"/>
        <w:ind w:right="-692"/>
        <w:rPr>
          <w:rFonts w:ascii="宋体" w:eastAsia="宋体" w:hAnsi="宋体" w:cs="Times New Roman"/>
          <w:color w:val="000000"/>
          <w:szCs w:val="21"/>
        </w:rPr>
      </w:pPr>
      <w:r w:rsidRPr="00057594">
        <w:rPr>
          <w:rFonts w:ascii="宋体" w:eastAsia="宋体" w:hAnsi="宋体" w:cs="Times New Roman" w:hint="eastAsia"/>
          <w:color w:val="000000"/>
          <w:szCs w:val="21"/>
        </w:rPr>
        <w:t>注：1.教学服务团队成员所在单位需如实填写，可与负责人不在同一单位。</w:t>
      </w:r>
    </w:p>
    <w:p w14:paraId="0AAFF06D" w14:textId="6A52556C" w:rsidR="00057594" w:rsidRPr="00057594" w:rsidRDefault="00057594" w:rsidP="00057594">
      <w:pPr>
        <w:spacing w:line="360" w:lineRule="auto"/>
        <w:rPr>
          <w:rFonts w:ascii="宋体" w:eastAsia="宋体" w:hAnsi="宋体"/>
        </w:rPr>
      </w:pPr>
      <w:r w:rsidRPr="00057594">
        <w:rPr>
          <w:rFonts w:ascii="宋体" w:eastAsia="宋体" w:hAnsi="宋体" w:cs="Times New Roman" w:hint="eastAsia"/>
          <w:color w:val="000000"/>
          <w:szCs w:val="21"/>
        </w:rPr>
        <w:t xml:space="preserve">    2.教学服务团队须有在线教学服务人员和技术支持人员，请在备注中说明。</w:t>
      </w:r>
    </w:p>
    <w:p w14:paraId="30AB53F2" w14:textId="291499AA" w:rsidR="00365954" w:rsidRDefault="00365954" w:rsidP="00365954">
      <w:pPr>
        <w:rPr>
          <w:rFonts w:ascii="黑体" w:eastAsia="黑体" w:hAnsi="黑体"/>
          <w:color w:val="000000"/>
          <w:sz w:val="28"/>
          <w:szCs w:val="28"/>
        </w:rPr>
      </w:pPr>
      <w:r>
        <w:rPr>
          <w:rFonts w:ascii="黑体" w:eastAsia="黑体" w:hAnsi="黑体" w:cs="黑体" w:hint="eastAsia"/>
          <w:bCs/>
          <w:sz w:val="32"/>
          <w:szCs w:val="28"/>
        </w:rPr>
        <w:t>二</w:t>
      </w:r>
      <w:r w:rsidRPr="00514244">
        <w:rPr>
          <w:rFonts w:ascii="黑体" w:eastAsia="黑体" w:hAnsi="黑体" w:cs="黑体" w:hint="eastAsia"/>
          <w:bCs/>
          <w:sz w:val="32"/>
          <w:szCs w:val="28"/>
        </w:rPr>
        <w:t>、</w:t>
      </w:r>
      <w:r w:rsidR="00057594" w:rsidRPr="0004219C">
        <w:rPr>
          <w:rFonts w:ascii="黑体" w:eastAsia="黑体" w:hAnsi="黑体" w:hint="eastAsia"/>
          <w:color w:val="000000"/>
          <w:sz w:val="28"/>
          <w:szCs w:val="28"/>
        </w:rPr>
        <w:t>实验教学项目描述</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4"/>
      </w:tblGrid>
      <w:tr w:rsidR="00057594" w:rsidRPr="00057594" w14:paraId="3355B372" w14:textId="77777777" w:rsidTr="00057594">
        <w:trPr>
          <w:jc w:val="center"/>
        </w:trPr>
        <w:tc>
          <w:tcPr>
            <w:tcW w:w="8784" w:type="dxa"/>
            <w:tcBorders>
              <w:top w:val="single" w:sz="4" w:space="0" w:color="000000"/>
              <w:left w:val="single" w:sz="4" w:space="0" w:color="000000"/>
              <w:bottom w:val="single" w:sz="4" w:space="0" w:color="000000"/>
              <w:right w:val="single" w:sz="4" w:space="0" w:color="000000"/>
            </w:tcBorders>
          </w:tcPr>
          <w:p w14:paraId="70E0D551" w14:textId="77777777" w:rsidR="00057594" w:rsidRPr="00057594" w:rsidRDefault="00057594" w:rsidP="00057594">
            <w:pPr>
              <w:spacing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2-1名称</w:t>
            </w:r>
          </w:p>
          <w:p w14:paraId="7C646A7A" w14:textId="77777777" w:rsidR="00057594" w:rsidRPr="00057594" w:rsidRDefault="00057594" w:rsidP="00057594">
            <w:pPr>
              <w:spacing w:line="560" w:lineRule="exact"/>
              <w:jc w:val="left"/>
              <w:rPr>
                <w:rFonts w:ascii="宋体" w:eastAsia="宋体" w:hAnsi="宋体" w:cs="Times New Roman"/>
                <w:color w:val="000000"/>
                <w:sz w:val="24"/>
                <w:szCs w:val="24"/>
              </w:rPr>
            </w:pPr>
          </w:p>
        </w:tc>
      </w:tr>
      <w:tr w:rsidR="00057594" w:rsidRPr="00057594" w14:paraId="07FACBCF" w14:textId="77777777" w:rsidTr="00057594">
        <w:trPr>
          <w:trHeight w:val="1205"/>
          <w:jc w:val="center"/>
        </w:trPr>
        <w:tc>
          <w:tcPr>
            <w:tcW w:w="8784" w:type="dxa"/>
            <w:tcBorders>
              <w:top w:val="single" w:sz="4" w:space="0" w:color="000000"/>
              <w:left w:val="single" w:sz="4" w:space="0" w:color="000000"/>
              <w:bottom w:val="single" w:sz="4" w:space="0" w:color="000000"/>
              <w:right w:val="single" w:sz="4" w:space="0" w:color="000000"/>
            </w:tcBorders>
          </w:tcPr>
          <w:p w14:paraId="79D1F041" w14:textId="77777777" w:rsidR="00057594" w:rsidRPr="00057594" w:rsidRDefault="00057594" w:rsidP="00057594">
            <w:pPr>
              <w:spacing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2-2实验目的</w:t>
            </w:r>
          </w:p>
          <w:p w14:paraId="05FAF7A3" w14:textId="77777777" w:rsidR="00057594" w:rsidRPr="00057594" w:rsidRDefault="00057594" w:rsidP="00057594">
            <w:pPr>
              <w:spacing w:line="560" w:lineRule="exact"/>
              <w:jc w:val="left"/>
              <w:rPr>
                <w:rFonts w:ascii="宋体" w:eastAsia="宋体" w:hAnsi="宋体" w:cs="Times New Roman"/>
                <w:color w:val="000000"/>
                <w:sz w:val="24"/>
                <w:szCs w:val="24"/>
              </w:rPr>
            </w:pPr>
          </w:p>
        </w:tc>
      </w:tr>
      <w:tr w:rsidR="00057594" w:rsidRPr="00057594" w14:paraId="73DA5DF7" w14:textId="77777777" w:rsidTr="00057594">
        <w:trPr>
          <w:trHeight w:val="3264"/>
          <w:jc w:val="center"/>
        </w:trPr>
        <w:tc>
          <w:tcPr>
            <w:tcW w:w="8784" w:type="dxa"/>
            <w:tcBorders>
              <w:top w:val="single" w:sz="4" w:space="0" w:color="000000"/>
              <w:left w:val="single" w:sz="4" w:space="0" w:color="000000"/>
              <w:bottom w:val="single" w:sz="4" w:space="0" w:color="000000"/>
              <w:right w:val="single" w:sz="4" w:space="0" w:color="000000"/>
            </w:tcBorders>
          </w:tcPr>
          <w:p w14:paraId="3B698264" w14:textId="77777777" w:rsidR="00057594" w:rsidRPr="00057594" w:rsidRDefault="00057594" w:rsidP="00057594">
            <w:pPr>
              <w:spacing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2-3实验原理（或对应的知识点）</w:t>
            </w:r>
          </w:p>
          <w:p w14:paraId="59BC0706" w14:textId="77777777" w:rsidR="00057594" w:rsidRPr="00057594" w:rsidRDefault="00057594" w:rsidP="00057594">
            <w:pPr>
              <w:spacing w:line="560" w:lineRule="exact"/>
              <w:jc w:val="left"/>
              <w:rPr>
                <w:rFonts w:ascii="宋体" w:eastAsia="宋体" w:hAnsi="宋体" w:cs="Times New Roman"/>
                <w:bCs/>
                <w:color w:val="000000"/>
                <w:sz w:val="24"/>
                <w:szCs w:val="24"/>
                <w:u w:val="single"/>
              </w:rPr>
            </w:pPr>
            <w:r w:rsidRPr="00057594">
              <w:rPr>
                <w:rFonts w:ascii="宋体" w:eastAsia="宋体" w:hAnsi="宋体" w:cs="Times New Roman" w:hint="eastAsia"/>
                <w:color w:val="000000"/>
                <w:sz w:val="24"/>
                <w:szCs w:val="24"/>
              </w:rPr>
              <w:t>知识点数量：</w:t>
            </w:r>
            <w:r w:rsidRPr="00057594">
              <w:rPr>
                <w:rFonts w:ascii="宋体" w:eastAsia="宋体" w:hAnsi="宋体" w:cs="Times New Roman" w:hint="eastAsia"/>
                <w:bCs/>
                <w:color w:val="000000"/>
                <w:sz w:val="24"/>
                <w:szCs w:val="24"/>
              </w:rPr>
              <w:t>（个）</w:t>
            </w:r>
          </w:p>
          <w:p w14:paraId="1D666313" w14:textId="77777777" w:rsidR="00057594" w:rsidRPr="00057594" w:rsidRDefault="00057594" w:rsidP="00057594">
            <w:pPr>
              <w:spacing w:line="560" w:lineRule="exact"/>
              <w:jc w:val="left"/>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（1）</w:t>
            </w:r>
          </w:p>
          <w:p w14:paraId="7BF386F9" w14:textId="77777777" w:rsidR="00057594" w:rsidRPr="00057594" w:rsidRDefault="00057594" w:rsidP="00057594">
            <w:pPr>
              <w:spacing w:line="560" w:lineRule="exact"/>
              <w:jc w:val="left"/>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（2）</w:t>
            </w:r>
          </w:p>
          <w:p w14:paraId="488DEBB4" w14:textId="77777777" w:rsidR="00057594" w:rsidRPr="00057594" w:rsidRDefault="00057594" w:rsidP="00057594">
            <w:pPr>
              <w:spacing w:line="560" w:lineRule="exact"/>
              <w:jc w:val="left"/>
              <w:rPr>
                <w:rFonts w:ascii="宋体" w:eastAsia="宋体" w:hAnsi="宋体" w:cs="Times New Roman"/>
                <w:bCs/>
                <w:color w:val="000000"/>
                <w:sz w:val="24"/>
                <w:szCs w:val="24"/>
              </w:rPr>
            </w:pPr>
            <w:r w:rsidRPr="00057594">
              <w:rPr>
                <w:rFonts w:ascii="宋体" w:eastAsia="宋体" w:hAnsi="宋体" w:cs="Times New Roman" w:hint="eastAsia"/>
                <w:bCs/>
                <w:color w:val="000000"/>
                <w:sz w:val="24"/>
                <w:szCs w:val="24"/>
              </w:rPr>
              <w:t>（3）</w:t>
            </w:r>
          </w:p>
          <w:p w14:paraId="07982BF0" w14:textId="77777777" w:rsidR="00057594" w:rsidRPr="00057594" w:rsidRDefault="00057594" w:rsidP="00057594">
            <w:pPr>
              <w:rPr>
                <w:rFonts w:ascii="宋体" w:eastAsia="宋体" w:hAnsi="宋体" w:cs="黑体"/>
                <w:color w:val="000000"/>
                <w:sz w:val="24"/>
                <w:szCs w:val="24"/>
              </w:rPr>
            </w:pPr>
            <w:r w:rsidRPr="00057594">
              <w:rPr>
                <w:rFonts w:ascii="宋体" w:eastAsia="宋体" w:hAnsi="宋体" w:cs="黑体" w:hint="eastAsia"/>
                <w:color w:val="000000"/>
                <w:sz w:val="24"/>
                <w:szCs w:val="24"/>
              </w:rPr>
              <w:t>......</w:t>
            </w:r>
          </w:p>
        </w:tc>
      </w:tr>
      <w:tr w:rsidR="00057594" w:rsidRPr="00057594" w14:paraId="4FE742BD" w14:textId="77777777" w:rsidTr="00057594">
        <w:trPr>
          <w:trHeight w:val="1101"/>
          <w:jc w:val="center"/>
        </w:trPr>
        <w:tc>
          <w:tcPr>
            <w:tcW w:w="8784" w:type="dxa"/>
            <w:tcBorders>
              <w:top w:val="single" w:sz="4" w:space="0" w:color="000000"/>
              <w:left w:val="single" w:sz="4" w:space="0" w:color="000000"/>
              <w:bottom w:val="single" w:sz="4" w:space="0" w:color="000000"/>
              <w:right w:val="single" w:sz="4" w:space="0" w:color="000000"/>
            </w:tcBorders>
          </w:tcPr>
          <w:p w14:paraId="1B53CD63" w14:textId="77777777" w:rsidR="00057594" w:rsidRPr="00057594" w:rsidRDefault="00057594" w:rsidP="00057594">
            <w:pPr>
              <w:spacing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2-4实验仪器设备（装置或软件等）</w:t>
            </w:r>
          </w:p>
          <w:p w14:paraId="78FAFDCB" w14:textId="77777777" w:rsidR="00057594" w:rsidRPr="00057594" w:rsidRDefault="00057594" w:rsidP="00057594">
            <w:pPr>
              <w:spacing w:line="560" w:lineRule="exact"/>
              <w:jc w:val="left"/>
              <w:rPr>
                <w:rFonts w:ascii="宋体" w:eastAsia="宋体" w:hAnsi="宋体" w:cs="Times New Roman"/>
                <w:color w:val="000000"/>
                <w:sz w:val="24"/>
                <w:szCs w:val="24"/>
              </w:rPr>
            </w:pPr>
          </w:p>
        </w:tc>
      </w:tr>
      <w:tr w:rsidR="00057594" w:rsidRPr="00057594" w14:paraId="66E89B39" w14:textId="77777777" w:rsidTr="00057594">
        <w:trPr>
          <w:trHeight w:val="1117"/>
          <w:jc w:val="center"/>
        </w:trPr>
        <w:tc>
          <w:tcPr>
            <w:tcW w:w="8784" w:type="dxa"/>
            <w:tcBorders>
              <w:top w:val="single" w:sz="4" w:space="0" w:color="000000"/>
              <w:left w:val="single" w:sz="4" w:space="0" w:color="000000"/>
              <w:bottom w:val="single" w:sz="4" w:space="0" w:color="000000"/>
              <w:right w:val="single" w:sz="4" w:space="0" w:color="000000"/>
            </w:tcBorders>
          </w:tcPr>
          <w:p w14:paraId="75F83F5F" w14:textId="77777777" w:rsidR="00057594" w:rsidRPr="00057594" w:rsidRDefault="00057594" w:rsidP="00057594">
            <w:pPr>
              <w:spacing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2-5实验材料（或预设参数等）</w:t>
            </w:r>
          </w:p>
          <w:p w14:paraId="4FA4233C" w14:textId="77777777" w:rsidR="00057594" w:rsidRPr="00057594" w:rsidRDefault="00057594" w:rsidP="00057594">
            <w:pPr>
              <w:spacing w:line="560" w:lineRule="exact"/>
              <w:jc w:val="left"/>
              <w:rPr>
                <w:rFonts w:ascii="宋体" w:eastAsia="宋体" w:hAnsi="宋体" w:cs="Times New Roman"/>
                <w:color w:val="000000"/>
                <w:sz w:val="24"/>
                <w:szCs w:val="24"/>
              </w:rPr>
            </w:pPr>
          </w:p>
        </w:tc>
      </w:tr>
      <w:tr w:rsidR="00057594" w:rsidRPr="00057594" w14:paraId="6694FED9" w14:textId="77777777" w:rsidTr="00057594">
        <w:trPr>
          <w:trHeight w:val="977"/>
          <w:jc w:val="center"/>
        </w:trPr>
        <w:tc>
          <w:tcPr>
            <w:tcW w:w="8784" w:type="dxa"/>
            <w:tcBorders>
              <w:top w:val="single" w:sz="4" w:space="0" w:color="000000"/>
              <w:left w:val="single" w:sz="4" w:space="0" w:color="000000"/>
              <w:bottom w:val="single" w:sz="4" w:space="0" w:color="000000"/>
              <w:right w:val="single" w:sz="4" w:space="0" w:color="000000"/>
            </w:tcBorders>
          </w:tcPr>
          <w:p w14:paraId="0497BF2A" w14:textId="77777777" w:rsidR="00057594" w:rsidRPr="00057594" w:rsidRDefault="00057594" w:rsidP="00057594">
            <w:pPr>
              <w:spacing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2-6 实验教学方法（举例说明采用的教学方法的使用目的、实施过程与实施效果）</w:t>
            </w:r>
          </w:p>
          <w:p w14:paraId="4C8D5F7C" w14:textId="77777777" w:rsidR="00057594" w:rsidRPr="00057594" w:rsidRDefault="00057594" w:rsidP="00057594">
            <w:pPr>
              <w:spacing w:line="560" w:lineRule="exact"/>
              <w:jc w:val="left"/>
              <w:rPr>
                <w:rFonts w:ascii="宋体" w:eastAsia="宋体" w:hAnsi="宋体" w:cs="Times New Roman"/>
                <w:color w:val="000000"/>
                <w:sz w:val="24"/>
                <w:szCs w:val="24"/>
              </w:rPr>
            </w:pPr>
          </w:p>
        </w:tc>
      </w:tr>
      <w:tr w:rsidR="00057594" w:rsidRPr="00057594" w14:paraId="777A5247" w14:textId="77777777" w:rsidTr="00057594">
        <w:trPr>
          <w:trHeight w:val="1275"/>
          <w:jc w:val="center"/>
        </w:trPr>
        <w:tc>
          <w:tcPr>
            <w:tcW w:w="8784" w:type="dxa"/>
            <w:tcBorders>
              <w:top w:val="single" w:sz="4" w:space="0" w:color="000000"/>
              <w:left w:val="single" w:sz="4" w:space="0" w:color="000000"/>
              <w:bottom w:val="single" w:sz="4" w:space="0" w:color="000000"/>
              <w:right w:val="single" w:sz="4" w:space="0" w:color="000000"/>
            </w:tcBorders>
          </w:tcPr>
          <w:p w14:paraId="7D01ACC3" w14:textId="77777777" w:rsidR="00057594" w:rsidRPr="00057594" w:rsidRDefault="00057594" w:rsidP="00057594">
            <w:pPr>
              <w:spacing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lastRenderedPageBreak/>
              <w:t>2-7实验方法与步骤要求（学生交互性操作步骤应不少于10步）</w:t>
            </w:r>
          </w:p>
          <w:p w14:paraId="444D9E30" w14:textId="77777777" w:rsidR="00057594" w:rsidRPr="00057594" w:rsidRDefault="00057594" w:rsidP="00057594">
            <w:pPr>
              <w:numPr>
                <w:ilvl w:val="0"/>
                <w:numId w:val="6"/>
              </w:numPr>
              <w:spacing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实验方法描述：</w:t>
            </w:r>
          </w:p>
          <w:p w14:paraId="70BA8042" w14:textId="77777777" w:rsidR="00057594" w:rsidRPr="00057594" w:rsidRDefault="00057594" w:rsidP="00057594">
            <w:pPr>
              <w:spacing w:line="560" w:lineRule="exact"/>
              <w:jc w:val="left"/>
              <w:rPr>
                <w:rFonts w:ascii="宋体" w:eastAsia="宋体" w:hAnsi="宋体" w:cs="Times New Roman"/>
                <w:color w:val="000000"/>
                <w:sz w:val="24"/>
                <w:szCs w:val="24"/>
              </w:rPr>
            </w:pPr>
          </w:p>
          <w:p w14:paraId="3DD7689A" w14:textId="77777777" w:rsidR="00057594" w:rsidRPr="00057594" w:rsidRDefault="00057594" w:rsidP="00057594">
            <w:pPr>
              <w:numPr>
                <w:ilvl w:val="0"/>
                <w:numId w:val="6"/>
              </w:numPr>
              <w:spacing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学生交互性操作步骤说明：</w:t>
            </w:r>
          </w:p>
          <w:p w14:paraId="0BD4A2E8" w14:textId="77777777" w:rsidR="00057594" w:rsidRPr="00057594" w:rsidRDefault="00057594" w:rsidP="00057594">
            <w:pPr>
              <w:spacing w:line="560" w:lineRule="exact"/>
              <w:jc w:val="left"/>
              <w:rPr>
                <w:rFonts w:ascii="宋体" w:eastAsia="宋体" w:hAnsi="宋体" w:cs="Times New Roman"/>
                <w:color w:val="000000"/>
                <w:sz w:val="24"/>
                <w:szCs w:val="24"/>
              </w:rPr>
            </w:pPr>
          </w:p>
        </w:tc>
      </w:tr>
      <w:tr w:rsidR="00057594" w:rsidRPr="00057594" w14:paraId="2F2EBCA4" w14:textId="77777777" w:rsidTr="00057594">
        <w:trPr>
          <w:trHeight w:val="3223"/>
          <w:jc w:val="center"/>
        </w:trPr>
        <w:tc>
          <w:tcPr>
            <w:tcW w:w="8784" w:type="dxa"/>
            <w:tcBorders>
              <w:top w:val="single" w:sz="4" w:space="0" w:color="000000"/>
              <w:left w:val="single" w:sz="4" w:space="0" w:color="000000"/>
              <w:bottom w:val="single" w:sz="4" w:space="0" w:color="000000"/>
              <w:right w:val="single" w:sz="4" w:space="0" w:color="000000"/>
            </w:tcBorders>
          </w:tcPr>
          <w:p w14:paraId="2AB3703F" w14:textId="77777777" w:rsidR="00057594" w:rsidRPr="00057594" w:rsidRDefault="00057594" w:rsidP="00057594">
            <w:pPr>
              <w:spacing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2-8实验结果与结论要求</w:t>
            </w:r>
          </w:p>
          <w:p w14:paraId="40E5DD81" w14:textId="77E3D55C" w:rsidR="00057594" w:rsidRPr="00057594" w:rsidRDefault="00057594" w:rsidP="00057594">
            <w:pPr>
              <w:spacing w:afterLines="50" w:after="156" w:line="560" w:lineRule="exact"/>
              <w:jc w:val="left"/>
              <w:rPr>
                <w:rFonts w:ascii="宋体" w:eastAsia="宋体" w:hAnsi="宋体" w:cs="Times New Roman"/>
                <w:color w:val="000000"/>
                <w:sz w:val="24"/>
                <w:szCs w:val="24"/>
              </w:rPr>
            </w:pPr>
            <w:r>
              <w:rPr>
                <w:rFonts w:ascii="宋体" w:eastAsia="宋体" w:hAnsi="宋体" w:cs="Times New Roman" w:hint="eastAsia"/>
                <w:color w:val="000000"/>
                <w:sz w:val="24"/>
                <w:szCs w:val="24"/>
              </w:rPr>
              <w:t>（1）</w:t>
            </w:r>
            <w:r w:rsidRPr="00057594">
              <w:rPr>
                <w:rFonts w:ascii="宋体" w:eastAsia="宋体" w:hAnsi="宋体" w:cs="Times New Roman" w:hint="eastAsia"/>
                <w:color w:val="000000"/>
                <w:sz w:val="24"/>
                <w:szCs w:val="24"/>
              </w:rPr>
              <w:t>是否记录每步实验结果：</w:t>
            </w:r>
            <w:r w:rsidRPr="00057594">
              <w:rPr>
                <w:rFonts w:ascii="宋体" w:eastAsia="宋体" w:hAnsi="宋体" w:cs="Times New Roman" w:hint="eastAsia"/>
                <w:color w:val="000000"/>
                <w:sz w:val="24"/>
                <w:szCs w:val="24"/>
              </w:rPr>
              <w:sym w:font="Wingdings 2" w:char="00A3"/>
            </w:r>
            <w:r w:rsidRPr="00057594">
              <w:rPr>
                <w:rFonts w:ascii="宋体" w:eastAsia="宋体" w:hAnsi="宋体" w:cs="Times New Roman" w:hint="eastAsia"/>
                <w:color w:val="000000"/>
                <w:sz w:val="24"/>
                <w:szCs w:val="24"/>
              </w:rPr>
              <w:t xml:space="preserve">是 </w:t>
            </w:r>
            <w:r w:rsidRPr="00057594">
              <w:rPr>
                <w:rFonts w:ascii="宋体" w:eastAsia="宋体" w:hAnsi="宋体" w:cs="Times New Roman" w:hint="eastAsia"/>
                <w:color w:val="000000"/>
                <w:sz w:val="24"/>
                <w:szCs w:val="24"/>
              </w:rPr>
              <w:sym w:font="Wingdings 2" w:char="00A3"/>
            </w:r>
            <w:r w:rsidRPr="00057594">
              <w:rPr>
                <w:rFonts w:ascii="宋体" w:eastAsia="宋体" w:hAnsi="宋体" w:cs="Times New Roman" w:hint="eastAsia"/>
                <w:color w:val="000000"/>
                <w:sz w:val="24"/>
                <w:szCs w:val="24"/>
              </w:rPr>
              <w:t>否</w:t>
            </w:r>
          </w:p>
          <w:p w14:paraId="4D6F75AE" w14:textId="7A4F22A9" w:rsidR="00057594" w:rsidRPr="00057594" w:rsidRDefault="00057594" w:rsidP="00057594">
            <w:pPr>
              <w:spacing w:afterLines="50" w:after="156" w:line="560" w:lineRule="exact"/>
              <w:jc w:val="left"/>
              <w:rPr>
                <w:rFonts w:ascii="宋体" w:eastAsia="宋体" w:hAnsi="宋体" w:cs="Times New Roman"/>
                <w:color w:val="000000"/>
                <w:sz w:val="24"/>
                <w:szCs w:val="24"/>
              </w:rPr>
            </w:pPr>
            <w:r>
              <w:rPr>
                <w:rFonts w:ascii="宋体" w:eastAsia="宋体" w:hAnsi="宋体" w:cs="Times New Roman" w:hint="eastAsia"/>
                <w:color w:val="000000"/>
                <w:sz w:val="24"/>
                <w:szCs w:val="24"/>
              </w:rPr>
              <w:t>（2）</w:t>
            </w:r>
            <w:r w:rsidRPr="00057594">
              <w:rPr>
                <w:rFonts w:ascii="宋体" w:eastAsia="宋体" w:hAnsi="宋体" w:cs="Times New Roman" w:hint="eastAsia"/>
                <w:color w:val="000000"/>
                <w:sz w:val="24"/>
                <w:szCs w:val="24"/>
              </w:rPr>
              <w:t>实验结果与结论要求：</w:t>
            </w:r>
            <w:r w:rsidRPr="00057594">
              <w:rPr>
                <w:rFonts w:ascii="宋体" w:eastAsia="宋体" w:hAnsi="宋体" w:cs="Times New Roman" w:hint="eastAsia"/>
                <w:color w:val="000000"/>
                <w:sz w:val="24"/>
                <w:szCs w:val="24"/>
              </w:rPr>
              <w:sym w:font="Wingdings 2" w:char="00A3"/>
            </w:r>
            <w:r w:rsidRPr="00057594">
              <w:rPr>
                <w:rFonts w:ascii="宋体" w:eastAsia="宋体" w:hAnsi="宋体" w:cs="Times New Roman" w:hint="eastAsia"/>
                <w:color w:val="000000"/>
                <w:sz w:val="24"/>
                <w:szCs w:val="24"/>
              </w:rPr>
              <w:t xml:space="preserve">实验报告 </w:t>
            </w:r>
            <w:r w:rsidRPr="00057594">
              <w:rPr>
                <w:rFonts w:ascii="宋体" w:eastAsia="宋体" w:hAnsi="宋体" w:cs="Times New Roman" w:hint="eastAsia"/>
                <w:color w:val="000000"/>
                <w:sz w:val="24"/>
                <w:szCs w:val="24"/>
              </w:rPr>
              <w:sym w:font="Wingdings 2" w:char="00A3"/>
            </w:r>
            <w:r w:rsidRPr="00057594">
              <w:rPr>
                <w:rFonts w:ascii="宋体" w:eastAsia="宋体" w:hAnsi="宋体" w:cs="Times New Roman" w:hint="eastAsia"/>
                <w:color w:val="000000"/>
                <w:sz w:val="24"/>
                <w:szCs w:val="24"/>
              </w:rPr>
              <w:t>心得体会 其他</w:t>
            </w:r>
          </w:p>
          <w:p w14:paraId="4802698E" w14:textId="6A2B0650" w:rsidR="00057594" w:rsidRPr="00057594" w:rsidRDefault="00057594" w:rsidP="00057594">
            <w:pPr>
              <w:spacing w:afterLines="50" w:after="156" w:line="560" w:lineRule="exact"/>
              <w:jc w:val="left"/>
              <w:rPr>
                <w:rFonts w:ascii="宋体" w:eastAsia="宋体" w:hAnsi="宋体" w:cs="Times New Roman"/>
                <w:color w:val="000000"/>
                <w:sz w:val="24"/>
                <w:szCs w:val="24"/>
              </w:rPr>
            </w:pPr>
            <w:r>
              <w:rPr>
                <w:rFonts w:ascii="宋体" w:eastAsia="宋体" w:hAnsi="宋体" w:cs="Times New Roman" w:hint="eastAsia"/>
                <w:color w:val="000000"/>
                <w:sz w:val="24"/>
                <w:szCs w:val="24"/>
              </w:rPr>
              <w:t>（3）</w:t>
            </w:r>
            <w:r w:rsidRPr="00057594">
              <w:rPr>
                <w:rFonts w:ascii="宋体" w:eastAsia="宋体" w:hAnsi="宋体" w:cs="Times New Roman" w:hint="eastAsia"/>
                <w:color w:val="000000"/>
                <w:sz w:val="24"/>
                <w:szCs w:val="24"/>
              </w:rPr>
              <w:t>其他描述：</w:t>
            </w:r>
          </w:p>
          <w:p w14:paraId="1F984228" w14:textId="77777777" w:rsidR="00057594" w:rsidRPr="00057594" w:rsidRDefault="00057594" w:rsidP="00057594">
            <w:pPr>
              <w:spacing w:afterLines="50" w:after="156" w:line="560" w:lineRule="exact"/>
              <w:ind w:left="720"/>
              <w:jc w:val="left"/>
              <w:rPr>
                <w:rFonts w:ascii="宋体" w:eastAsia="宋体" w:hAnsi="宋体" w:cs="Times New Roman"/>
                <w:color w:val="000000"/>
                <w:sz w:val="24"/>
                <w:szCs w:val="24"/>
              </w:rPr>
            </w:pPr>
          </w:p>
        </w:tc>
      </w:tr>
      <w:tr w:rsidR="00057594" w:rsidRPr="00057594" w14:paraId="5D5E4E3F" w14:textId="77777777" w:rsidTr="00057594">
        <w:trPr>
          <w:trHeight w:val="1871"/>
          <w:jc w:val="center"/>
        </w:trPr>
        <w:tc>
          <w:tcPr>
            <w:tcW w:w="8784" w:type="dxa"/>
            <w:tcBorders>
              <w:top w:val="single" w:sz="4" w:space="0" w:color="000000"/>
              <w:left w:val="single" w:sz="4" w:space="0" w:color="000000"/>
              <w:bottom w:val="single" w:sz="4" w:space="0" w:color="000000"/>
              <w:right w:val="single" w:sz="4" w:space="0" w:color="000000"/>
            </w:tcBorders>
          </w:tcPr>
          <w:p w14:paraId="2F07BDB0" w14:textId="77777777" w:rsidR="00057594" w:rsidRPr="00057594" w:rsidRDefault="00057594" w:rsidP="00057594">
            <w:pPr>
              <w:spacing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2-9考核要求</w:t>
            </w:r>
          </w:p>
          <w:p w14:paraId="5704E82C" w14:textId="77777777" w:rsidR="00057594" w:rsidRPr="00057594" w:rsidRDefault="00057594" w:rsidP="00057594">
            <w:pPr>
              <w:spacing w:line="560" w:lineRule="exact"/>
              <w:jc w:val="left"/>
              <w:rPr>
                <w:rFonts w:ascii="宋体" w:eastAsia="宋体" w:hAnsi="宋体" w:cs="Times New Roman"/>
                <w:color w:val="000000"/>
                <w:sz w:val="24"/>
                <w:szCs w:val="24"/>
              </w:rPr>
            </w:pPr>
          </w:p>
          <w:p w14:paraId="724BB4A7" w14:textId="77777777" w:rsidR="00057594" w:rsidRPr="00057594" w:rsidRDefault="00057594" w:rsidP="00057594">
            <w:pPr>
              <w:spacing w:line="560" w:lineRule="exact"/>
              <w:jc w:val="left"/>
              <w:rPr>
                <w:rFonts w:ascii="宋体" w:eastAsia="宋体" w:hAnsi="宋体" w:cs="Times New Roman"/>
                <w:color w:val="000000"/>
                <w:sz w:val="24"/>
                <w:szCs w:val="24"/>
              </w:rPr>
            </w:pPr>
          </w:p>
        </w:tc>
      </w:tr>
      <w:tr w:rsidR="00057594" w:rsidRPr="00057594" w14:paraId="22674E03" w14:textId="77777777" w:rsidTr="00057594">
        <w:trPr>
          <w:trHeight w:val="1561"/>
          <w:jc w:val="center"/>
        </w:trPr>
        <w:tc>
          <w:tcPr>
            <w:tcW w:w="8784" w:type="dxa"/>
            <w:tcBorders>
              <w:top w:val="single" w:sz="4" w:space="0" w:color="000000"/>
              <w:left w:val="single" w:sz="4" w:space="0" w:color="000000"/>
              <w:bottom w:val="single" w:sz="4" w:space="0" w:color="000000"/>
              <w:right w:val="single" w:sz="4" w:space="0" w:color="000000"/>
            </w:tcBorders>
          </w:tcPr>
          <w:p w14:paraId="05ECB02A" w14:textId="77777777" w:rsidR="00057594" w:rsidRPr="00057594" w:rsidRDefault="00057594" w:rsidP="00057594">
            <w:pPr>
              <w:spacing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2-10面向学生要求</w:t>
            </w:r>
          </w:p>
          <w:p w14:paraId="642EF699" w14:textId="7E9BAD52" w:rsidR="00057594" w:rsidRPr="00057594" w:rsidRDefault="00057594" w:rsidP="00057594">
            <w:pPr>
              <w:spacing w:line="560" w:lineRule="exact"/>
              <w:jc w:val="left"/>
              <w:rPr>
                <w:rFonts w:ascii="宋体" w:eastAsia="宋体" w:hAnsi="宋体" w:cs="Times New Roman"/>
                <w:color w:val="000000"/>
                <w:sz w:val="24"/>
                <w:szCs w:val="24"/>
              </w:rPr>
            </w:pPr>
            <w:r>
              <w:rPr>
                <w:rFonts w:ascii="宋体" w:eastAsia="宋体" w:hAnsi="宋体" w:cs="Times New Roman" w:hint="eastAsia"/>
                <w:color w:val="000000"/>
                <w:sz w:val="24"/>
                <w:szCs w:val="24"/>
              </w:rPr>
              <w:t>（1）</w:t>
            </w:r>
            <w:r w:rsidRPr="00057594">
              <w:rPr>
                <w:rFonts w:ascii="宋体" w:eastAsia="宋体" w:hAnsi="宋体" w:cs="Times New Roman" w:hint="eastAsia"/>
                <w:color w:val="000000"/>
                <w:sz w:val="24"/>
                <w:szCs w:val="24"/>
              </w:rPr>
              <w:t>专业与年级要求</w:t>
            </w:r>
          </w:p>
          <w:p w14:paraId="78B74663" w14:textId="77777777" w:rsidR="00057594" w:rsidRPr="00057594" w:rsidRDefault="00057594" w:rsidP="00057594">
            <w:pPr>
              <w:spacing w:line="560" w:lineRule="exact"/>
              <w:ind w:left="720"/>
              <w:jc w:val="left"/>
              <w:rPr>
                <w:rFonts w:ascii="宋体" w:eastAsia="宋体" w:hAnsi="宋体" w:cs="Times New Roman"/>
                <w:color w:val="000000"/>
                <w:sz w:val="24"/>
                <w:szCs w:val="24"/>
              </w:rPr>
            </w:pPr>
          </w:p>
          <w:p w14:paraId="2A143901" w14:textId="146A971F" w:rsidR="00057594" w:rsidRPr="00057594" w:rsidRDefault="00057594" w:rsidP="00057594">
            <w:pPr>
              <w:spacing w:line="560" w:lineRule="exact"/>
              <w:jc w:val="left"/>
              <w:rPr>
                <w:rFonts w:ascii="宋体" w:eastAsia="宋体" w:hAnsi="宋体" w:cs="Times New Roman"/>
                <w:color w:val="000000"/>
                <w:sz w:val="24"/>
                <w:szCs w:val="24"/>
              </w:rPr>
            </w:pPr>
            <w:r>
              <w:rPr>
                <w:rFonts w:ascii="宋体" w:eastAsia="宋体" w:hAnsi="宋体" w:cs="Times New Roman" w:hint="eastAsia"/>
                <w:color w:val="000000"/>
                <w:sz w:val="24"/>
                <w:szCs w:val="24"/>
              </w:rPr>
              <w:t>（2）</w:t>
            </w:r>
            <w:r w:rsidRPr="00057594">
              <w:rPr>
                <w:rFonts w:ascii="宋体" w:eastAsia="宋体" w:hAnsi="宋体" w:cs="Times New Roman" w:hint="eastAsia"/>
                <w:color w:val="000000"/>
                <w:sz w:val="24"/>
                <w:szCs w:val="24"/>
              </w:rPr>
              <w:t>基本知识和能力要求等</w:t>
            </w:r>
          </w:p>
          <w:p w14:paraId="64DBAAB6" w14:textId="77777777" w:rsidR="00057594" w:rsidRPr="00057594" w:rsidRDefault="00057594" w:rsidP="00057594">
            <w:pPr>
              <w:ind w:firstLineChars="200" w:firstLine="480"/>
              <w:rPr>
                <w:rFonts w:ascii="宋体" w:eastAsia="宋体" w:hAnsi="宋体" w:cs="Times New Roman"/>
                <w:color w:val="000000"/>
                <w:sz w:val="24"/>
                <w:szCs w:val="24"/>
              </w:rPr>
            </w:pPr>
          </w:p>
          <w:p w14:paraId="5A30EFAB" w14:textId="77777777" w:rsidR="00057594" w:rsidRPr="00057594" w:rsidRDefault="00057594" w:rsidP="00057594">
            <w:pPr>
              <w:spacing w:line="560" w:lineRule="exact"/>
              <w:ind w:left="720"/>
              <w:jc w:val="left"/>
              <w:rPr>
                <w:rFonts w:ascii="宋体" w:eastAsia="宋体" w:hAnsi="宋体" w:cs="Times New Roman"/>
                <w:color w:val="000000"/>
                <w:sz w:val="24"/>
                <w:szCs w:val="24"/>
              </w:rPr>
            </w:pPr>
          </w:p>
        </w:tc>
      </w:tr>
      <w:tr w:rsidR="00057594" w:rsidRPr="00057594" w14:paraId="38AE3EA3" w14:textId="77777777" w:rsidTr="00057594">
        <w:trPr>
          <w:trHeight w:val="3223"/>
          <w:jc w:val="center"/>
        </w:trPr>
        <w:tc>
          <w:tcPr>
            <w:tcW w:w="8784" w:type="dxa"/>
            <w:tcBorders>
              <w:top w:val="single" w:sz="4" w:space="0" w:color="000000"/>
              <w:left w:val="single" w:sz="4" w:space="0" w:color="000000"/>
              <w:bottom w:val="single" w:sz="4" w:space="0" w:color="000000"/>
              <w:right w:val="single" w:sz="4" w:space="0" w:color="000000"/>
            </w:tcBorders>
          </w:tcPr>
          <w:p w14:paraId="7028893A" w14:textId="77777777" w:rsidR="00057594" w:rsidRPr="00057594" w:rsidRDefault="00057594" w:rsidP="00057594">
            <w:pPr>
              <w:spacing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lastRenderedPageBreak/>
              <w:t>2</w:t>
            </w:r>
            <w:r w:rsidRPr="00057594">
              <w:rPr>
                <w:rFonts w:ascii="宋体" w:eastAsia="宋体" w:hAnsi="宋体" w:cs="Times New Roman"/>
                <w:color w:val="000000"/>
                <w:sz w:val="24"/>
                <w:szCs w:val="24"/>
              </w:rPr>
              <w:t>-11实验项目应用情况</w:t>
            </w:r>
          </w:p>
          <w:p w14:paraId="5E25627D" w14:textId="30CC4818" w:rsidR="00057594" w:rsidRPr="00057594" w:rsidRDefault="00057594" w:rsidP="00057594">
            <w:pPr>
              <w:spacing w:line="560" w:lineRule="exact"/>
              <w:jc w:val="left"/>
              <w:rPr>
                <w:rFonts w:ascii="宋体" w:eastAsia="宋体" w:hAnsi="宋体" w:cs="宋体"/>
                <w:color w:val="000000"/>
                <w:sz w:val="24"/>
                <w:szCs w:val="24"/>
              </w:rPr>
            </w:pPr>
            <w:r>
              <w:rPr>
                <w:rFonts w:ascii="宋体" w:eastAsia="宋体" w:hAnsi="宋体" w:cs="宋体" w:hint="eastAsia"/>
                <w:color w:val="000000"/>
                <w:sz w:val="24"/>
                <w:szCs w:val="24"/>
              </w:rPr>
              <w:t>（1）</w:t>
            </w:r>
            <w:r w:rsidRPr="00057594">
              <w:rPr>
                <w:rFonts w:ascii="宋体" w:eastAsia="宋体" w:hAnsi="宋体" w:cs="宋体" w:hint="eastAsia"/>
                <w:color w:val="000000"/>
                <w:sz w:val="24"/>
                <w:szCs w:val="24"/>
              </w:rPr>
              <w:t>上线时间 ：</w:t>
            </w:r>
          </w:p>
          <w:p w14:paraId="5B404F51" w14:textId="687ADCE9" w:rsidR="00057594" w:rsidRPr="00057594" w:rsidRDefault="00057594" w:rsidP="00057594">
            <w:pPr>
              <w:spacing w:line="560" w:lineRule="exact"/>
              <w:jc w:val="left"/>
              <w:rPr>
                <w:rFonts w:ascii="宋体" w:eastAsia="宋体" w:hAnsi="宋体" w:cs="宋体"/>
                <w:color w:val="000000"/>
                <w:sz w:val="24"/>
                <w:szCs w:val="24"/>
              </w:rPr>
            </w:pPr>
            <w:r>
              <w:rPr>
                <w:rFonts w:ascii="宋体" w:eastAsia="宋体" w:hAnsi="宋体" w:cs="宋体" w:hint="eastAsia"/>
                <w:color w:val="000000"/>
                <w:sz w:val="24"/>
                <w:szCs w:val="24"/>
              </w:rPr>
              <w:t>（2）</w:t>
            </w:r>
            <w:r w:rsidRPr="00057594">
              <w:rPr>
                <w:rFonts w:ascii="宋体" w:eastAsia="宋体" w:hAnsi="宋体" w:cs="宋体" w:hint="eastAsia"/>
                <w:color w:val="000000"/>
                <w:sz w:val="24"/>
                <w:szCs w:val="24"/>
              </w:rPr>
              <w:t>开放时间 ：</w:t>
            </w:r>
          </w:p>
          <w:p w14:paraId="4D2FC492" w14:textId="78B58645" w:rsidR="00057594" w:rsidRPr="00057594" w:rsidRDefault="00057594" w:rsidP="00057594">
            <w:pPr>
              <w:spacing w:line="560" w:lineRule="exact"/>
              <w:jc w:val="left"/>
              <w:rPr>
                <w:rFonts w:ascii="宋体" w:eastAsia="宋体" w:hAnsi="宋体" w:cs="宋体"/>
                <w:color w:val="000000"/>
                <w:sz w:val="24"/>
                <w:szCs w:val="24"/>
              </w:rPr>
            </w:pPr>
            <w:r>
              <w:rPr>
                <w:rFonts w:ascii="宋体" w:eastAsia="宋体" w:hAnsi="宋体" w:cs="宋体" w:hint="eastAsia"/>
                <w:color w:val="000000"/>
                <w:sz w:val="24"/>
                <w:szCs w:val="24"/>
              </w:rPr>
              <w:t>（3）</w:t>
            </w:r>
            <w:r w:rsidRPr="00057594">
              <w:rPr>
                <w:rFonts w:ascii="宋体" w:eastAsia="宋体" w:hAnsi="宋体" w:cs="宋体" w:hint="eastAsia"/>
                <w:color w:val="000000"/>
                <w:sz w:val="24"/>
                <w:szCs w:val="24"/>
              </w:rPr>
              <w:t>已服务过的学生人数：</w:t>
            </w:r>
          </w:p>
          <w:p w14:paraId="3C94EF54" w14:textId="0EC60E99" w:rsidR="00057594" w:rsidRPr="00057594" w:rsidRDefault="00057594" w:rsidP="00057594">
            <w:pPr>
              <w:spacing w:line="560" w:lineRule="exact"/>
              <w:jc w:val="left"/>
              <w:rPr>
                <w:rFonts w:ascii="宋体" w:eastAsia="宋体" w:hAnsi="宋体" w:cs="宋体"/>
                <w:color w:val="000000"/>
                <w:sz w:val="24"/>
                <w:szCs w:val="24"/>
              </w:rPr>
            </w:pPr>
            <w:r>
              <w:rPr>
                <w:rFonts w:ascii="宋体" w:eastAsia="宋体" w:hAnsi="宋体" w:cs="宋体" w:hint="eastAsia"/>
                <w:color w:val="000000"/>
                <w:sz w:val="24"/>
                <w:szCs w:val="24"/>
              </w:rPr>
              <w:t>（4）</w:t>
            </w:r>
            <w:r w:rsidRPr="00057594">
              <w:rPr>
                <w:rFonts w:ascii="宋体" w:eastAsia="宋体" w:hAnsi="宋体" w:cs="宋体" w:hint="eastAsia"/>
                <w:color w:val="000000"/>
                <w:sz w:val="24"/>
                <w:szCs w:val="24"/>
              </w:rPr>
              <w:t>是否面向社会提供服务：</w:t>
            </w:r>
            <w:r w:rsidRPr="00057594">
              <w:rPr>
                <w:rFonts w:ascii="宋体" w:eastAsia="宋体" w:hAnsi="宋体" w:cs="宋体" w:hint="eastAsia"/>
                <w:color w:val="000000"/>
                <w:sz w:val="24"/>
                <w:szCs w:val="24"/>
              </w:rPr>
              <w:sym w:font="Wingdings 2" w:char="00A3"/>
            </w:r>
            <w:r w:rsidRPr="00057594">
              <w:rPr>
                <w:rFonts w:ascii="宋体" w:eastAsia="宋体" w:hAnsi="宋体" w:cs="宋体" w:hint="eastAsia"/>
                <w:color w:val="000000"/>
                <w:sz w:val="24"/>
                <w:szCs w:val="24"/>
              </w:rPr>
              <w:t xml:space="preserve">是  </w:t>
            </w:r>
            <w:r w:rsidRPr="00057594">
              <w:rPr>
                <w:rFonts w:ascii="宋体" w:eastAsia="宋体" w:hAnsi="宋体" w:cs="宋体" w:hint="eastAsia"/>
                <w:color w:val="000000"/>
                <w:sz w:val="24"/>
                <w:szCs w:val="24"/>
              </w:rPr>
              <w:sym w:font="Wingdings 2" w:char="00A3"/>
            </w:r>
            <w:r w:rsidRPr="00057594">
              <w:rPr>
                <w:rFonts w:ascii="宋体" w:eastAsia="宋体" w:hAnsi="宋体" w:cs="宋体" w:hint="eastAsia"/>
                <w:color w:val="000000"/>
                <w:sz w:val="24"/>
                <w:szCs w:val="24"/>
              </w:rPr>
              <w:t>否</w:t>
            </w:r>
          </w:p>
        </w:tc>
      </w:tr>
    </w:tbl>
    <w:p w14:paraId="7651E4BD" w14:textId="22DB4FB9" w:rsidR="00057594" w:rsidRPr="00057594" w:rsidRDefault="009475FF" w:rsidP="009475FF">
      <w:pPr>
        <w:rPr>
          <w:rFonts w:ascii="黑体" w:eastAsia="黑体" w:hAnsi="黑体" w:cs="黑体"/>
          <w:bCs/>
          <w:sz w:val="32"/>
          <w:szCs w:val="28"/>
        </w:rPr>
      </w:pPr>
      <w:r>
        <w:rPr>
          <w:rFonts w:ascii="黑体" w:eastAsia="黑体" w:hAnsi="黑体" w:cs="黑体" w:hint="eastAsia"/>
          <w:bCs/>
          <w:sz w:val="32"/>
          <w:szCs w:val="28"/>
        </w:rPr>
        <w:t>三、</w:t>
      </w:r>
      <w:r w:rsidR="00057594" w:rsidRPr="00057594">
        <w:rPr>
          <w:rFonts w:ascii="黑体" w:eastAsia="黑体" w:hAnsi="黑体" w:cs="黑体" w:hint="eastAsia"/>
          <w:bCs/>
          <w:sz w:val="32"/>
          <w:szCs w:val="28"/>
        </w:rPr>
        <w:t>实验教学应用分析</w:t>
      </w:r>
    </w:p>
    <w:tbl>
      <w:tblPr>
        <w:tblW w:w="8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3"/>
      </w:tblGrid>
      <w:tr w:rsidR="00057594" w:rsidRPr="00057594" w14:paraId="0D859567" w14:textId="77777777" w:rsidTr="009475FF">
        <w:trPr>
          <w:trHeight w:val="1913"/>
          <w:jc w:val="center"/>
        </w:trPr>
        <w:tc>
          <w:tcPr>
            <w:tcW w:w="8943" w:type="dxa"/>
            <w:tcBorders>
              <w:top w:val="single" w:sz="4" w:space="0" w:color="000000"/>
              <w:left w:val="single" w:sz="4" w:space="0" w:color="000000"/>
              <w:bottom w:val="single" w:sz="4" w:space="0" w:color="000000"/>
              <w:right w:val="single" w:sz="4" w:space="0" w:color="000000"/>
            </w:tcBorders>
          </w:tcPr>
          <w:p w14:paraId="3EC10F8F" w14:textId="77777777" w:rsidR="00057594" w:rsidRPr="00057594" w:rsidRDefault="00057594" w:rsidP="009475FF">
            <w:pPr>
              <w:spacing w:line="44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(从改进教育教学方式、创新评价体系、提升教学质量成效、存在的问题及不足、下一步改进的方式方法等方面进行介绍，不超过800字。）</w:t>
            </w:r>
          </w:p>
          <w:p w14:paraId="0498065E" w14:textId="77777777" w:rsidR="00057594" w:rsidRDefault="00057594" w:rsidP="00057594">
            <w:pPr>
              <w:widowControl/>
              <w:jc w:val="left"/>
              <w:rPr>
                <w:rFonts w:ascii="宋体" w:eastAsia="宋体" w:hAnsi="宋体" w:cs="Times New Roman"/>
                <w:color w:val="000000"/>
                <w:sz w:val="24"/>
                <w:szCs w:val="24"/>
              </w:rPr>
            </w:pPr>
          </w:p>
          <w:p w14:paraId="7555BEC2" w14:textId="77777777" w:rsidR="009475FF" w:rsidRDefault="009475FF" w:rsidP="00057594">
            <w:pPr>
              <w:widowControl/>
              <w:jc w:val="left"/>
              <w:rPr>
                <w:rFonts w:ascii="宋体" w:eastAsia="宋体" w:hAnsi="宋体" w:cs="Times New Roman"/>
                <w:color w:val="000000"/>
                <w:sz w:val="24"/>
                <w:szCs w:val="24"/>
              </w:rPr>
            </w:pPr>
          </w:p>
          <w:p w14:paraId="18AB87CE" w14:textId="77777777" w:rsidR="009475FF" w:rsidRDefault="009475FF" w:rsidP="00057594">
            <w:pPr>
              <w:widowControl/>
              <w:jc w:val="left"/>
              <w:rPr>
                <w:rFonts w:ascii="宋体" w:eastAsia="宋体" w:hAnsi="宋体" w:cs="Times New Roman"/>
                <w:color w:val="000000"/>
                <w:sz w:val="24"/>
                <w:szCs w:val="24"/>
              </w:rPr>
            </w:pPr>
          </w:p>
          <w:p w14:paraId="102A1633" w14:textId="77777777" w:rsidR="009475FF" w:rsidRDefault="009475FF" w:rsidP="00057594">
            <w:pPr>
              <w:widowControl/>
              <w:jc w:val="left"/>
              <w:rPr>
                <w:rFonts w:ascii="宋体" w:eastAsia="宋体" w:hAnsi="宋体" w:cs="Times New Roman"/>
                <w:color w:val="000000"/>
                <w:sz w:val="24"/>
                <w:szCs w:val="24"/>
              </w:rPr>
            </w:pPr>
          </w:p>
          <w:p w14:paraId="0F7EC62E" w14:textId="26907D77" w:rsidR="009475FF" w:rsidRPr="00057594" w:rsidRDefault="009475FF" w:rsidP="00057594">
            <w:pPr>
              <w:widowControl/>
              <w:jc w:val="left"/>
              <w:rPr>
                <w:rFonts w:ascii="宋体" w:eastAsia="宋体" w:hAnsi="宋体" w:cs="Times New Roman"/>
                <w:color w:val="000000"/>
                <w:sz w:val="24"/>
                <w:szCs w:val="24"/>
              </w:rPr>
            </w:pPr>
          </w:p>
        </w:tc>
      </w:tr>
    </w:tbl>
    <w:p w14:paraId="58C136DB" w14:textId="585A59EF" w:rsidR="00057594" w:rsidRPr="00057594" w:rsidRDefault="009475FF" w:rsidP="009475FF">
      <w:pPr>
        <w:rPr>
          <w:rFonts w:ascii="黑体" w:eastAsia="黑体" w:hAnsi="黑体" w:cs="黑体"/>
          <w:bCs/>
          <w:sz w:val="32"/>
          <w:szCs w:val="28"/>
        </w:rPr>
      </w:pPr>
      <w:r>
        <w:rPr>
          <w:rFonts w:ascii="黑体" w:eastAsia="黑体" w:hAnsi="黑体" w:cs="黑体" w:hint="eastAsia"/>
          <w:bCs/>
          <w:sz w:val="32"/>
          <w:szCs w:val="28"/>
        </w:rPr>
        <w:t>四、</w:t>
      </w:r>
      <w:r w:rsidR="00057594" w:rsidRPr="00057594">
        <w:rPr>
          <w:rFonts w:ascii="黑体" w:eastAsia="黑体" w:hAnsi="黑体" w:cs="黑体" w:hint="eastAsia"/>
          <w:bCs/>
          <w:sz w:val="32"/>
          <w:szCs w:val="28"/>
        </w:rPr>
        <w:t>实验教学项目持续建设服务计划</w:t>
      </w:r>
    </w:p>
    <w:tbl>
      <w:tblPr>
        <w:tblW w:w="8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3"/>
      </w:tblGrid>
      <w:tr w:rsidR="00057594" w:rsidRPr="00057594" w14:paraId="0B48824B" w14:textId="77777777" w:rsidTr="009475FF">
        <w:trPr>
          <w:trHeight w:val="2605"/>
          <w:jc w:val="center"/>
        </w:trPr>
        <w:tc>
          <w:tcPr>
            <w:tcW w:w="8943" w:type="dxa"/>
            <w:tcBorders>
              <w:top w:val="single" w:sz="4" w:space="0" w:color="000000"/>
              <w:left w:val="single" w:sz="4" w:space="0" w:color="000000"/>
              <w:bottom w:val="single" w:sz="4" w:space="0" w:color="000000"/>
              <w:right w:val="single" w:sz="4" w:space="0" w:color="000000"/>
            </w:tcBorders>
          </w:tcPr>
          <w:p w14:paraId="0762505F" w14:textId="66E189EE" w:rsidR="00057594" w:rsidRPr="00057594" w:rsidRDefault="00057594" w:rsidP="00057594">
            <w:pPr>
              <w:spacing w:line="38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（本实验教学项目今后5年继续向</w:t>
            </w:r>
            <w:r w:rsidR="009475FF">
              <w:rPr>
                <w:rFonts w:ascii="宋体" w:eastAsia="宋体" w:hAnsi="宋体" w:cs="Times New Roman" w:hint="eastAsia"/>
                <w:color w:val="000000"/>
                <w:sz w:val="24"/>
                <w:szCs w:val="24"/>
              </w:rPr>
              <w:t>学</w:t>
            </w:r>
            <w:r w:rsidRPr="00057594">
              <w:rPr>
                <w:rFonts w:ascii="宋体" w:eastAsia="宋体" w:hAnsi="宋体" w:cs="Times New Roman" w:hint="eastAsia"/>
                <w:color w:val="000000"/>
                <w:sz w:val="24"/>
                <w:szCs w:val="24"/>
              </w:rPr>
              <w:t>校和社会开放服务计划，包括面向</w:t>
            </w:r>
            <w:r w:rsidR="009475FF">
              <w:rPr>
                <w:rFonts w:ascii="宋体" w:eastAsia="宋体" w:hAnsi="宋体" w:cs="Times New Roman" w:hint="eastAsia"/>
                <w:color w:val="000000"/>
                <w:sz w:val="24"/>
                <w:szCs w:val="24"/>
              </w:rPr>
              <w:t>学</w:t>
            </w:r>
            <w:r w:rsidRPr="00057594">
              <w:rPr>
                <w:rFonts w:ascii="宋体" w:eastAsia="宋体" w:hAnsi="宋体" w:cs="Times New Roman" w:hint="eastAsia"/>
                <w:color w:val="000000"/>
                <w:sz w:val="24"/>
                <w:szCs w:val="24"/>
              </w:rPr>
              <w:t>校的教学推广应用计划、持续建设与更新、持续提供教学服务计划等，不超过600字。）</w:t>
            </w:r>
          </w:p>
          <w:p w14:paraId="61B1F3B3" w14:textId="77777777" w:rsidR="00057594" w:rsidRPr="00057594" w:rsidRDefault="00057594" w:rsidP="00057594">
            <w:pPr>
              <w:spacing w:line="38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（1）持续建设与更新：</w:t>
            </w:r>
          </w:p>
          <w:p w14:paraId="02DEF3CC" w14:textId="77777777" w:rsidR="00057594" w:rsidRPr="00057594" w:rsidRDefault="00057594" w:rsidP="00057594">
            <w:pPr>
              <w:spacing w:line="38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（2）面向高校的教学推广应用计划：</w:t>
            </w:r>
          </w:p>
          <w:p w14:paraId="750303D6" w14:textId="77777777" w:rsidR="00057594" w:rsidRDefault="00057594" w:rsidP="00057594">
            <w:pPr>
              <w:spacing w:line="38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（3）面向社会的推广与持续服务计划：</w:t>
            </w:r>
          </w:p>
          <w:p w14:paraId="7AEC220A" w14:textId="77777777" w:rsidR="009475FF" w:rsidRDefault="009475FF" w:rsidP="00057594">
            <w:pPr>
              <w:spacing w:line="380" w:lineRule="exact"/>
              <w:jc w:val="left"/>
              <w:rPr>
                <w:rFonts w:ascii="宋体" w:eastAsia="宋体" w:hAnsi="宋体" w:cs="Times New Roman"/>
                <w:color w:val="000000"/>
                <w:sz w:val="24"/>
                <w:szCs w:val="24"/>
              </w:rPr>
            </w:pPr>
          </w:p>
          <w:p w14:paraId="20862D85" w14:textId="77777777" w:rsidR="009475FF" w:rsidRDefault="009475FF" w:rsidP="00057594">
            <w:pPr>
              <w:spacing w:line="380" w:lineRule="exact"/>
              <w:jc w:val="left"/>
              <w:rPr>
                <w:rFonts w:ascii="宋体" w:eastAsia="宋体" w:hAnsi="宋体" w:cs="Times New Roman"/>
                <w:color w:val="000000"/>
                <w:sz w:val="24"/>
                <w:szCs w:val="24"/>
              </w:rPr>
            </w:pPr>
          </w:p>
          <w:p w14:paraId="3E3B7D73" w14:textId="7A802130" w:rsidR="009475FF" w:rsidRPr="00057594" w:rsidRDefault="009475FF" w:rsidP="00057594">
            <w:pPr>
              <w:spacing w:line="380" w:lineRule="exact"/>
              <w:jc w:val="left"/>
              <w:rPr>
                <w:rFonts w:ascii="宋体" w:eastAsia="宋体" w:hAnsi="宋体" w:cs="Times New Roman"/>
                <w:color w:val="000000"/>
                <w:sz w:val="24"/>
                <w:szCs w:val="24"/>
              </w:rPr>
            </w:pPr>
          </w:p>
        </w:tc>
      </w:tr>
    </w:tbl>
    <w:p w14:paraId="77BB35BC" w14:textId="6D961F5F" w:rsidR="00057594" w:rsidRPr="00057594" w:rsidRDefault="009475FF" w:rsidP="009475FF">
      <w:pPr>
        <w:rPr>
          <w:rFonts w:ascii="黑体" w:eastAsia="黑体" w:hAnsi="黑体" w:cs="黑体"/>
          <w:bCs/>
          <w:sz w:val="32"/>
          <w:szCs w:val="28"/>
        </w:rPr>
      </w:pPr>
      <w:r>
        <w:rPr>
          <w:rFonts w:ascii="黑体" w:eastAsia="黑体" w:hAnsi="黑体" w:cs="黑体" w:hint="eastAsia"/>
          <w:bCs/>
          <w:sz w:val="32"/>
          <w:szCs w:val="28"/>
        </w:rPr>
        <w:t>五、</w:t>
      </w:r>
      <w:r w:rsidR="00057594" w:rsidRPr="00057594">
        <w:rPr>
          <w:rFonts w:ascii="黑体" w:eastAsia="黑体" w:hAnsi="黑体" w:cs="黑体" w:hint="eastAsia"/>
          <w:bCs/>
          <w:sz w:val="32"/>
          <w:szCs w:val="28"/>
        </w:rPr>
        <w:t>诚信承诺</w:t>
      </w:r>
    </w:p>
    <w:tbl>
      <w:tblPr>
        <w:tblW w:w="8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3"/>
      </w:tblGrid>
      <w:tr w:rsidR="00057594" w:rsidRPr="00057594" w14:paraId="7694B3DD" w14:textId="77777777" w:rsidTr="009475FF">
        <w:trPr>
          <w:trHeight w:val="2309"/>
          <w:jc w:val="center"/>
        </w:trPr>
        <w:tc>
          <w:tcPr>
            <w:tcW w:w="8943" w:type="dxa"/>
            <w:tcBorders>
              <w:top w:val="single" w:sz="4" w:space="0" w:color="000000"/>
              <w:left w:val="single" w:sz="4" w:space="0" w:color="000000"/>
              <w:bottom w:val="single" w:sz="4" w:space="0" w:color="000000"/>
              <w:right w:val="single" w:sz="4" w:space="0" w:color="000000"/>
            </w:tcBorders>
          </w:tcPr>
          <w:p w14:paraId="640959DE" w14:textId="77777777" w:rsidR="00057594" w:rsidRPr="00057594" w:rsidRDefault="00057594" w:rsidP="00057594">
            <w:pPr>
              <w:spacing w:beforeLines="50" w:before="156" w:afterLines="50" w:after="156"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本人已认真填写并检查以上材料，保证内容真实有效。</w:t>
            </w:r>
          </w:p>
          <w:p w14:paraId="55C97B21" w14:textId="77777777" w:rsidR="00057594" w:rsidRPr="00057594" w:rsidRDefault="00057594" w:rsidP="00057594">
            <w:pPr>
              <w:spacing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 xml:space="preserve">                      实验教学项目负责人（签字）：</w:t>
            </w:r>
          </w:p>
          <w:p w14:paraId="2D8586E4" w14:textId="77777777" w:rsidR="00057594" w:rsidRPr="00057594" w:rsidRDefault="00057594" w:rsidP="00057594">
            <w:pPr>
              <w:spacing w:line="560" w:lineRule="exact"/>
              <w:jc w:val="left"/>
              <w:rPr>
                <w:rFonts w:ascii="宋体" w:eastAsia="宋体" w:hAnsi="宋体" w:cs="Times New Roman"/>
                <w:color w:val="000000"/>
                <w:sz w:val="24"/>
                <w:szCs w:val="24"/>
              </w:rPr>
            </w:pPr>
            <w:r w:rsidRPr="00057594">
              <w:rPr>
                <w:rFonts w:ascii="宋体" w:eastAsia="宋体" w:hAnsi="宋体" w:cs="Times New Roman" w:hint="eastAsia"/>
                <w:color w:val="000000"/>
                <w:sz w:val="24"/>
                <w:szCs w:val="24"/>
              </w:rPr>
              <w:t xml:space="preserve">                                             年    月    日</w:t>
            </w:r>
          </w:p>
        </w:tc>
      </w:tr>
    </w:tbl>
    <w:p w14:paraId="1657D9D7" w14:textId="0B9AF8B0" w:rsidR="00057594" w:rsidRPr="009475FF" w:rsidRDefault="00057594" w:rsidP="00365954">
      <w:pPr>
        <w:rPr>
          <w:rFonts w:ascii="宋体" w:eastAsia="宋体" w:hAnsi="宋体"/>
          <w:color w:val="000000"/>
          <w:sz w:val="24"/>
          <w:szCs w:val="24"/>
        </w:rPr>
      </w:pPr>
    </w:p>
    <w:p w14:paraId="1E73F8B5" w14:textId="7BE80AB5" w:rsidR="009475FF" w:rsidRPr="009475FF" w:rsidRDefault="009475FF" w:rsidP="009475FF">
      <w:pPr>
        <w:rPr>
          <w:rFonts w:ascii="黑体" w:eastAsia="黑体" w:hAnsi="黑体" w:cs="黑体"/>
          <w:bCs/>
          <w:sz w:val="32"/>
          <w:szCs w:val="28"/>
        </w:rPr>
      </w:pPr>
      <w:r>
        <w:rPr>
          <w:rFonts w:ascii="黑体" w:eastAsia="黑体" w:hAnsi="黑体" w:cs="黑体" w:hint="eastAsia"/>
          <w:bCs/>
          <w:sz w:val="32"/>
          <w:szCs w:val="28"/>
        </w:rPr>
        <w:lastRenderedPageBreak/>
        <w:t>六、教学单位</w:t>
      </w:r>
      <w:r w:rsidRPr="009475FF">
        <w:rPr>
          <w:rFonts w:ascii="黑体" w:eastAsia="黑体" w:hAnsi="黑体" w:cs="黑体" w:hint="eastAsia"/>
          <w:bCs/>
          <w:sz w:val="32"/>
          <w:szCs w:val="28"/>
        </w:rPr>
        <w:t>政治审查意见</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835"/>
      </w:tblGrid>
      <w:tr w:rsidR="009475FF" w:rsidRPr="009475FF" w14:paraId="649B4B5E" w14:textId="77777777" w:rsidTr="009475FF">
        <w:trPr>
          <w:trHeight w:val="2328"/>
          <w:jc w:val="center"/>
        </w:trPr>
        <w:tc>
          <w:tcPr>
            <w:tcW w:w="8835" w:type="dxa"/>
            <w:tcBorders>
              <w:top w:val="single" w:sz="4" w:space="0" w:color="000000"/>
              <w:left w:val="single" w:sz="4" w:space="0" w:color="000000"/>
              <w:bottom w:val="single" w:sz="4" w:space="0" w:color="000000"/>
              <w:right w:val="single" w:sz="4" w:space="0" w:color="000000"/>
            </w:tcBorders>
          </w:tcPr>
          <w:p w14:paraId="6218F50B" w14:textId="77777777" w:rsidR="009475FF" w:rsidRPr="009475FF" w:rsidRDefault="009475FF" w:rsidP="009475FF">
            <w:pPr>
              <w:widowControl/>
              <w:spacing w:line="400" w:lineRule="exact"/>
              <w:ind w:firstLineChars="200" w:firstLine="480"/>
              <w:rPr>
                <w:rFonts w:ascii="宋体" w:eastAsia="宋体" w:hAnsi="宋体" w:cs="Times New Roman"/>
                <w:color w:val="000000"/>
                <w:sz w:val="24"/>
                <w:szCs w:val="24"/>
              </w:rPr>
            </w:pPr>
            <w:r w:rsidRPr="009475FF">
              <w:rPr>
                <w:rFonts w:ascii="宋体" w:eastAsia="宋体" w:hAnsi="宋体" w:cs="Times New Roman" w:hint="eastAsia"/>
                <w:color w:val="000000"/>
                <w:sz w:val="24"/>
                <w:szCs w:val="24"/>
              </w:rPr>
              <w:t>该项目内容及上传的申报材料无危害国家安全、涉密及其他不适宜公开传播的内容，思想导向正确，不存在思想性问题。</w:t>
            </w:r>
          </w:p>
          <w:p w14:paraId="727D9729" w14:textId="77777777" w:rsidR="009475FF" w:rsidRPr="009475FF" w:rsidRDefault="009475FF" w:rsidP="009475FF">
            <w:pPr>
              <w:widowControl/>
              <w:spacing w:line="400" w:lineRule="exact"/>
              <w:ind w:firstLineChars="200" w:firstLine="480"/>
              <w:rPr>
                <w:rFonts w:ascii="宋体" w:eastAsia="宋体" w:hAnsi="宋体" w:cs="Times New Roman"/>
                <w:color w:val="000000"/>
                <w:sz w:val="24"/>
                <w:szCs w:val="24"/>
              </w:rPr>
            </w:pPr>
            <w:r w:rsidRPr="009475FF">
              <w:rPr>
                <w:rFonts w:ascii="宋体" w:eastAsia="宋体" w:hAnsi="宋体" w:cs="Times New Roman" w:hint="eastAsia"/>
                <w:color w:val="000000"/>
                <w:sz w:val="24"/>
                <w:szCs w:val="24"/>
              </w:rPr>
              <w:t>该课程团队负责人及成员遵纪守法，无违法违纪行为，不存在师德师风问题、学术不端等问题，五年内未出现过重大教学事故。</w:t>
            </w:r>
          </w:p>
          <w:p w14:paraId="571CFCE0" w14:textId="77777777" w:rsidR="009475FF" w:rsidRPr="009475FF" w:rsidRDefault="009475FF" w:rsidP="009475FF">
            <w:pPr>
              <w:widowControl/>
              <w:spacing w:line="400" w:lineRule="exact"/>
              <w:ind w:firstLineChars="200" w:firstLine="480"/>
              <w:rPr>
                <w:rFonts w:ascii="宋体" w:eastAsia="宋体" w:hAnsi="宋体" w:cs="Times New Roman"/>
                <w:color w:val="000000"/>
                <w:sz w:val="24"/>
                <w:szCs w:val="24"/>
              </w:rPr>
            </w:pPr>
          </w:p>
          <w:p w14:paraId="0E1DF651" w14:textId="6D9A4465" w:rsidR="009475FF" w:rsidRPr="009475FF" w:rsidRDefault="009475FF" w:rsidP="009475FF">
            <w:pPr>
              <w:widowControl/>
              <w:spacing w:line="400" w:lineRule="exact"/>
              <w:ind w:rightChars="1200" w:right="2520" w:firstLineChars="200" w:firstLine="480"/>
              <w:jc w:val="right"/>
              <w:rPr>
                <w:rFonts w:ascii="宋体" w:eastAsia="宋体" w:hAnsi="宋体" w:cs="Times New Roman"/>
                <w:color w:val="000000"/>
                <w:sz w:val="24"/>
                <w:szCs w:val="24"/>
              </w:rPr>
            </w:pPr>
            <w:r>
              <w:rPr>
                <w:rFonts w:ascii="宋体" w:eastAsia="宋体" w:hAnsi="宋体" w:cs="Times New Roman" w:hint="eastAsia"/>
                <w:color w:val="000000"/>
                <w:sz w:val="24"/>
                <w:szCs w:val="24"/>
              </w:rPr>
              <w:t>教学单位党总支</w:t>
            </w:r>
            <w:r w:rsidRPr="009475FF">
              <w:rPr>
                <w:rFonts w:ascii="宋体" w:eastAsia="宋体" w:hAnsi="宋体" w:cs="Times New Roman" w:hint="eastAsia"/>
                <w:color w:val="000000"/>
                <w:sz w:val="24"/>
                <w:szCs w:val="24"/>
              </w:rPr>
              <w:t>（盖章）</w:t>
            </w:r>
          </w:p>
          <w:p w14:paraId="2E7F4C35" w14:textId="76D433E0" w:rsidR="009475FF" w:rsidRPr="009475FF" w:rsidRDefault="009475FF" w:rsidP="009475FF">
            <w:pPr>
              <w:widowControl/>
              <w:spacing w:line="340" w:lineRule="atLeast"/>
              <w:ind w:firstLine="420"/>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 xml:space="preserve"> </w:t>
            </w:r>
            <w:r>
              <w:rPr>
                <w:rFonts w:ascii="宋体" w:eastAsia="宋体" w:hAnsi="宋体" w:cs="Times New Roman"/>
                <w:color w:val="000000"/>
                <w:sz w:val="24"/>
                <w:szCs w:val="24"/>
              </w:rPr>
              <w:t xml:space="preserve">                              </w:t>
            </w:r>
            <w:r w:rsidRPr="009475FF">
              <w:rPr>
                <w:rFonts w:ascii="宋体" w:eastAsia="宋体" w:hAnsi="宋体" w:cs="Times New Roman" w:hint="eastAsia"/>
                <w:color w:val="000000"/>
                <w:sz w:val="24"/>
                <w:szCs w:val="24"/>
              </w:rPr>
              <w:t>年</w:t>
            </w:r>
            <w:r w:rsidRPr="009475FF">
              <w:rPr>
                <w:rFonts w:ascii="宋体" w:eastAsia="宋体" w:hAnsi="宋体" w:cs="Times New Roman"/>
                <w:color w:val="000000"/>
                <w:sz w:val="24"/>
                <w:szCs w:val="24"/>
              </w:rPr>
              <w:t xml:space="preserve">   </w:t>
            </w:r>
            <w:r w:rsidRPr="009475FF">
              <w:rPr>
                <w:rFonts w:ascii="宋体" w:eastAsia="宋体" w:hAnsi="宋体" w:cs="Times New Roman" w:hint="eastAsia"/>
                <w:color w:val="000000"/>
                <w:sz w:val="24"/>
                <w:szCs w:val="24"/>
              </w:rPr>
              <w:t>月</w:t>
            </w:r>
            <w:r w:rsidRPr="009475FF">
              <w:rPr>
                <w:rFonts w:ascii="宋体" w:eastAsia="宋体" w:hAnsi="宋体" w:cs="Times New Roman"/>
                <w:color w:val="000000"/>
                <w:sz w:val="24"/>
                <w:szCs w:val="24"/>
              </w:rPr>
              <w:t xml:space="preserve">   </w:t>
            </w:r>
            <w:r w:rsidRPr="009475FF">
              <w:rPr>
                <w:rFonts w:ascii="宋体" w:eastAsia="宋体" w:hAnsi="宋体" w:cs="Times New Roman" w:hint="eastAsia"/>
                <w:color w:val="000000"/>
                <w:sz w:val="24"/>
                <w:szCs w:val="24"/>
              </w:rPr>
              <w:t xml:space="preserve">日 </w:t>
            </w:r>
          </w:p>
        </w:tc>
      </w:tr>
    </w:tbl>
    <w:p w14:paraId="5FCE00EF" w14:textId="72EFCBBF" w:rsidR="00365954" w:rsidRPr="00514244" w:rsidRDefault="00365954" w:rsidP="00365954">
      <w:pPr>
        <w:rPr>
          <w:rFonts w:ascii="黑体" w:eastAsia="黑体" w:hAnsi="黑体" w:cs="黑体"/>
          <w:bCs/>
          <w:sz w:val="32"/>
          <w:szCs w:val="28"/>
        </w:rPr>
      </w:pPr>
      <w:r>
        <w:rPr>
          <w:rFonts w:ascii="黑体" w:eastAsia="黑体" w:hAnsi="黑体" w:cs="黑体" w:hint="eastAsia"/>
          <w:bCs/>
          <w:sz w:val="32"/>
          <w:szCs w:val="28"/>
        </w:rPr>
        <w:t>七</w:t>
      </w:r>
      <w:r w:rsidRPr="00514244">
        <w:rPr>
          <w:rFonts w:ascii="黑体" w:eastAsia="黑体" w:hAnsi="黑体" w:cs="黑体" w:hint="eastAsia"/>
          <w:bCs/>
          <w:sz w:val="32"/>
          <w:szCs w:val="28"/>
        </w:rPr>
        <w:t>、</w:t>
      </w:r>
      <w:r w:rsidR="009475FF">
        <w:rPr>
          <w:rFonts w:ascii="黑体" w:eastAsia="黑体" w:hAnsi="黑体" w:cs="黑体" w:hint="eastAsia"/>
          <w:bCs/>
          <w:sz w:val="32"/>
          <w:szCs w:val="28"/>
        </w:rPr>
        <w:t>教学单位</w:t>
      </w:r>
      <w:r w:rsidR="009475FF" w:rsidRPr="009475FF">
        <w:rPr>
          <w:rFonts w:ascii="黑体" w:eastAsia="黑体" w:hAnsi="黑体" w:hint="eastAsia"/>
          <w:color w:val="000000"/>
          <w:sz w:val="32"/>
          <w:szCs w:val="28"/>
        </w:rPr>
        <w:t>承诺意见</w:t>
      </w:r>
    </w:p>
    <w:tbl>
      <w:tblPr>
        <w:tblStyle w:val="12"/>
        <w:tblW w:w="5303" w:type="pct"/>
        <w:jc w:val="center"/>
        <w:tblLook w:val="04A0" w:firstRow="1" w:lastRow="0" w:firstColumn="1" w:lastColumn="0" w:noHBand="0" w:noVBand="1"/>
      </w:tblPr>
      <w:tblGrid>
        <w:gridCol w:w="9045"/>
      </w:tblGrid>
      <w:tr w:rsidR="00365954" w14:paraId="015C55AE" w14:textId="77777777" w:rsidTr="00365954">
        <w:trPr>
          <w:trHeight w:val="2027"/>
          <w:jc w:val="center"/>
        </w:trPr>
        <w:tc>
          <w:tcPr>
            <w:tcW w:w="5000" w:type="pct"/>
            <w:tcBorders>
              <w:top w:val="single" w:sz="4" w:space="0" w:color="auto"/>
              <w:left w:val="single" w:sz="4" w:space="0" w:color="auto"/>
              <w:bottom w:val="single" w:sz="4" w:space="0" w:color="auto"/>
              <w:right w:val="single" w:sz="4" w:space="0" w:color="auto"/>
            </w:tcBorders>
          </w:tcPr>
          <w:p w14:paraId="52483CC1" w14:textId="668DA3D8" w:rsidR="009475FF" w:rsidRPr="009475FF" w:rsidRDefault="009475FF" w:rsidP="009475FF">
            <w:pPr>
              <w:widowControl/>
              <w:spacing w:line="400" w:lineRule="exact"/>
              <w:ind w:firstLineChars="200" w:firstLine="480"/>
              <w:rPr>
                <w:rFonts w:ascii="宋体" w:eastAsia="宋体" w:hAnsi="宋体"/>
                <w:color w:val="000000"/>
                <w:sz w:val="24"/>
                <w:szCs w:val="24"/>
              </w:rPr>
            </w:pPr>
            <w:r w:rsidRPr="009475FF">
              <w:rPr>
                <w:rFonts w:ascii="宋体" w:eastAsia="宋体" w:hAnsi="宋体" w:hint="eastAsia"/>
                <w:color w:val="000000"/>
                <w:sz w:val="24"/>
                <w:szCs w:val="24"/>
              </w:rPr>
              <w:t>本</w:t>
            </w:r>
            <w:r>
              <w:rPr>
                <w:rFonts w:ascii="宋体" w:eastAsia="宋体" w:hAnsi="宋体" w:hint="eastAsia"/>
                <w:color w:val="000000"/>
                <w:sz w:val="24"/>
                <w:szCs w:val="24"/>
              </w:rPr>
              <w:t>单位</w:t>
            </w:r>
            <w:r w:rsidRPr="009475FF">
              <w:rPr>
                <w:rFonts w:ascii="宋体" w:eastAsia="宋体" w:hAnsi="宋体" w:hint="eastAsia"/>
                <w:color w:val="000000"/>
                <w:sz w:val="24"/>
                <w:szCs w:val="24"/>
              </w:rPr>
              <w:t>已按照申报要求审核实验教学项目的内容</w:t>
            </w:r>
            <w:r>
              <w:rPr>
                <w:rFonts w:ascii="宋体" w:eastAsia="宋体" w:hAnsi="宋体" w:hint="eastAsia"/>
                <w:color w:val="000000"/>
                <w:sz w:val="24"/>
                <w:szCs w:val="24"/>
              </w:rPr>
              <w:t>，</w:t>
            </w:r>
            <w:r w:rsidRPr="009475FF">
              <w:rPr>
                <w:rFonts w:ascii="宋体" w:eastAsia="宋体" w:hAnsi="宋体" w:hint="eastAsia"/>
                <w:color w:val="000000"/>
                <w:sz w:val="24"/>
                <w:szCs w:val="24"/>
              </w:rPr>
              <w:t>符合申报要求和注意事项、符合相关法律法规和教学纪律要求等。经评</w:t>
            </w:r>
            <w:r>
              <w:rPr>
                <w:rFonts w:ascii="宋体" w:eastAsia="宋体" w:hAnsi="宋体" w:hint="eastAsia"/>
                <w:color w:val="000000"/>
                <w:sz w:val="24"/>
                <w:szCs w:val="24"/>
              </w:rPr>
              <w:t>议</w:t>
            </w:r>
            <w:r w:rsidRPr="009475FF">
              <w:rPr>
                <w:rFonts w:ascii="宋体" w:eastAsia="宋体" w:hAnsi="宋体" w:hint="eastAsia"/>
                <w:color w:val="000000"/>
                <w:sz w:val="24"/>
                <w:szCs w:val="24"/>
              </w:rPr>
              <w:t>评价，现择优申报。</w:t>
            </w:r>
          </w:p>
          <w:p w14:paraId="384F9CD1" w14:textId="0105ED1B" w:rsidR="009475FF" w:rsidRPr="009475FF" w:rsidRDefault="009475FF" w:rsidP="009475FF">
            <w:pPr>
              <w:widowControl/>
              <w:spacing w:line="400" w:lineRule="exact"/>
              <w:ind w:firstLineChars="200" w:firstLine="480"/>
              <w:rPr>
                <w:rFonts w:ascii="宋体" w:eastAsia="宋体" w:hAnsi="宋体"/>
                <w:color w:val="000000"/>
                <w:sz w:val="24"/>
                <w:szCs w:val="24"/>
              </w:rPr>
            </w:pPr>
            <w:r w:rsidRPr="009475FF">
              <w:rPr>
                <w:rFonts w:ascii="宋体" w:eastAsia="宋体" w:hAnsi="宋体" w:hint="eastAsia"/>
                <w:color w:val="000000"/>
                <w:sz w:val="24"/>
                <w:szCs w:val="24"/>
              </w:rPr>
              <w:t>本虚拟仿真实验教学项目如果被认定为“</w:t>
            </w:r>
            <w:r>
              <w:rPr>
                <w:rFonts w:ascii="宋体" w:eastAsia="宋体" w:hAnsi="宋体" w:hint="eastAsia"/>
                <w:color w:val="000000"/>
                <w:sz w:val="24"/>
                <w:szCs w:val="24"/>
              </w:rPr>
              <w:t>校</w:t>
            </w:r>
            <w:r w:rsidRPr="009475FF">
              <w:rPr>
                <w:rFonts w:ascii="宋体" w:eastAsia="宋体" w:hAnsi="宋体" w:hint="eastAsia"/>
                <w:color w:val="000000"/>
                <w:sz w:val="24"/>
                <w:szCs w:val="24"/>
              </w:rPr>
              <w:t>级虚拟仿真实验教学一流课程”，</w:t>
            </w:r>
            <w:r>
              <w:rPr>
                <w:rFonts w:ascii="宋体" w:eastAsia="宋体" w:hAnsi="宋体" w:hint="eastAsia"/>
                <w:color w:val="000000"/>
                <w:sz w:val="24"/>
                <w:szCs w:val="24"/>
              </w:rPr>
              <w:t>本单位</w:t>
            </w:r>
            <w:r w:rsidRPr="009475FF">
              <w:rPr>
                <w:rFonts w:ascii="宋体" w:eastAsia="宋体" w:hAnsi="宋体" w:hint="eastAsia"/>
                <w:color w:val="000000"/>
                <w:sz w:val="24"/>
                <w:szCs w:val="24"/>
              </w:rPr>
              <w:t>将严格贯彻《教育部高等教育司关于加强国家虚拟仿真实验教学项目持续服务和管理有关工作的通知》（教高司函〔2018〕56号）的要求，承诺将监督和保障该实验教学项目面向</w:t>
            </w:r>
            <w:r>
              <w:rPr>
                <w:rFonts w:ascii="宋体" w:eastAsia="宋体" w:hAnsi="宋体" w:hint="eastAsia"/>
                <w:color w:val="000000"/>
                <w:sz w:val="24"/>
                <w:szCs w:val="24"/>
              </w:rPr>
              <w:t>学</w:t>
            </w:r>
            <w:r w:rsidRPr="009475FF">
              <w:rPr>
                <w:rFonts w:ascii="宋体" w:eastAsia="宋体" w:hAnsi="宋体" w:hint="eastAsia"/>
                <w:color w:val="000000"/>
                <w:sz w:val="24"/>
                <w:szCs w:val="24"/>
              </w:rPr>
              <w:t>校和社会开放，并提供教学服务不少于5年，支持和监督教学服务团队对实验教学项目进行持续改进完善和服务。</w:t>
            </w:r>
          </w:p>
          <w:p w14:paraId="613FDC8F" w14:textId="77777777" w:rsidR="009475FF" w:rsidRPr="009475FF" w:rsidRDefault="009475FF" w:rsidP="009475FF">
            <w:pPr>
              <w:widowControl/>
              <w:spacing w:line="400" w:lineRule="exact"/>
              <w:ind w:firstLineChars="200" w:firstLine="480"/>
              <w:rPr>
                <w:rFonts w:ascii="宋体" w:eastAsia="宋体" w:hAnsi="宋体"/>
                <w:color w:val="000000"/>
                <w:sz w:val="24"/>
                <w:szCs w:val="24"/>
              </w:rPr>
            </w:pPr>
            <w:r w:rsidRPr="009475FF">
              <w:rPr>
                <w:rFonts w:ascii="宋体" w:eastAsia="宋体" w:hAnsi="宋体" w:hint="eastAsia"/>
                <w:color w:val="000000"/>
                <w:sz w:val="24"/>
                <w:szCs w:val="24"/>
              </w:rPr>
              <w:t>（其他需要说明的意见。）</w:t>
            </w:r>
          </w:p>
          <w:p w14:paraId="69FD4399" w14:textId="77777777" w:rsidR="009475FF" w:rsidRPr="009475FF" w:rsidRDefault="009475FF" w:rsidP="009475FF">
            <w:pPr>
              <w:widowControl/>
              <w:spacing w:line="400" w:lineRule="exact"/>
              <w:ind w:firstLineChars="200" w:firstLine="480"/>
              <w:rPr>
                <w:rFonts w:ascii="宋体" w:eastAsia="宋体" w:hAnsi="宋体"/>
                <w:color w:val="000000"/>
                <w:sz w:val="24"/>
                <w:szCs w:val="24"/>
              </w:rPr>
            </w:pPr>
          </w:p>
          <w:p w14:paraId="341722C5" w14:textId="3F8E1543" w:rsidR="009475FF" w:rsidRPr="009475FF" w:rsidRDefault="009475FF" w:rsidP="009475FF">
            <w:pPr>
              <w:widowControl/>
              <w:spacing w:line="400" w:lineRule="exact"/>
              <w:ind w:firstLineChars="1600" w:firstLine="3840"/>
              <w:rPr>
                <w:rFonts w:ascii="宋体" w:eastAsia="宋体" w:hAnsi="宋体"/>
                <w:color w:val="000000"/>
                <w:sz w:val="24"/>
                <w:szCs w:val="24"/>
              </w:rPr>
            </w:pPr>
            <w:r>
              <w:rPr>
                <w:rFonts w:ascii="宋体" w:eastAsia="宋体" w:hAnsi="宋体" w:hint="eastAsia"/>
                <w:color w:val="000000"/>
                <w:sz w:val="24"/>
                <w:szCs w:val="24"/>
              </w:rPr>
              <w:t>负责人</w:t>
            </w:r>
            <w:r w:rsidRPr="009475FF">
              <w:rPr>
                <w:rFonts w:ascii="宋体" w:eastAsia="宋体" w:hAnsi="宋体" w:hint="eastAsia"/>
                <w:color w:val="000000"/>
                <w:sz w:val="24"/>
                <w:szCs w:val="24"/>
              </w:rPr>
              <w:t>（签字）：</w:t>
            </w:r>
          </w:p>
          <w:p w14:paraId="769D9F67" w14:textId="78D35D82" w:rsidR="009475FF" w:rsidRPr="009475FF" w:rsidRDefault="009475FF" w:rsidP="009475FF">
            <w:pPr>
              <w:widowControl/>
              <w:spacing w:line="400" w:lineRule="exact"/>
              <w:ind w:firstLineChars="200" w:firstLine="480"/>
              <w:rPr>
                <w:rFonts w:ascii="宋体" w:eastAsia="宋体" w:hAnsi="宋体"/>
                <w:color w:val="000000"/>
                <w:sz w:val="24"/>
                <w:szCs w:val="24"/>
              </w:rPr>
            </w:pPr>
            <w:r w:rsidRPr="009475FF">
              <w:rPr>
                <w:rFonts w:ascii="宋体" w:eastAsia="宋体" w:hAnsi="宋体" w:hint="eastAsia"/>
                <w:color w:val="000000"/>
                <w:sz w:val="24"/>
                <w:szCs w:val="24"/>
              </w:rPr>
              <w:t xml:space="preserve">                                     （公章）</w:t>
            </w:r>
          </w:p>
          <w:p w14:paraId="21DEF4A6" w14:textId="5981B304" w:rsidR="00365954" w:rsidRDefault="009475FF" w:rsidP="009475FF">
            <w:pPr>
              <w:wordWrap w:val="0"/>
              <w:adjustRightInd w:val="0"/>
              <w:spacing w:line="400" w:lineRule="atLeast"/>
              <w:ind w:rightChars="1200" w:right="2520" w:firstLineChars="200" w:firstLine="480"/>
              <w:jc w:val="right"/>
              <w:rPr>
                <w:rFonts w:ascii="仿宋_GB2312" w:eastAsia="仿宋_GB2312" w:hAnsi="仿宋"/>
                <w:kern w:val="0"/>
                <w:sz w:val="24"/>
                <w:szCs w:val="24"/>
              </w:rPr>
            </w:pPr>
            <w:r w:rsidRPr="009475FF">
              <w:rPr>
                <w:rFonts w:ascii="仿宋_GB2312" w:eastAsia="仿宋_GB2312" w:hAnsi="仿宋" w:hint="eastAsia"/>
                <w:color w:val="000000"/>
                <w:sz w:val="24"/>
                <w:szCs w:val="24"/>
              </w:rPr>
              <w:t xml:space="preserve">                                             </w:t>
            </w:r>
            <w:r>
              <w:rPr>
                <w:rFonts w:ascii="仿宋_GB2312" w:eastAsia="仿宋_GB2312" w:hAnsi="仿宋"/>
                <w:color w:val="000000"/>
                <w:sz w:val="24"/>
                <w:szCs w:val="24"/>
              </w:rPr>
              <w:t xml:space="preserve">             </w:t>
            </w:r>
            <w:r w:rsidRPr="009475FF">
              <w:rPr>
                <w:rFonts w:ascii="仿宋_GB2312" w:eastAsia="仿宋_GB2312" w:hAnsi="仿宋" w:hint="eastAsia"/>
                <w:color w:val="000000"/>
                <w:sz w:val="24"/>
                <w:szCs w:val="24"/>
              </w:rPr>
              <w:t>年    月    日</w:t>
            </w:r>
          </w:p>
        </w:tc>
      </w:tr>
    </w:tbl>
    <w:p w14:paraId="4E4FB1BA" w14:textId="77777777" w:rsidR="00365954" w:rsidRPr="004A56F3" w:rsidRDefault="00365954" w:rsidP="00365954">
      <w:pPr>
        <w:rPr>
          <w:rFonts w:ascii="Times New Roman" w:eastAsia="黑体" w:hAnsi="Times New Roman" w:cs="Times New Roman"/>
          <w:sz w:val="24"/>
          <w:szCs w:val="24"/>
        </w:rPr>
      </w:pPr>
    </w:p>
    <w:p w14:paraId="62620B47" w14:textId="77777777" w:rsidR="00365954" w:rsidRDefault="00365954" w:rsidP="00365954">
      <w:pPr>
        <w:rPr>
          <w:rFonts w:ascii="Times New Roman" w:eastAsia="黑体" w:hAnsi="Times New Roman" w:cs="Times New Roman"/>
          <w:sz w:val="24"/>
          <w:szCs w:val="24"/>
        </w:rPr>
      </w:pPr>
    </w:p>
    <w:p w14:paraId="66579EDF" w14:textId="77777777" w:rsidR="00365954" w:rsidRPr="00FE1A6E" w:rsidRDefault="00365954" w:rsidP="00365954">
      <w:pPr>
        <w:rPr>
          <w:rFonts w:ascii="Times New Roman" w:eastAsia="黑体" w:hAnsi="Times New Roman" w:cs="Times New Roman"/>
          <w:sz w:val="24"/>
          <w:szCs w:val="24"/>
        </w:rPr>
        <w:sectPr w:rsidR="00365954" w:rsidRPr="00FE1A6E" w:rsidSect="00365954">
          <w:footerReference w:type="default" r:id="rId15"/>
          <w:pgSz w:w="11906" w:h="16838"/>
          <w:pgMar w:top="1440" w:right="1797" w:bottom="1871" w:left="1797" w:header="851" w:footer="992" w:gutter="0"/>
          <w:pgNumType w:start="1"/>
          <w:cols w:space="425"/>
          <w:docGrid w:type="lines" w:linePitch="312"/>
        </w:sectPr>
      </w:pPr>
    </w:p>
    <w:p w14:paraId="0E0EAF55" w14:textId="35E6D403" w:rsidR="00010B7D" w:rsidRDefault="00010B7D" w:rsidP="00010B7D">
      <w:pPr>
        <w:widowControl/>
        <w:autoSpaceDE w:val="0"/>
        <w:autoSpaceDN w:val="0"/>
        <w:spacing w:before="40" w:after="40"/>
        <w:jc w:val="left"/>
        <w:textAlignment w:val="bottom"/>
        <w:rPr>
          <w:rFonts w:ascii="方正小标宋简体" w:eastAsia="方正小标宋简体" w:hAnsi="方正小标宋简体" w:cs="宋体"/>
          <w:color w:val="000000"/>
          <w:kern w:val="0"/>
          <w:sz w:val="44"/>
          <w:szCs w:val="44"/>
        </w:rPr>
      </w:pPr>
      <w:r w:rsidRPr="00010B7D">
        <w:rPr>
          <w:rFonts w:ascii="黑体" w:eastAsia="黑体" w:hAnsi="黑体" w:cs="Times New Roman" w:hint="eastAsia"/>
          <w:color w:val="000000"/>
          <w:sz w:val="30"/>
          <w:szCs w:val="30"/>
        </w:rPr>
        <w:lastRenderedPageBreak/>
        <w:t>附件</w:t>
      </w:r>
      <w:r>
        <w:rPr>
          <w:rFonts w:ascii="黑体" w:eastAsia="黑体" w:hAnsi="黑体" w:cs="Times New Roman"/>
          <w:color w:val="000000"/>
          <w:sz w:val="30"/>
          <w:szCs w:val="30"/>
        </w:rPr>
        <w:t>4-</w:t>
      </w:r>
      <w:r w:rsidR="006D79E3">
        <w:rPr>
          <w:rFonts w:ascii="黑体" w:eastAsia="黑体" w:hAnsi="黑体" w:cs="Times New Roman"/>
          <w:color w:val="000000"/>
          <w:sz w:val="30"/>
          <w:szCs w:val="30"/>
        </w:rPr>
        <w:t>5</w:t>
      </w:r>
    </w:p>
    <w:p w14:paraId="2314651A" w14:textId="7E1BDD88" w:rsidR="00D76084" w:rsidRPr="006D79E3" w:rsidRDefault="009943F9" w:rsidP="00305AB7">
      <w:pPr>
        <w:widowControl/>
        <w:autoSpaceDE w:val="0"/>
        <w:autoSpaceDN w:val="0"/>
        <w:spacing w:before="40" w:after="40"/>
        <w:jc w:val="center"/>
        <w:textAlignment w:val="bottom"/>
        <w:rPr>
          <w:rFonts w:ascii="黑体" w:eastAsia="黑体" w:hAnsi="黑体"/>
        </w:rPr>
      </w:pPr>
      <w:r w:rsidRPr="006D79E3">
        <w:rPr>
          <w:rFonts w:ascii="黑体" w:eastAsia="黑体" w:hAnsi="黑体" w:cs="宋体" w:hint="eastAsia"/>
          <w:color w:val="000000"/>
          <w:kern w:val="0"/>
          <w:sz w:val="44"/>
          <w:szCs w:val="44"/>
        </w:rPr>
        <w:t>郑州财经学院一流本科课程</w:t>
      </w:r>
      <w:r w:rsidR="00C31B12" w:rsidRPr="006D79E3">
        <w:rPr>
          <w:rFonts w:ascii="黑体" w:eastAsia="黑体" w:hAnsi="黑体" w:cs="宋体" w:hint="eastAsia"/>
          <w:color w:val="000000"/>
          <w:kern w:val="0"/>
          <w:sz w:val="44"/>
          <w:szCs w:val="44"/>
        </w:rPr>
        <w:t>建设项目</w:t>
      </w:r>
      <w:r w:rsidRPr="006D79E3">
        <w:rPr>
          <w:rFonts w:ascii="黑体" w:eastAsia="黑体" w:hAnsi="黑体" w:cs="宋体" w:hint="eastAsia"/>
          <w:color w:val="000000"/>
          <w:kern w:val="0"/>
          <w:sz w:val="44"/>
          <w:szCs w:val="44"/>
        </w:rPr>
        <w:t>申报汇总表</w:t>
      </w:r>
    </w:p>
    <w:p w14:paraId="30FDF1F6" w14:textId="7241562E" w:rsidR="009943F9" w:rsidRDefault="009943F9" w:rsidP="009943F9">
      <w:pPr>
        <w:widowControl/>
        <w:autoSpaceDE w:val="0"/>
        <w:autoSpaceDN w:val="0"/>
        <w:spacing w:before="40" w:after="40"/>
        <w:textAlignment w:val="bottom"/>
      </w:pPr>
      <w:r>
        <w:rPr>
          <w:rFonts w:ascii="仿宋_GB2312" w:eastAsia="仿宋_GB2312" w:hAnsi="宋体" w:cs="宋体" w:hint="eastAsia"/>
          <w:color w:val="000000"/>
          <w:kern w:val="0"/>
          <w:sz w:val="24"/>
          <w:szCs w:val="24"/>
        </w:rPr>
        <w:t>教学单位</w:t>
      </w:r>
      <w:r w:rsidR="00305AB7">
        <w:rPr>
          <w:rFonts w:ascii="仿宋_GB2312" w:eastAsia="仿宋_GB2312" w:hAnsi="宋体" w:cs="宋体" w:hint="eastAsia"/>
          <w:color w:val="000000"/>
          <w:kern w:val="0"/>
          <w:sz w:val="24"/>
          <w:szCs w:val="24"/>
        </w:rPr>
        <w:t>名称</w:t>
      </w:r>
      <w:r w:rsidRPr="009943F9">
        <w:rPr>
          <w:rFonts w:ascii="仿宋_GB2312" w:eastAsia="仿宋_GB2312" w:hAnsi="宋体" w:cs="宋体" w:hint="eastAsia"/>
          <w:color w:val="000000"/>
          <w:kern w:val="0"/>
          <w:sz w:val="24"/>
          <w:szCs w:val="24"/>
        </w:rPr>
        <w:t xml:space="preserve">（公章）：                       联系人：               </w:t>
      </w:r>
      <w:r>
        <w:rPr>
          <w:rFonts w:ascii="仿宋_GB2312" w:eastAsia="仿宋_GB2312" w:hAnsi="宋体" w:cs="宋体"/>
          <w:color w:val="000000"/>
          <w:kern w:val="0"/>
          <w:sz w:val="24"/>
          <w:szCs w:val="24"/>
        </w:rPr>
        <w:t xml:space="preserve">         </w:t>
      </w:r>
      <w:r w:rsidRPr="009943F9">
        <w:rPr>
          <w:rFonts w:ascii="仿宋_GB2312" w:eastAsia="仿宋_GB2312" w:hAnsi="宋体" w:cs="宋体" w:hint="eastAsia"/>
          <w:color w:val="000000"/>
          <w:kern w:val="0"/>
          <w:sz w:val="24"/>
          <w:szCs w:val="24"/>
        </w:rPr>
        <w:t>联系电话（</w:t>
      </w:r>
      <w:r>
        <w:rPr>
          <w:rFonts w:ascii="仿宋_GB2312" w:eastAsia="仿宋_GB2312" w:hAnsi="宋体" w:cs="宋体" w:hint="eastAsia"/>
          <w:color w:val="000000"/>
          <w:kern w:val="0"/>
          <w:sz w:val="24"/>
          <w:szCs w:val="24"/>
        </w:rPr>
        <w:t>固</w:t>
      </w:r>
      <w:r w:rsidR="00547AC7">
        <w:rPr>
          <w:rFonts w:ascii="仿宋_GB2312" w:eastAsia="仿宋_GB2312" w:hAnsi="宋体" w:cs="宋体" w:hint="eastAsia"/>
          <w:color w:val="000000"/>
          <w:kern w:val="0"/>
          <w:sz w:val="24"/>
          <w:szCs w:val="24"/>
        </w:rPr>
        <w:t>话</w:t>
      </w:r>
      <w:r>
        <w:rPr>
          <w:rFonts w:ascii="仿宋_GB2312" w:eastAsia="仿宋_GB2312" w:hAnsi="宋体" w:cs="宋体" w:hint="eastAsia"/>
          <w:color w:val="000000"/>
          <w:kern w:val="0"/>
          <w:sz w:val="24"/>
          <w:szCs w:val="24"/>
        </w:rPr>
        <w:t>+</w:t>
      </w:r>
      <w:r w:rsidRPr="009943F9">
        <w:rPr>
          <w:rFonts w:ascii="仿宋_GB2312" w:eastAsia="仿宋_GB2312" w:hAnsi="宋体" w:cs="宋体" w:hint="eastAsia"/>
          <w:color w:val="000000"/>
          <w:kern w:val="0"/>
          <w:sz w:val="24"/>
          <w:szCs w:val="24"/>
        </w:rPr>
        <w:t>手机）：</w:t>
      </w:r>
    </w:p>
    <w:tbl>
      <w:tblPr>
        <w:tblW w:w="13969" w:type="dxa"/>
        <w:jc w:val="center"/>
        <w:tblLook w:val="04A0" w:firstRow="1" w:lastRow="0" w:firstColumn="1" w:lastColumn="0" w:noHBand="0" w:noVBand="1"/>
      </w:tblPr>
      <w:tblGrid>
        <w:gridCol w:w="788"/>
        <w:gridCol w:w="1080"/>
        <w:gridCol w:w="964"/>
        <w:gridCol w:w="1024"/>
        <w:gridCol w:w="1233"/>
        <w:gridCol w:w="1080"/>
        <w:gridCol w:w="1080"/>
        <w:gridCol w:w="1080"/>
        <w:gridCol w:w="1080"/>
        <w:gridCol w:w="1080"/>
        <w:gridCol w:w="1080"/>
        <w:gridCol w:w="1320"/>
        <w:gridCol w:w="1080"/>
      </w:tblGrid>
      <w:tr w:rsidR="00305AB7" w:rsidRPr="009943F9" w14:paraId="69E8DE6C" w14:textId="77777777" w:rsidTr="00305AB7">
        <w:trPr>
          <w:trHeight w:val="900"/>
          <w:jc w:val="center"/>
        </w:trPr>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791668" w14:textId="0CC2B245" w:rsidR="00305AB7" w:rsidRPr="009943F9" w:rsidRDefault="00305AB7" w:rsidP="005E49ED">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推荐顺序</w:t>
            </w:r>
          </w:p>
        </w:tc>
        <w:tc>
          <w:tcPr>
            <w:tcW w:w="1080" w:type="dxa"/>
            <w:tcBorders>
              <w:top w:val="single" w:sz="4" w:space="0" w:color="000000"/>
              <w:left w:val="nil"/>
              <w:bottom w:val="single" w:sz="4" w:space="0" w:color="000000"/>
              <w:right w:val="single" w:sz="4" w:space="0" w:color="000000"/>
            </w:tcBorders>
            <w:shd w:val="clear" w:color="auto" w:fill="auto"/>
            <w:vAlign w:val="center"/>
            <w:hideMark/>
          </w:tcPr>
          <w:p w14:paraId="3A0C0482" w14:textId="77777777" w:rsidR="00305AB7" w:rsidRDefault="00305AB7" w:rsidP="005E49ED">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课程</w:t>
            </w:r>
          </w:p>
          <w:p w14:paraId="540CCC66" w14:textId="257FFCA5" w:rsidR="00305AB7" w:rsidRPr="009943F9" w:rsidRDefault="00305AB7" w:rsidP="005E49ED">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名称</w:t>
            </w:r>
          </w:p>
        </w:tc>
        <w:tc>
          <w:tcPr>
            <w:tcW w:w="964" w:type="dxa"/>
            <w:tcBorders>
              <w:top w:val="single" w:sz="4" w:space="0" w:color="000000"/>
              <w:left w:val="nil"/>
              <w:bottom w:val="single" w:sz="4" w:space="0" w:color="000000"/>
              <w:right w:val="single" w:sz="4" w:space="0" w:color="000000"/>
            </w:tcBorders>
            <w:shd w:val="clear" w:color="auto" w:fill="auto"/>
            <w:vAlign w:val="center"/>
            <w:hideMark/>
          </w:tcPr>
          <w:p w14:paraId="0A0A5587" w14:textId="77777777" w:rsidR="00305AB7" w:rsidRPr="009943F9" w:rsidRDefault="00305AB7" w:rsidP="005E49ED">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课程负责人</w:t>
            </w:r>
          </w:p>
        </w:tc>
        <w:tc>
          <w:tcPr>
            <w:tcW w:w="1024" w:type="dxa"/>
            <w:tcBorders>
              <w:top w:val="single" w:sz="4" w:space="0" w:color="000000"/>
              <w:left w:val="nil"/>
              <w:bottom w:val="single" w:sz="4" w:space="0" w:color="000000"/>
              <w:right w:val="single" w:sz="4" w:space="0" w:color="000000"/>
            </w:tcBorders>
            <w:shd w:val="clear" w:color="auto" w:fill="auto"/>
            <w:vAlign w:val="center"/>
            <w:hideMark/>
          </w:tcPr>
          <w:p w14:paraId="3692D857" w14:textId="77777777" w:rsidR="00305AB7" w:rsidRDefault="00305AB7" w:rsidP="000A0695">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负责人</w:t>
            </w:r>
          </w:p>
          <w:p w14:paraId="497FD8CF" w14:textId="0E274360" w:rsidR="00305AB7" w:rsidRPr="009943F9" w:rsidRDefault="00305AB7" w:rsidP="000A0695">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手机</w:t>
            </w:r>
          </w:p>
        </w:tc>
        <w:tc>
          <w:tcPr>
            <w:tcW w:w="1233" w:type="dxa"/>
            <w:tcBorders>
              <w:top w:val="single" w:sz="4" w:space="0" w:color="000000"/>
              <w:left w:val="nil"/>
              <w:bottom w:val="single" w:sz="4" w:space="0" w:color="000000"/>
              <w:right w:val="single" w:sz="4" w:space="0" w:color="000000"/>
            </w:tcBorders>
            <w:shd w:val="clear" w:color="auto" w:fill="auto"/>
            <w:vAlign w:val="center"/>
            <w:hideMark/>
          </w:tcPr>
          <w:p w14:paraId="79092390" w14:textId="77777777" w:rsidR="00305AB7" w:rsidRDefault="00305AB7" w:rsidP="000A0695">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课程团队</w:t>
            </w:r>
          </w:p>
          <w:p w14:paraId="48AD62F4" w14:textId="1A077754" w:rsidR="00305AB7" w:rsidRPr="009943F9" w:rsidRDefault="00305AB7" w:rsidP="000A0695">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成员（限</w:t>
            </w:r>
            <w:r>
              <w:rPr>
                <w:rFonts w:ascii="宋体" w:eastAsia="宋体" w:hAnsi="宋体" w:cs="宋体"/>
                <w:color w:val="000000"/>
                <w:kern w:val="0"/>
                <w:sz w:val="24"/>
                <w:szCs w:val="24"/>
              </w:rPr>
              <w:t>5</w:t>
            </w:r>
            <w:r w:rsidRPr="009943F9">
              <w:rPr>
                <w:rFonts w:ascii="宋体" w:eastAsia="宋体" w:hAnsi="宋体" w:cs="宋体" w:hint="eastAsia"/>
                <w:color w:val="000000"/>
                <w:kern w:val="0"/>
                <w:sz w:val="24"/>
                <w:szCs w:val="24"/>
              </w:rPr>
              <w:t>人）</w:t>
            </w:r>
          </w:p>
        </w:tc>
        <w:tc>
          <w:tcPr>
            <w:tcW w:w="1080" w:type="dxa"/>
            <w:tcBorders>
              <w:top w:val="single" w:sz="4" w:space="0" w:color="000000"/>
              <w:left w:val="nil"/>
              <w:bottom w:val="single" w:sz="4" w:space="0" w:color="000000"/>
              <w:right w:val="single" w:sz="4" w:space="0" w:color="000000"/>
            </w:tcBorders>
            <w:shd w:val="clear" w:color="auto" w:fill="auto"/>
            <w:vAlign w:val="center"/>
            <w:hideMark/>
          </w:tcPr>
          <w:p w14:paraId="3EB9F7BE" w14:textId="77777777" w:rsidR="00305AB7" w:rsidRPr="009943F9" w:rsidRDefault="00305AB7" w:rsidP="005E49ED">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所属专业大类代码</w:t>
            </w:r>
          </w:p>
        </w:tc>
        <w:tc>
          <w:tcPr>
            <w:tcW w:w="1080" w:type="dxa"/>
            <w:tcBorders>
              <w:top w:val="single" w:sz="4" w:space="0" w:color="000000"/>
              <w:left w:val="nil"/>
              <w:bottom w:val="single" w:sz="4" w:space="0" w:color="000000"/>
              <w:right w:val="single" w:sz="4" w:space="0" w:color="000000"/>
            </w:tcBorders>
            <w:shd w:val="clear" w:color="auto" w:fill="auto"/>
            <w:vAlign w:val="center"/>
            <w:hideMark/>
          </w:tcPr>
          <w:p w14:paraId="7F620A56" w14:textId="77777777" w:rsidR="00305AB7" w:rsidRPr="009943F9" w:rsidRDefault="00305AB7" w:rsidP="005E49ED">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所属专业大类名称</w:t>
            </w:r>
          </w:p>
        </w:tc>
        <w:tc>
          <w:tcPr>
            <w:tcW w:w="1080" w:type="dxa"/>
            <w:tcBorders>
              <w:top w:val="single" w:sz="4" w:space="0" w:color="000000"/>
              <w:left w:val="nil"/>
              <w:bottom w:val="single" w:sz="4" w:space="0" w:color="000000"/>
              <w:right w:val="single" w:sz="4" w:space="0" w:color="000000"/>
            </w:tcBorders>
            <w:shd w:val="clear" w:color="auto" w:fill="auto"/>
            <w:vAlign w:val="center"/>
            <w:hideMark/>
          </w:tcPr>
          <w:p w14:paraId="0E5DC744" w14:textId="77777777" w:rsidR="00305AB7" w:rsidRDefault="00305AB7" w:rsidP="000A0695">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所属</w:t>
            </w:r>
          </w:p>
          <w:p w14:paraId="61252219" w14:textId="77777777" w:rsidR="00305AB7" w:rsidRDefault="00305AB7" w:rsidP="000A0695">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专业类</w:t>
            </w:r>
          </w:p>
          <w:p w14:paraId="6F338F08" w14:textId="505ED52E" w:rsidR="00305AB7" w:rsidRPr="009943F9" w:rsidRDefault="00305AB7" w:rsidP="000A0695">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代码</w:t>
            </w:r>
          </w:p>
        </w:tc>
        <w:tc>
          <w:tcPr>
            <w:tcW w:w="1080" w:type="dxa"/>
            <w:tcBorders>
              <w:top w:val="single" w:sz="4" w:space="0" w:color="000000"/>
              <w:left w:val="nil"/>
              <w:bottom w:val="single" w:sz="4" w:space="0" w:color="000000"/>
              <w:right w:val="single" w:sz="4" w:space="0" w:color="000000"/>
            </w:tcBorders>
            <w:shd w:val="clear" w:color="auto" w:fill="auto"/>
            <w:vAlign w:val="center"/>
            <w:hideMark/>
          </w:tcPr>
          <w:p w14:paraId="7FE597A8" w14:textId="77777777" w:rsidR="00305AB7" w:rsidRDefault="00305AB7" w:rsidP="000A0695">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所属</w:t>
            </w:r>
          </w:p>
          <w:p w14:paraId="6483C1F7" w14:textId="77777777" w:rsidR="00305AB7" w:rsidRDefault="00305AB7" w:rsidP="000A0695">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专业类</w:t>
            </w:r>
          </w:p>
          <w:p w14:paraId="2803279C" w14:textId="4AA985ED" w:rsidR="00305AB7" w:rsidRPr="009943F9" w:rsidRDefault="00305AB7" w:rsidP="000A0695">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名称</w:t>
            </w:r>
          </w:p>
        </w:tc>
        <w:tc>
          <w:tcPr>
            <w:tcW w:w="1080" w:type="dxa"/>
            <w:tcBorders>
              <w:top w:val="single" w:sz="4" w:space="0" w:color="000000"/>
              <w:left w:val="nil"/>
              <w:bottom w:val="single" w:sz="4" w:space="0" w:color="000000"/>
              <w:right w:val="single" w:sz="4" w:space="0" w:color="000000"/>
            </w:tcBorders>
            <w:shd w:val="clear" w:color="auto" w:fill="auto"/>
            <w:vAlign w:val="center"/>
            <w:hideMark/>
          </w:tcPr>
          <w:p w14:paraId="1C134F56" w14:textId="77777777" w:rsidR="00305AB7" w:rsidRPr="009943F9" w:rsidRDefault="00305AB7" w:rsidP="005E49ED">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主要开课平台</w:t>
            </w:r>
          </w:p>
        </w:tc>
        <w:tc>
          <w:tcPr>
            <w:tcW w:w="1080" w:type="dxa"/>
            <w:tcBorders>
              <w:top w:val="single" w:sz="4" w:space="0" w:color="000000"/>
              <w:left w:val="nil"/>
              <w:bottom w:val="single" w:sz="4" w:space="0" w:color="000000"/>
              <w:right w:val="single" w:sz="4" w:space="0" w:color="000000"/>
            </w:tcBorders>
            <w:shd w:val="clear" w:color="auto" w:fill="auto"/>
            <w:vAlign w:val="center"/>
            <w:hideMark/>
          </w:tcPr>
          <w:p w14:paraId="2BD74A8B" w14:textId="77777777" w:rsidR="00305AB7" w:rsidRPr="009943F9" w:rsidRDefault="00305AB7" w:rsidP="005E49ED">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有效链接网址</w:t>
            </w:r>
          </w:p>
        </w:tc>
        <w:tc>
          <w:tcPr>
            <w:tcW w:w="1320" w:type="dxa"/>
            <w:tcBorders>
              <w:top w:val="single" w:sz="4" w:space="0" w:color="000000"/>
              <w:left w:val="nil"/>
              <w:bottom w:val="single" w:sz="4" w:space="0" w:color="000000"/>
              <w:right w:val="single" w:sz="4" w:space="0" w:color="000000"/>
            </w:tcBorders>
            <w:shd w:val="clear" w:color="auto" w:fill="auto"/>
            <w:vAlign w:val="center"/>
            <w:hideMark/>
          </w:tcPr>
          <w:p w14:paraId="7D538817" w14:textId="77777777" w:rsidR="00305AB7" w:rsidRPr="009943F9" w:rsidRDefault="00305AB7" w:rsidP="005E49ED">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是否需要登陆/用户名、密码</w:t>
            </w:r>
          </w:p>
        </w:tc>
        <w:tc>
          <w:tcPr>
            <w:tcW w:w="1080" w:type="dxa"/>
            <w:tcBorders>
              <w:top w:val="single" w:sz="4" w:space="0" w:color="000000"/>
              <w:left w:val="nil"/>
              <w:bottom w:val="single" w:sz="4" w:space="0" w:color="000000"/>
              <w:right w:val="single" w:sz="4" w:space="0" w:color="000000"/>
            </w:tcBorders>
            <w:shd w:val="clear" w:color="auto" w:fill="auto"/>
            <w:vAlign w:val="center"/>
            <w:hideMark/>
          </w:tcPr>
          <w:p w14:paraId="4257395C" w14:textId="77777777" w:rsidR="00305AB7" w:rsidRDefault="00305AB7" w:rsidP="005E49ED">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申报</w:t>
            </w:r>
          </w:p>
          <w:p w14:paraId="0898D325" w14:textId="6CA6494E" w:rsidR="00305AB7" w:rsidRPr="009943F9" w:rsidRDefault="00305AB7" w:rsidP="005E49ED">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类别</w:t>
            </w:r>
          </w:p>
        </w:tc>
      </w:tr>
      <w:tr w:rsidR="00305AB7" w:rsidRPr="009943F9" w14:paraId="4E2CA635" w14:textId="77777777" w:rsidTr="00305AB7">
        <w:trPr>
          <w:trHeight w:val="600"/>
          <w:jc w:val="center"/>
        </w:trPr>
        <w:tc>
          <w:tcPr>
            <w:tcW w:w="788" w:type="dxa"/>
            <w:tcBorders>
              <w:top w:val="nil"/>
              <w:left w:val="single" w:sz="4" w:space="0" w:color="000000"/>
              <w:bottom w:val="single" w:sz="4" w:space="0" w:color="000000"/>
              <w:right w:val="single" w:sz="4" w:space="0" w:color="000000"/>
            </w:tcBorders>
            <w:shd w:val="clear" w:color="auto" w:fill="auto"/>
            <w:vAlign w:val="center"/>
            <w:hideMark/>
          </w:tcPr>
          <w:p w14:paraId="25A9C6FA" w14:textId="77777777" w:rsidR="00305AB7" w:rsidRPr="009943F9" w:rsidRDefault="00305AB7" w:rsidP="005E49ED">
            <w:pPr>
              <w:widowControl/>
              <w:jc w:val="center"/>
              <w:rPr>
                <w:rFonts w:ascii="宋体" w:eastAsia="宋体" w:hAnsi="宋体" w:cs="宋体"/>
                <w:color w:val="000000"/>
                <w:kern w:val="0"/>
                <w:sz w:val="24"/>
                <w:szCs w:val="24"/>
              </w:rPr>
            </w:pPr>
            <w:r w:rsidRPr="009943F9">
              <w:rPr>
                <w:rFonts w:ascii="宋体" w:eastAsia="宋体" w:hAnsi="宋体" w:cs="宋体" w:hint="eastAsia"/>
                <w:color w:val="000000"/>
                <w:kern w:val="0"/>
                <w:sz w:val="24"/>
                <w:szCs w:val="24"/>
              </w:rPr>
              <w:t>1</w:t>
            </w:r>
          </w:p>
        </w:tc>
        <w:tc>
          <w:tcPr>
            <w:tcW w:w="1080" w:type="dxa"/>
            <w:tcBorders>
              <w:top w:val="nil"/>
              <w:left w:val="nil"/>
              <w:bottom w:val="single" w:sz="4" w:space="0" w:color="000000"/>
              <w:right w:val="single" w:sz="4" w:space="0" w:color="000000"/>
            </w:tcBorders>
            <w:shd w:val="clear" w:color="auto" w:fill="auto"/>
            <w:vAlign w:val="center"/>
          </w:tcPr>
          <w:p w14:paraId="163AFCEB" w14:textId="1D7726F9" w:rsidR="00305AB7" w:rsidRPr="009943F9" w:rsidRDefault="00305AB7" w:rsidP="005E49ED">
            <w:pPr>
              <w:widowControl/>
              <w:jc w:val="center"/>
              <w:rPr>
                <w:rFonts w:ascii="宋体" w:eastAsia="宋体" w:hAnsi="宋体" w:cs="宋体"/>
                <w:color w:val="000000"/>
                <w:kern w:val="0"/>
                <w:sz w:val="24"/>
                <w:szCs w:val="24"/>
              </w:rPr>
            </w:pPr>
          </w:p>
        </w:tc>
        <w:tc>
          <w:tcPr>
            <w:tcW w:w="964" w:type="dxa"/>
            <w:tcBorders>
              <w:top w:val="nil"/>
              <w:left w:val="nil"/>
              <w:bottom w:val="single" w:sz="4" w:space="0" w:color="000000"/>
              <w:right w:val="single" w:sz="4" w:space="0" w:color="000000"/>
            </w:tcBorders>
            <w:shd w:val="clear" w:color="auto" w:fill="auto"/>
            <w:vAlign w:val="center"/>
          </w:tcPr>
          <w:p w14:paraId="70056FA7" w14:textId="1B155C00" w:rsidR="00305AB7" w:rsidRPr="009943F9" w:rsidRDefault="00305AB7" w:rsidP="005E49ED">
            <w:pPr>
              <w:widowControl/>
              <w:jc w:val="center"/>
              <w:rPr>
                <w:rFonts w:ascii="宋体" w:eastAsia="宋体" w:hAnsi="宋体" w:cs="宋体"/>
                <w:color w:val="000000"/>
                <w:kern w:val="0"/>
                <w:sz w:val="24"/>
                <w:szCs w:val="24"/>
              </w:rPr>
            </w:pPr>
          </w:p>
        </w:tc>
        <w:tc>
          <w:tcPr>
            <w:tcW w:w="1024" w:type="dxa"/>
            <w:tcBorders>
              <w:top w:val="nil"/>
              <w:left w:val="nil"/>
              <w:bottom w:val="single" w:sz="4" w:space="0" w:color="000000"/>
              <w:right w:val="single" w:sz="4" w:space="0" w:color="000000"/>
            </w:tcBorders>
            <w:shd w:val="clear" w:color="auto" w:fill="auto"/>
            <w:vAlign w:val="center"/>
          </w:tcPr>
          <w:p w14:paraId="1B9940EC" w14:textId="72E6CB62" w:rsidR="00305AB7" w:rsidRPr="009943F9" w:rsidRDefault="00305AB7" w:rsidP="005E49ED">
            <w:pPr>
              <w:widowControl/>
              <w:jc w:val="center"/>
              <w:rPr>
                <w:rFonts w:ascii="仿宋_GB2312" w:eastAsia="仿宋_GB2312" w:hAnsi="宋体" w:cs="宋体"/>
                <w:color w:val="000000"/>
                <w:kern w:val="0"/>
                <w:sz w:val="24"/>
                <w:szCs w:val="24"/>
              </w:rPr>
            </w:pPr>
          </w:p>
        </w:tc>
        <w:tc>
          <w:tcPr>
            <w:tcW w:w="1233" w:type="dxa"/>
            <w:tcBorders>
              <w:top w:val="nil"/>
              <w:left w:val="nil"/>
              <w:bottom w:val="single" w:sz="4" w:space="0" w:color="000000"/>
              <w:right w:val="single" w:sz="4" w:space="0" w:color="000000"/>
            </w:tcBorders>
            <w:shd w:val="clear" w:color="auto" w:fill="auto"/>
            <w:vAlign w:val="center"/>
          </w:tcPr>
          <w:p w14:paraId="615C5CE6" w14:textId="67E2626D" w:rsidR="00305AB7" w:rsidRPr="009943F9" w:rsidRDefault="00305AB7" w:rsidP="005E49ED">
            <w:pPr>
              <w:widowControl/>
              <w:jc w:val="center"/>
              <w:rPr>
                <w:rFonts w:ascii="宋体" w:eastAsia="宋体" w:hAnsi="宋体" w:cs="宋体"/>
                <w:color w:val="000000"/>
                <w:kern w:val="0"/>
                <w:sz w:val="24"/>
                <w:szCs w:val="24"/>
              </w:rPr>
            </w:pPr>
          </w:p>
        </w:tc>
        <w:tc>
          <w:tcPr>
            <w:tcW w:w="1080" w:type="dxa"/>
            <w:tcBorders>
              <w:top w:val="nil"/>
              <w:left w:val="nil"/>
              <w:bottom w:val="single" w:sz="4" w:space="0" w:color="000000"/>
              <w:right w:val="single" w:sz="4" w:space="0" w:color="000000"/>
            </w:tcBorders>
            <w:shd w:val="clear" w:color="auto" w:fill="auto"/>
            <w:noWrap/>
            <w:vAlign w:val="center"/>
          </w:tcPr>
          <w:p w14:paraId="2F64C21E" w14:textId="18394395" w:rsidR="00305AB7" w:rsidRPr="009943F9" w:rsidRDefault="00305AB7" w:rsidP="005E49ED">
            <w:pPr>
              <w:widowControl/>
              <w:jc w:val="left"/>
              <w:rPr>
                <w:rFonts w:ascii="宋体" w:eastAsia="宋体" w:hAnsi="宋体" w:cs="宋体"/>
                <w:color w:val="000000"/>
                <w:kern w:val="0"/>
                <w:sz w:val="22"/>
              </w:rPr>
            </w:pPr>
          </w:p>
        </w:tc>
        <w:tc>
          <w:tcPr>
            <w:tcW w:w="1080" w:type="dxa"/>
            <w:tcBorders>
              <w:top w:val="nil"/>
              <w:left w:val="nil"/>
              <w:bottom w:val="single" w:sz="4" w:space="0" w:color="000000"/>
              <w:right w:val="single" w:sz="4" w:space="0" w:color="000000"/>
            </w:tcBorders>
            <w:shd w:val="clear" w:color="auto" w:fill="auto"/>
            <w:noWrap/>
            <w:vAlign w:val="center"/>
          </w:tcPr>
          <w:p w14:paraId="4777B537" w14:textId="531CF03D" w:rsidR="00305AB7" w:rsidRPr="009943F9" w:rsidRDefault="00305AB7" w:rsidP="005E49ED">
            <w:pPr>
              <w:widowControl/>
              <w:jc w:val="left"/>
              <w:rPr>
                <w:rFonts w:ascii="宋体" w:eastAsia="宋体" w:hAnsi="宋体" w:cs="宋体"/>
                <w:color w:val="000000"/>
                <w:kern w:val="0"/>
                <w:sz w:val="22"/>
              </w:rPr>
            </w:pPr>
          </w:p>
        </w:tc>
        <w:tc>
          <w:tcPr>
            <w:tcW w:w="1080" w:type="dxa"/>
            <w:tcBorders>
              <w:top w:val="nil"/>
              <w:left w:val="nil"/>
              <w:bottom w:val="single" w:sz="4" w:space="0" w:color="000000"/>
              <w:right w:val="single" w:sz="4" w:space="0" w:color="000000"/>
            </w:tcBorders>
            <w:shd w:val="clear" w:color="auto" w:fill="auto"/>
            <w:noWrap/>
            <w:vAlign w:val="center"/>
          </w:tcPr>
          <w:p w14:paraId="566FE149" w14:textId="546C2038" w:rsidR="00305AB7" w:rsidRPr="009943F9" w:rsidRDefault="00305AB7" w:rsidP="005E49ED">
            <w:pPr>
              <w:widowControl/>
              <w:jc w:val="left"/>
              <w:rPr>
                <w:rFonts w:ascii="宋体" w:eastAsia="宋体" w:hAnsi="宋体" w:cs="宋体"/>
                <w:color w:val="000000"/>
                <w:kern w:val="0"/>
                <w:sz w:val="22"/>
              </w:rPr>
            </w:pPr>
          </w:p>
        </w:tc>
        <w:tc>
          <w:tcPr>
            <w:tcW w:w="1080" w:type="dxa"/>
            <w:tcBorders>
              <w:top w:val="nil"/>
              <w:left w:val="nil"/>
              <w:bottom w:val="single" w:sz="4" w:space="0" w:color="000000"/>
              <w:right w:val="single" w:sz="4" w:space="0" w:color="000000"/>
            </w:tcBorders>
            <w:shd w:val="clear" w:color="auto" w:fill="auto"/>
            <w:noWrap/>
            <w:vAlign w:val="center"/>
          </w:tcPr>
          <w:p w14:paraId="1D229359" w14:textId="09887E90" w:rsidR="00305AB7" w:rsidRPr="009943F9" w:rsidRDefault="00305AB7" w:rsidP="005E49ED">
            <w:pPr>
              <w:widowControl/>
              <w:jc w:val="left"/>
              <w:rPr>
                <w:rFonts w:ascii="宋体" w:eastAsia="宋体" w:hAnsi="宋体" w:cs="宋体"/>
                <w:color w:val="000000"/>
                <w:kern w:val="0"/>
                <w:sz w:val="22"/>
              </w:rPr>
            </w:pPr>
          </w:p>
        </w:tc>
        <w:tc>
          <w:tcPr>
            <w:tcW w:w="1080" w:type="dxa"/>
            <w:tcBorders>
              <w:top w:val="nil"/>
              <w:left w:val="nil"/>
              <w:bottom w:val="single" w:sz="4" w:space="0" w:color="000000"/>
              <w:right w:val="single" w:sz="4" w:space="0" w:color="000000"/>
            </w:tcBorders>
            <w:shd w:val="clear" w:color="auto" w:fill="auto"/>
            <w:noWrap/>
            <w:vAlign w:val="center"/>
          </w:tcPr>
          <w:p w14:paraId="527B9167" w14:textId="2A68977E" w:rsidR="00305AB7" w:rsidRPr="009943F9" w:rsidRDefault="00305AB7" w:rsidP="005E49ED">
            <w:pPr>
              <w:widowControl/>
              <w:jc w:val="left"/>
              <w:rPr>
                <w:rFonts w:ascii="宋体" w:eastAsia="宋体" w:hAnsi="宋体" w:cs="宋体"/>
                <w:color w:val="000000"/>
                <w:kern w:val="0"/>
                <w:sz w:val="22"/>
              </w:rPr>
            </w:pPr>
          </w:p>
        </w:tc>
        <w:tc>
          <w:tcPr>
            <w:tcW w:w="1080" w:type="dxa"/>
            <w:tcBorders>
              <w:top w:val="nil"/>
              <w:left w:val="nil"/>
              <w:bottom w:val="single" w:sz="4" w:space="0" w:color="000000"/>
              <w:right w:val="single" w:sz="4" w:space="0" w:color="000000"/>
            </w:tcBorders>
            <w:shd w:val="clear" w:color="auto" w:fill="auto"/>
            <w:noWrap/>
            <w:vAlign w:val="center"/>
          </w:tcPr>
          <w:p w14:paraId="6985EE9D" w14:textId="1B9125EC" w:rsidR="00305AB7" w:rsidRPr="009943F9" w:rsidRDefault="00305AB7" w:rsidP="005E49ED">
            <w:pPr>
              <w:widowControl/>
              <w:jc w:val="left"/>
              <w:rPr>
                <w:rFonts w:ascii="宋体" w:eastAsia="宋体" w:hAnsi="宋体" w:cs="宋体"/>
                <w:color w:val="000000"/>
                <w:kern w:val="0"/>
                <w:sz w:val="22"/>
              </w:rPr>
            </w:pPr>
          </w:p>
        </w:tc>
        <w:tc>
          <w:tcPr>
            <w:tcW w:w="1320" w:type="dxa"/>
            <w:tcBorders>
              <w:top w:val="nil"/>
              <w:left w:val="nil"/>
              <w:bottom w:val="single" w:sz="4" w:space="0" w:color="000000"/>
              <w:right w:val="single" w:sz="4" w:space="0" w:color="000000"/>
            </w:tcBorders>
            <w:shd w:val="clear" w:color="auto" w:fill="auto"/>
            <w:noWrap/>
            <w:vAlign w:val="center"/>
          </w:tcPr>
          <w:p w14:paraId="521FE0D7" w14:textId="0940F203" w:rsidR="00305AB7" w:rsidRPr="009943F9" w:rsidRDefault="00305AB7" w:rsidP="005E49ED">
            <w:pPr>
              <w:widowControl/>
              <w:jc w:val="left"/>
              <w:rPr>
                <w:rFonts w:ascii="宋体" w:eastAsia="宋体" w:hAnsi="宋体" w:cs="宋体"/>
                <w:color w:val="000000"/>
                <w:kern w:val="0"/>
                <w:sz w:val="22"/>
              </w:rPr>
            </w:pPr>
          </w:p>
        </w:tc>
        <w:tc>
          <w:tcPr>
            <w:tcW w:w="1080" w:type="dxa"/>
            <w:tcBorders>
              <w:top w:val="nil"/>
              <w:left w:val="nil"/>
              <w:bottom w:val="single" w:sz="4" w:space="0" w:color="000000"/>
              <w:right w:val="single" w:sz="4" w:space="0" w:color="000000"/>
            </w:tcBorders>
            <w:shd w:val="clear" w:color="auto" w:fill="auto"/>
            <w:noWrap/>
            <w:vAlign w:val="center"/>
          </w:tcPr>
          <w:p w14:paraId="2C016FD9" w14:textId="3E100FF5" w:rsidR="00305AB7" w:rsidRPr="009943F9" w:rsidRDefault="00305AB7" w:rsidP="005E49ED">
            <w:pPr>
              <w:widowControl/>
              <w:jc w:val="left"/>
              <w:rPr>
                <w:rFonts w:ascii="宋体" w:eastAsia="宋体" w:hAnsi="宋体" w:cs="宋体"/>
                <w:color w:val="000000"/>
                <w:kern w:val="0"/>
                <w:sz w:val="22"/>
              </w:rPr>
            </w:pPr>
          </w:p>
        </w:tc>
      </w:tr>
      <w:tr w:rsidR="00305AB7" w:rsidRPr="009943F9" w14:paraId="274605F0" w14:textId="77777777" w:rsidTr="00305AB7">
        <w:trPr>
          <w:trHeight w:val="600"/>
          <w:jc w:val="center"/>
        </w:trPr>
        <w:tc>
          <w:tcPr>
            <w:tcW w:w="788" w:type="dxa"/>
            <w:tcBorders>
              <w:top w:val="nil"/>
              <w:left w:val="single" w:sz="4" w:space="0" w:color="000000"/>
              <w:bottom w:val="single" w:sz="4" w:space="0" w:color="000000"/>
              <w:right w:val="single" w:sz="4" w:space="0" w:color="000000"/>
            </w:tcBorders>
            <w:shd w:val="clear" w:color="auto" w:fill="auto"/>
            <w:vAlign w:val="center"/>
            <w:hideMark/>
          </w:tcPr>
          <w:p w14:paraId="21F118F2" w14:textId="77777777" w:rsidR="00305AB7" w:rsidRPr="009943F9" w:rsidRDefault="00305AB7" w:rsidP="005E49ED">
            <w:pPr>
              <w:widowControl/>
              <w:jc w:val="center"/>
              <w:rPr>
                <w:rFonts w:ascii="仿宋_GB2312" w:eastAsia="仿宋_GB2312" w:hAnsi="宋体" w:cs="宋体"/>
                <w:color w:val="000000"/>
                <w:kern w:val="0"/>
                <w:sz w:val="24"/>
                <w:szCs w:val="24"/>
              </w:rPr>
            </w:pPr>
            <w:r w:rsidRPr="009943F9">
              <w:rPr>
                <w:rFonts w:ascii="仿宋_GB2312" w:eastAsia="仿宋_GB2312" w:hAnsi="宋体" w:cs="宋体" w:hint="eastAsia"/>
                <w:color w:val="000000"/>
                <w:kern w:val="0"/>
                <w:sz w:val="24"/>
                <w:szCs w:val="24"/>
              </w:rPr>
              <w:t>2</w:t>
            </w:r>
          </w:p>
        </w:tc>
        <w:tc>
          <w:tcPr>
            <w:tcW w:w="1080" w:type="dxa"/>
            <w:tcBorders>
              <w:top w:val="nil"/>
              <w:left w:val="nil"/>
              <w:bottom w:val="single" w:sz="4" w:space="0" w:color="000000"/>
              <w:right w:val="single" w:sz="4" w:space="0" w:color="000000"/>
            </w:tcBorders>
            <w:shd w:val="clear" w:color="auto" w:fill="auto"/>
          </w:tcPr>
          <w:p w14:paraId="500324F0" w14:textId="08500AAE" w:rsidR="00305AB7" w:rsidRPr="009943F9" w:rsidRDefault="00305AB7" w:rsidP="005E49ED">
            <w:pPr>
              <w:widowControl/>
              <w:jc w:val="center"/>
              <w:rPr>
                <w:rFonts w:ascii="仿宋_GB2312" w:eastAsia="仿宋_GB2312" w:hAnsi="宋体" w:cs="宋体"/>
                <w:color w:val="000000"/>
                <w:kern w:val="0"/>
                <w:sz w:val="24"/>
                <w:szCs w:val="24"/>
              </w:rPr>
            </w:pPr>
          </w:p>
        </w:tc>
        <w:tc>
          <w:tcPr>
            <w:tcW w:w="964" w:type="dxa"/>
            <w:tcBorders>
              <w:top w:val="nil"/>
              <w:left w:val="nil"/>
              <w:bottom w:val="single" w:sz="4" w:space="0" w:color="000000"/>
              <w:right w:val="single" w:sz="4" w:space="0" w:color="000000"/>
            </w:tcBorders>
            <w:shd w:val="clear" w:color="auto" w:fill="auto"/>
          </w:tcPr>
          <w:p w14:paraId="23ACD8AA" w14:textId="066C6AF6" w:rsidR="00305AB7" w:rsidRPr="009943F9" w:rsidRDefault="00305AB7" w:rsidP="005E49ED">
            <w:pPr>
              <w:widowControl/>
              <w:jc w:val="center"/>
              <w:rPr>
                <w:rFonts w:ascii="仿宋_GB2312" w:eastAsia="仿宋_GB2312" w:hAnsi="宋体" w:cs="宋体"/>
                <w:color w:val="000000"/>
                <w:kern w:val="0"/>
                <w:sz w:val="24"/>
                <w:szCs w:val="24"/>
              </w:rPr>
            </w:pPr>
          </w:p>
        </w:tc>
        <w:tc>
          <w:tcPr>
            <w:tcW w:w="1024" w:type="dxa"/>
            <w:tcBorders>
              <w:top w:val="nil"/>
              <w:left w:val="nil"/>
              <w:bottom w:val="single" w:sz="4" w:space="0" w:color="000000"/>
              <w:right w:val="single" w:sz="4" w:space="0" w:color="000000"/>
            </w:tcBorders>
            <w:shd w:val="clear" w:color="auto" w:fill="auto"/>
          </w:tcPr>
          <w:p w14:paraId="3900C48E" w14:textId="081AC7B7" w:rsidR="00305AB7" w:rsidRPr="009943F9" w:rsidRDefault="00305AB7" w:rsidP="005E49ED">
            <w:pPr>
              <w:widowControl/>
              <w:jc w:val="center"/>
              <w:rPr>
                <w:rFonts w:ascii="仿宋_GB2312" w:eastAsia="仿宋_GB2312" w:hAnsi="宋体" w:cs="宋体"/>
                <w:color w:val="000000"/>
                <w:kern w:val="0"/>
                <w:sz w:val="24"/>
                <w:szCs w:val="24"/>
              </w:rPr>
            </w:pPr>
          </w:p>
        </w:tc>
        <w:tc>
          <w:tcPr>
            <w:tcW w:w="1233" w:type="dxa"/>
            <w:tcBorders>
              <w:top w:val="nil"/>
              <w:left w:val="nil"/>
              <w:bottom w:val="single" w:sz="4" w:space="0" w:color="000000"/>
              <w:right w:val="single" w:sz="4" w:space="0" w:color="000000"/>
            </w:tcBorders>
            <w:shd w:val="clear" w:color="auto" w:fill="auto"/>
          </w:tcPr>
          <w:p w14:paraId="6D814A68" w14:textId="7534DD4D" w:rsidR="00305AB7" w:rsidRPr="009943F9" w:rsidRDefault="00305AB7" w:rsidP="005E49ED">
            <w:pPr>
              <w:widowControl/>
              <w:jc w:val="center"/>
              <w:rPr>
                <w:rFonts w:ascii="仿宋_GB2312" w:eastAsia="仿宋_GB2312" w:hAnsi="宋体" w:cs="宋体"/>
                <w:color w:val="000000"/>
                <w:kern w:val="0"/>
                <w:sz w:val="24"/>
                <w:szCs w:val="24"/>
              </w:rPr>
            </w:pPr>
          </w:p>
        </w:tc>
        <w:tc>
          <w:tcPr>
            <w:tcW w:w="1080" w:type="dxa"/>
            <w:tcBorders>
              <w:top w:val="nil"/>
              <w:left w:val="nil"/>
              <w:bottom w:val="single" w:sz="4" w:space="0" w:color="000000"/>
              <w:right w:val="single" w:sz="4" w:space="0" w:color="000000"/>
            </w:tcBorders>
            <w:shd w:val="clear" w:color="auto" w:fill="auto"/>
            <w:noWrap/>
            <w:vAlign w:val="center"/>
          </w:tcPr>
          <w:p w14:paraId="14107B49" w14:textId="68AAA2CF" w:rsidR="00305AB7" w:rsidRPr="009943F9" w:rsidRDefault="00305AB7" w:rsidP="005E49ED">
            <w:pPr>
              <w:widowControl/>
              <w:jc w:val="left"/>
              <w:rPr>
                <w:rFonts w:ascii="宋体" w:eastAsia="宋体" w:hAnsi="宋体" w:cs="宋体"/>
                <w:color w:val="000000"/>
                <w:kern w:val="0"/>
                <w:sz w:val="22"/>
              </w:rPr>
            </w:pPr>
          </w:p>
        </w:tc>
        <w:tc>
          <w:tcPr>
            <w:tcW w:w="1080" w:type="dxa"/>
            <w:tcBorders>
              <w:top w:val="nil"/>
              <w:left w:val="nil"/>
              <w:bottom w:val="single" w:sz="4" w:space="0" w:color="000000"/>
              <w:right w:val="single" w:sz="4" w:space="0" w:color="000000"/>
            </w:tcBorders>
            <w:shd w:val="clear" w:color="auto" w:fill="auto"/>
            <w:noWrap/>
            <w:vAlign w:val="center"/>
          </w:tcPr>
          <w:p w14:paraId="57564A9A" w14:textId="7C9E86E9" w:rsidR="00305AB7" w:rsidRPr="009943F9" w:rsidRDefault="00305AB7" w:rsidP="005E49ED">
            <w:pPr>
              <w:widowControl/>
              <w:jc w:val="left"/>
              <w:rPr>
                <w:rFonts w:ascii="宋体" w:eastAsia="宋体" w:hAnsi="宋体" w:cs="宋体"/>
                <w:color w:val="000000"/>
                <w:kern w:val="0"/>
                <w:sz w:val="22"/>
              </w:rPr>
            </w:pPr>
          </w:p>
        </w:tc>
        <w:tc>
          <w:tcPr>
            <w:tcW w:w="1080" w:type="dxa"/>
            <w:tcBorders>
              <w:top w:val="nil"/>
              <w:left w:val="nil"/>
              <w:bottom w:val="single" w:sz="4" w:space="0" w:color="000000"/>
              <w:right w:val="single" w:sz="4" w:space="0" w:color="000000"/>
            </w:tcBorders>
            <w:shd w:val="clear" w:color="auto" w:fill="auto"/>
            <w:noWrap/>
            <w:vAlign w:val="center"/>
          </w:tcPr>
          <w:p w14:paraId="2478E0CC" w14:textId="272CCC18" w:rsidR="00305AB7" w:rsidRPr="009943F9" w:rsidRDefault="00305AB7" w:rsidP="005E49ED">
            <w:pPr>
              <w:widowControl/>
              <w:jc w:val="left"/>
              <w:rPr>
                <w:rFonts w:ascii="宋体" w:eastAsia="宋体" w:hAnsi="宋体" w:cs="宋体"/>
                <w:color w:val="000000"/>
                <w:kern w:val="0"/>
                <w:sz w:val="22"/>
              </w:rPr>
            </w:pPr>
          </w:p>
        </w:tc>
        <w:tc>
          <w:tcPr>
            <w:tcW w:w="1080" w:type="dxa"/>
            <w:tcBorders>
              <w:top w:val="nil"/>
              <w:left w:val="nil"/>
              <w:bottom w:val="single" w:sz="4" w:space="0" w:color="000000"/>
              <w:right w:val="single" w:sz="4" w:space="0" w:color="000000"/>
            </w:tcBorders>
            <w:shd w:val="clear" w:color="auto" w:fill="auto"/>
            <w:noWrap/>
            <w:vAlign w:val="center"/>
          </w:tcPr>
          <w:p w14:paraId="4C54A655" w14:textId="7FD19ACE" w:rsidR="00305AB7" w:rsidRPr="009943F9" w:rsidRDefault="00305AB7" w:rsidP="005E49ED">
            <w:pPr>
              <w:widowControl/>
              <w:jc w:val="left"/>
              <w:rPr>
                <w:rFonts w:ascii="宋体" w:eastAsia="宋体" w:hAnsi="宋体" w:cs="宋体"/>
                <w:color w:val="000000"/>
                <w:kern w:val="0"/>
                <w:sz w:val="22"/>
              </w:rPr>
            </w:pPr>
          </w:p>
        </w:tc>
        <w:tc>
          <w:tcPr>
            <w:tcW w:w="1080" w:type="dxa"/>
            <w:tcBorders>
              <w:top w:val="nil"/>
              <w:left w:val="nil"/>
              <w:bottom w:val="single" w:sz="4" w:space="0" w:color="000000"/>
              <w:right w:val="single" w:sz="4" w:space="0" w:color="000000"/>
            </w:tcBorders>
            <w:shd w:val="clear" w:color="auto" w:fill="auto"/>
            <w:noWrap/>
            <w:vAlign w:val="center"/>
          </w:tcPr>
          <w:p w14:paraId="667DFBDE" w14:textId="34E63D7C" w:rsidR="00305AB7" w:rsidRPr="009943F9" w:rsidRDefault="00305AB7" w:rsidP="005E49ED">
            <w:pPr>
              <w:widowControl/>
              <w:jc w:val="left"/>
              <w:rPr>
                <w:rFonts w:ascii="宋体" w:eastAsia="宋体" w:hAnsi="宋体" w:cs="宋体"/>
                <w:color w:val="000000"/>
                <w:kern w:val="0"/>
                <w:sz w:val="22"/>
              </w:rPr>
            </w:pPr>
          </w:p>
        </w:tc>
        <w:tc>
          <w:tcPr>
            <w:tcW w:w="1080" w:type="dxa"/>
            <w:tcBorders>
              <w:top w:val="nil"/>
              <w:left w:val="nil"/>
              <w:bottom w:val="single" w:sz="4" w:space="0" w:color="000000"/>
              <w:right w:val="single" w:sz="4" w:space="0" w:color="000000"/>
            </w:tcBorders>
            <w:shd w:val="clear" w:color="auto" w:fill="auto"/>
            <w:noWrap/>
            <w:vAlign w:val="center"/>
          </w:tcPr>
          <w:p w14:paraId="0A34708F" w14:textId="4F561812" w:rsidR="00305AB7" w:rsidRPr="009943F9" w:rsidRDefault="00305AB7" w:rsidP="005E49ED">
            <w:pPr>
              <w:widowControl/>
              <w:jc w:val="left"/>
              <w:rPr>
                <w:rFonts w:ascii="宋体" w:eastAsia="宋体" w:hAnsi="宋体" w:cs="宋体"/>
                <w:color w:val="000000"/>
                <w:kern w:val="0"/>
                <w:sz w:val="22"/>
              </w:rPr>
            </w:pPr>
          </w:p>
        </w:tc>
        <w:tc>
          <w:tcPr>
            <w:tcW w:w="1320" w:type="dxa"/>
            <w:tcBorders>
              <w:top w:val="nil"/>
              <w:left w:val="nil"/>
              <w:bottom w:val="single" w:sz="4" w:space="0" w:color="000000"/>
              <w:right w:val="single" w:sz="4" w:space="0" w:color="000000"/>
            </w:tcBorders>
            <w:shd w:val="clear" w:color="auto" w:fill="auto"/>
            <w:noWrap/>
            <w:vAlign w:val="center"/>
          </w:tcPr>
          <w:p w14:paraId="18CEC98F" w14:textId="6D757D55" w:rsidR="00305AB7" w:rsidRPr="009943F9" w:rsidRDefault="00305AB7" w:rsidP="005E49ED">
            <w:pPr>
              <w:widowControl/>
              <w:jc w:val="left"/>
              <w:rPr>
                <w:rFonts w:ascii="宋体" w:eastAsia="宋体" w:hAnsi="宋体" w:cs="宋体"/>
                <w:color w:val="000000"/>
                <w:kern w:val="0"/>
                <w:sz w:val="22"/>
              </w:rPr>
            </w:pPr>
          </w:p>
        </w:tc>
        <w:tc>
          <w:tcPr>
            <w:tcW w:w="1080" w:type="dxa"/>
            <w:tcBorders>
              <w:top w:val="nil"/>
              <w:left w:val="nil"/>
              <w:bottom w:val="single" w:sz="4" w:space="0" w:color="000000"/>
              <w:right w:val="single" w:sz="4" w:space="0" w:color="000000"/>
            </w:tcBorders>
            <w:shd w:val="clear" w:color="auto" w:fill="auto"/>
            <w:noWrap/>
            <w:vAlign w:val="center"/>
          </w:tcPr>
          <w:p w14:paraId="501741D9" w14:textId="5C20B2BA" w:rsidR="00305AB7" w:rsidRPr="009943F9" w:rsidRDefault="00305AB7" w:rsidP="005E49ED">
            <w:pPr>
              <w:widowControl/>
              <w:jc w:val="left"/>
              <w:rPr>
                <w:rFonts w:ascii="宋体" w:eastAsia="宋体" w:hAnsi="宋体" w:cs="宋体"/>
                <w:color w:val="000000"/>
                <w:kern w:val="0"/>
                <w:sz w:val="22"/>
              </w:rPr>
            </w:pPr>
          </w:p>
        </w:tc>
      </w:tr>
    </w:tbl>
    <w:p w14:paraId="1D58A58B" w14:textId="5173EE56" w:rsidR="009943F9" w:rsidRDefault="009943F9" w:rsidP="009943F9">
      <w:pPr>
        <w:widowControl/>
        <w:autoSpaceDE w:val="0"/>
        <w:autoSpaceDN w:val="0"/>
        <w:spacing w:before="40" w:after="40"/>
        <w:textAlignment w:val="bottom"/>
      </w:pPr>
    </w:p>
    <w:p w14:paraId="754BFD06" w14:textId="77777777" w:rsidR="009943F9" w:rsidRPr="000A0695" w:rsidRDefault="009943F9" w:rsidP="00305AB7">
      <w:pPr>
        <w:widowControl/>
        <w:spacing w:line="360" w:lineRule="auto"/>
        <w:rPr>
          <w:rFonts w:ascii="Times New Roman" w:eastAsia="宋体" w:hAnsi="Times New Roman" w:cs="Times New Roman"/>
          <w:color w:val="000000"/>
          <w:kern w:val="0"/>
          <w:sz w:val="24"/>
          <w:szCs w:val="24"/>
        </w:rPr>
      </w:pPr>
      <w:r w:rsidRPr="009943F9">
        <w:rPr>
          <w:rFonts w:ascii="Times New Roman" w:eastAsia="宋体" w:hAnsi="Times New Roman" w:cs="Times New Roman" w:hint="eastAsia"/>
          <w:b/>
          <w:color w:val="000000"/>
          <w:kern w:val="0"/>
          <w:sz w:val="24"/>
          <w:szCs w:val="24"/>
        </w:rPr>
        <w:t>说明</w:t>
      </w:r>
      <w:r w:rsidRPr="009943F9">
        <w:rPr>
          <w:rFonts w:ascii="Times New Roman" w:eastAsia="宋体" w:hAnsi="Times New Roman" w:cs="Times New Roman" w:hint="eastAsia"/>
          <w:color w:val="000000"/>
          <w:kern w:val="0"/>
          <w:sz w:val="24"/>
          <w:szCs w:val="24"/>
        </w:rPr>
        <w:t>：</w:t>
      </w:r>
    </w:p>
    <w:p w14:paraId="0262E64B" w14:textId="3DAD29A7" w:rsidR="009943F9" w:rsidRPr="000A0695" w:rsidRDefault="009943F9" w:rsidP="00305AB7">
      <w:pPr>
        <w:widowControl/>
        <w:spacing w:line="360" w:lineRule="auto"/>
        <w:ind w:firstLineChars="200" w:firstLine="480"/>
        <w:rPr>
          <w:rFonts w:ascii="Times New Roman" w:eastAsia="宋体" w:hAnsi="Times New Roman" w:cs="Times New Roman"/>
          <w:color w:val="000000"/>
          <w:kern w:val="0"/>
          <w:sz w:val="24"/>
          <w:szCs w:val="24"/>
        </w:rPr>
      </w:pPr>
      <w:r w:rsidRPr="009943F9">
        <w:rPr>
          <w:rFonts w:ascii="Times New Roman" w:eastAsia="宋体" w:hAnsi="Times New Roman" w:cs="Times New Roman" w:hint="eastAsia"/>
          <w:color w:val="000000"/>
          <w:kern w:val="0"/>
          <w:sz w:val="24"/>
          <w:szCs w:val="24"/>
        </w:rPr>
        <w:t xml:space="preserve">1. </w:t>
      </w:r>
      <w:r w:rsidRPr="009943F9">
        <w:rPr>
          <w:rFonts w:ascii="Times New Roman" w:eastAsia="宋体" w:hAnsi="Times New Roman" w:cs="Times New Roman" w:hint="eastAsia"/>
          <w:color w:val="000000"/>
          <w:kern w:val="0"/>
          <w:sz w:val="24"/>
          <w:szCs w:val="24"/>
        </w:rPr>
        <w:t>专业类代码指《普通高等学校本科专业目录（</w:t>
      </w:r>
      <w:r w:rsidRPr="009943F9">
        <w:rPr>
          <w:rFonts w:ascii="Times New Roman" w:eastAsia="宋体" w:hAnsi="Times New Roman" w:cs="Times New Roman" w:hint="eastAsia"/>
          <w:color w:val="000000"/>
          <w:kern w:val="0"/>
          <w:sz w:val="24"/>
          <w:szCs w:val="24"/>
        </w:rPr>
        <w:t>202</w:t>
      </w:r>
      <w:r w:rsidR="00FD79C8">
        <w:rPr>
          <w:rFonts w:ascii="Times New Roman" w:eastAsia="宋体" w:hAnsi="Times New Roman" w:cs="Times New Roman"/>
          <w:color w:val="000000"/>
          <w:kern w:val="0"/>
          <w:sz w:val="24"/>
          <w:szCs w:val="24"/>
        </w:rPr>
        <w:t>1</w:t>
      </w:r>
      <w:r w:rsidRPr="009943F9">
        <w:rPr>
          <w:rFonts w:ascii="Times New Roman" w:eastAsia="宋体" w:hAnsi="Times New Roman" w:cs="Times New Roman" w:hint="eastAsia"/>
          <w:color w:val="000000"/>
          <w:kern w:val="0"/>
          <w:sz w:val="24"/>
          <w:szCs w:val="24"/>
        </w:rPr>
        <w:t>年版）》，没有对应学科专业的课程，填写“</w:t>
      </w:r>
      <w:r w:rsidRPr="009943F9">
        <w:rPr>
          <w:rFonts w:ascii="Times New Roman" w:eastAsia="宋体" w:hAnsi="Times New Roman" w:cs="Times New Roman" w:hint="eastAsia"/>
          <w:color w:val="000000"/>
          <w:kern w:val="0"/>
          <w:sz w:val="24"/>
          <w:szCs w:val="24"/>
        </w:rPr>
        <w:t>0000</w:t>
      </w:r>
      <w:r w:rsidRPr="009943F9">
        <w:rPr>
          <w:rFonts w:ascii="Times New Roman" w:eastAsia="宋体" w:hAnsi="Times New Roman" w:cs="Times New Roman" w:hint="eastAsia"/>
          <w:color w:val="000000"/>
          <w:kern w:val="0"/>
          <w:sz w:val="24"/>
          <w:szCs w:val="24"/>
        </w:rPr>
        <w:t>”（课程所属专业，非课程面向学生所在专业）。</w:t>
      </w:r>
    </w:p>
    <w:p w14:paraId="14EFDB4A" w14:textId="41D7C098" w:rsidR="009943F9" w:rsidRPr="000A0695" w:rsidRDefault="009943F9" w:rsidP="00305AB7">
      <w:pPr>
        <w:widowControl/>
        <w:spacing w:line="360" w:lineRule="auto"/>
        <w:ind w:firstLineChars="200" w:firstLine="480"/>
        <w:rPr>
          <w:rFonts w:ascii="Times New Roman" w:eastAsia="宋体" w:hAnsi="Times New Roman" w:cs="Times New Roman"/>
          <w:color w:val="000000"/>
          <w:kern w:val="0"/>
          <w:sz w:val="24"/>
          <w:szCs w:val="24"/>
        </w:rPr>
      </w:pPr>
      <w:r w:rsidRPr="009943F9">
        <w:rPr>
          <w:rFonts w:ascii="Times New Roman" w:eastAsia="宋体" w:hAnsi="Times New Roman" w:cs="Times New Roman"/>
          <w:color w:val="000000"/>
          <w:kern w:val="0"/>
          <w:sz w:val="24"/>
          <w:szCs w:val="24"/>
        </w:rPr>
        <w:t xml:space="preserve">2. </w:t>
      </w:r>
      <w:r w:rsidRPr="009943F9">
        <w:rPr>
          <w:rFonts w:ascii="Times New Roman" w:eastAsia="宋体" w:hAnsi="Times New Roman" w:cs="Times New Roman" w:hint="eastAsia"/>
          <w:color w:val="000000"/>
          <w:kern w:val="0"/>
          <w:sz w:val="24"/>
          <w:szCs w:val="24"/>
        </w:rPr>
        <w:t>申报类别为五类金课中的一种。</w:t>
      </w:r>
    </w:p>
    <w:p w14:paraId="26F7E2EA" w14:textId="7FD8CFCD" w:rsidR="0074112B" w:rsidRPr="0074112B" w:rsidRDefault="005F34F5" w:rsidP="0074112B">
      <w:pPr>
        <w:widowControl/>
        <w:spacing w:line="360" w:lineRule="auto"/>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3</w:t>
      </w:r>
      <w:r w:rsidR="0074112B">
        <w:rPr>
          <w:rFonts w:ascii="Times New Roman" w:eastAsia="宋体" w:hAnsi="Times New Roman" w:cs="Times New Roman"/>
          <w:color w:val="000000"/>
          <w:kern w:val="0"/>
          <w:sz w:val="24"/>
          <w:szCs w:val="24"/>
        </w:rPr>
        <w:t>.</w:t>
      </w:r>
      <w:r w:rsidR="0074112B" w:rsidRPr="0074112B">
        <w:rPr>
          <w:rFonts w:ascii="Times New Roman" w:eastAsia="宋体" w:hAnsi="Times New Roman" w:cs="Times New Roman" w:hint="eastAsia"/>
          <w:color w:val="000000"/>
          <w:kern w:val="0"/>
          <w:sz w:val="24"/>
          <w:szCs w:val="24"/>
        </w:rPr>
        <w:t xml:space="preserve"> </w:t>
      </w:r>
      <w:r w:rsidR="000C721E" w:rsidRPr="00E943CE">
        <w:rPr>
          <w:rFonts w:ascii="宋体" w:eastAsia="宋体" w:hAnsi="宋体" w:hint="eastAsia"/>
          <w:spacing w:val="-4"/>
          <w:sz w:val="24"/>
          <w:szCs w:val="24"/>
        </w:rPr>
        <w:t>本表电子版请用Ex</w:t>
      </w:r>
      <w:r w:rsidR="000C721E" w:rsidRPr="00E943CE">
        <w:rPr>
          <w:rFonts w:ascii="宋体" w:eastAsia="宋体" w:hAnsi="宋体"/>
          <w:spacing w:val="-4"/>
          <w:sz w:val="24"/>
          <w:szCs w:val="24"/>
        </w:rPr>
        <w:t>cel表格</w:t>
      </w:r>
      <w:r w:rsidR="000C721E" w:rsidRPr="00E943CE">
        <w:rPr>
          <w:rFonts w:ascii="宋体" w:eastAsia="宋体" w:hAnsi="宋体" w:hint="eastAsia"/>
          <w:spacing w:val="-4"/>
          <w:sz w:val="24"/>
          <w:szCs w:val="24"/>
        </w:rPr>
        <w:t>填写报送。</w:t>
      </w:r>
      <w:bookmarkStart w:id="2" w:name="_GoBack"/>
      <w:bookmarkEnd w:id="2"/>
    </w:p>
    <w:sectPr w:rsidR="0074112B" w:rsidRPr="0074112B" w:rsidSect="009943F9">
      <w:footerReference w:type="default" r:id="rId16"/>
      <w:pgSz w:w="16838" w:h="11906" w:orient="landscape"/>
      <w:pgMar w:top="1797" w:right="1440" w:bottom="1797" w:left="1871"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C4969" w14:textId="77777777" w:rsidR="00270BDA" w:rsidRDefault="00270BDA">
      <w:r>
        <w:separator/>
      </w:r>
    </w:p>
  </w:endnote>
  <w:endnote w:type="continuationSeparator" w:id="0">
    <w:p w14:paraId="0C6F5A29" w14:textId="77777777" w:rsidR="00270BDA" w:rsidRDefault="0027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80002023" w:usb1="80000002" w:usb2="00000008" w:usb3="00000000" w:csb0="0000004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方正小标宋简体">
    <w:altName w:val="Microsoft YaHei UI"/>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C682F" w14:textId="56B20F49" w:rsidR="00ED0488" w:rsidRDefault="00ED0488">
    <w:pPr>
      <w:pStyle w:val="a3"/>
      <w:jc w:val="center"/>
    </w:pPr>
  </w:p>
  <w:p w14:paraId="2F68EC66" w14:textId="77777777" w:rsidR="00ED0488" w:rsidRDefault="00ED0488">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595257"/>
      <w:docPartObj>
        <w:docPartGallery w:val="Page Numbers (Bottom of Page)"/>
        <w:docPartUnique/>
      </w:docPartObj>
    </w:sdtPr>
    <w:sdtEndPr/>
    <w:sdtContent>
      <w:p w14:paraId="21E2169D" w14:textId="4113F06A" w:rsidR="00ED0488" w:rsidRDefault="00ED0488">
        <w:pPr>
          <w:pStyle w:val="a3"/>
          <w:jc w:val="center"/>
        </w:pPr>
        <w:r>
          <w:fldChar w:fldCharType="begin"/>
        </w:r>
        <w:r>
          <w:instrText>PAGE   \* MERGEFORMAT</w:instrText>
        </w:r>
        <w:r>
          <w:fldChar w:fldCharType="separate"/>
        </w:r>
        <w:r w:rsidR="005F34F5" w:rsidRPr="005F34F5">
          <w:rPr>
            <w:noProof/>
            <w:lang w:val="zh-CN"/>
          </w:rPr>
          <w:t>6</w:t>
        </w:r>
        <w:r>
          <w:fldChar w:fldCharType="end"/>
        </w:r>
      </w:p>
    </w:sdtContent>
  </w:sdt>
  <w:p w14:paraId="458AB7C1" w14:textId="20D37A98" w:rsidR="00ED0488" w:rsidRPr="004E7D24" w:rsidRDefault="00ED0488" w:rsidP="004E7D24">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304971"/>
      <w:docPartObj>
        <w:docPartGallery w:val="Page Numbers (Bottom of Page)"/>
        <w:docPartUnique/>
      </w:docPartObj>
    </w:sdtPr>
    <w:sdtEndPr/>
    <w:sdtContent>
      <w:p w14:paraId="29EB00E6" w14:textId="4A296895" w:rsidR="00ED0488" w:rsidRDefault="00ED0488">
        <w:pPr>
          <w:pStyle w:val="a3"/>
          <w:jc w:val="center"/>
        </w:pPr>
        <w:r>
          <w:fldChar w:fldCharType="begin"/>
        </w:r>
        <w:r>
          <w:instrText>PAGE   \* MERGEFORMAT</w:instrText>
        </w:r>
        <w:r>
          <w:fldChar w:fldCharType="separate"/>
        </w:r>
        <w:r w:rsidR="005F34F5" w:rsidRPr="005F34F5">
          <w:rPr>
            <w:noProof/>
            <w:lang w:val="zh-CN"/>
          </w:rPr>
          <w:t>8</w:t>
        </w:r>
        <w:r>
          <w:fldChar w:fldCharType="end"/>
        </w:r>
      </w:p>
    </w:sdtContent>
  </w:sdt>
  <w:p w14:paraId="7A4646AB" w14:textId="3DA2CEF9" w:rsidR="00ED0488" w:rsidRDefault="00ED0488" w:rsidP="00920EB0">
    <w:pPr>
      <w:pStyle w:val="a3"/>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70113" w14:textId="77777777" w:rsidR="00ED0488" w:rsidRDefault="00ED0488">
    <w:pPr>
      <w:pStyle w:val="a3"/>
      <w:jc w:val="center"/>
    </w:pPr>
  </w:p>
  <w:p w14:paraId="4BB0FB36" w14:textId="77777777" w:rsidR="00ED0488" w:rsidRDefault="00ED0488">
    <w:pPr>
      <w:pStyle w:val="a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029889"/>
      <w:docPartObj>
        <w:docPartGallery w:val="Page Numbers (Bottom of Page)"/>
        <w:docPartUnique/>
      </w:docPartObj>
    </w:sdtPr>
    <w:sdtEndPr/>
    <w:sdtContent>
      <w:p w14:paraId="69DDD902" w14:textId="4591A4E7" w:rsidR="00ED0488" w:rsidRDefault="00ED0488">
        <w:pPr>
          <w:pStyle w:val="a3"/>
          <w:jc w:val="center"/>
        </w:pPr>
        <w:r>
          <w:fldChar w:fldCharType="begin"/>
        </w:r>
        <w:r>
          <w:instrText>PAGE   \* MERGEFORMAT</w:instrText>
        </w:r>
        <w:r>
          <w:fldChar w:fldCharType="separate"/>
        </w:r>
        <w:r w:rsidR="005F34F5" w:rsidRPr="005F34F5">
          <w:rPr>
            <w:noProof/>
            <w:lang w:val="zh-CN"/>
          </w:rPr>
          <w:t>8</w:t>
        </w:r>
        <w:r>
          <w:fldChar w:fldCharType="end"/>
        </w:r>
      </w:p>
    </w:sdtContent>
  </w:sdt>
  <w:p w14:paraId="7EDB22C0" w14:textId="77777777" w:rsidR="00ED0488" w:rsidRPr="004E7D24" w:rsidRDefault="00ED0488" w:rsidP="004E7D24">
    <w:pPr>
      <w:pStyle w:val="a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75878" w14:textId="77777777" w:rsidR="00ED0488" w:rsidRDefault="00ED0488">
    <w:pPr>
      <w:pStyle w:val="a3"/>
      <w:jc w:val="center"/>
    </w:pPr>
  </w:p>
  <w:p w14:paraId="0AF99BAF" w14:textId="77777777" w:rsidR="00ED0488" w:rsidRDefault="00ED0488">
    <w:pPr>
      <w:pStyle w:val="a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412253"/>
      <w:docPartObj>
        <w:docPartGallery w:val="Page Numbers (Bottom of Page)"/>
        <w:docPartUnique/>
      </w:docPartObj>
    </w:sdtPr>
    <w:sdtEndPr/>
    <w:sdtContent>
      <w:p w14:paraId="4AD024A0" w14:textId="7EDBDB21" w:rsidR="00ED0488" w:rsidRDefault="00ED0488">
        <w:pPr>
          <w:pStyle w:val="a3"/>
          <w:jc w:val="center"/>
        </w:pPr>
        <w:r>
          <w:fldChar w:fldCharType="begin"/>
        </w:r>
        <w:r>
          <w:instrText>PAGE   \* MERGEFORMAT</w:instrText>
        </w:r>
        <w:r>
          <w:fldChar w:fldCharType="separate"/>
        </w:r>
        <w:r w:rsidR="005F34F5" w:rsidRPr="005F34F5">
          <w:rPr>
            <w:noProof/>
            <w:lang w:val="zh-CN"/>
          </w:rPr>
          <w:t>5</w:t>
        </w:r>
        <w:r>
          <w:fldChar w:fldCharType="end"/>
        </w:r>
      </w:p>
    </w:sdtContent>
  </w:sdt>
  <w:p w14:paraId="2E19F022" w14:textId="77777777" w:rsidR="00ED0488" w:rsidRPr="004E7D24" w:rsidRDefault="00ED0488" w:rsidP="004E7D24">
    <w:pPr>
      <w:pStyle w:val="a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968B7" w14:textId="698E6004" w:rsidR="00ED0488" w:rsidRDefault="00ED0488" w:rsidP="00920EB0">
    <w:pPr>
      <w:pStyle w:val="a3"/>
      <w:jc w:val="center"/>
    </w:pPr>
    <w:r>
      <w:t>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D6D30" w14:textId="77777777" w:rsidR="00270BDA" w:rsidRDefault="00270BDA">
      <w:r>
        <w:separator/>
      </w:r>
    </w:p>
  </w:footnote>
  <w:footnote w:type="continuationSeparator" w:id="0">
    <w:p w14:paraId="57ADDEFD" w14:textId="77777777" w:rsidR="00270BDA" w:rsidRDefault="00270B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lvl w:ilvl="0">
      <w:start w:val="1"/>
      <w:numFmt w:val="decimal"/>
      <w:suff w:val="nothing"/>
      <w:lvlText w:val="（%1）"/>
      <w:lvlJc w:val="left"/>
    </w:lvl>
  </w:abstractNum>
  <w:abstractNum w:abstractNumId="1" w15:restartNumberingAfterBreak="0">
    <w:nsid w:val="00000003"/>
    <w:multiLevelType w:val="multilevel"/>
    <w:tmpl w:val="0000000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4"/>
    <w:multiLevelType w:val="multilevel"/>
    <w:tmpl w:val="000000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5"/>
    <w:multiLevelType w:val="multilevel"/>
    <w:tmpl w:val="00000005"/>
    <w:lvl w:ilvl="0">
      <w:start w:val="1"/>
      <w:numFmt w:val="decimal"/>
      <w:lvlText w:val="%1."/>
      <w:lvlJc w:val="left"/>
      <w:pPr>
        <w:ind w:left="360" w:hanging="360"/>
      </w:pPr>
      <w:rPr>
        <w:rFonts w:ascii="Times New Roman" w:hAnsi="Times New Roman" w:cs="Times New Roman"/>
        <w:b/>
        <w:bCs/>
      </w:rPr>
    </w:lvl>
    <w:lvl w:ilvl="1">
      <w:start w:val="1"/>
      <w:numFmt w:val="lowerLetter"/>
      <w:lvlText w:val="%a)"/>
      <w:lvlJc w:val="left"/>
      <w:pPr>
        <w:ind w:left="840" w:hanging="420"/>
      </w:pPr>
      <w:rPr>
        <w:rFonts w:cs="Times New Roman"/>
      </w:rPr>
    </w:lvl>
    <w:lvl w:ilvl="2">
      <w:start w:val="1"/>
      <w:numFmt w:val="lowerRoman"/>
      <w:lvlText w:val="%i."/>
      <w:lvlJc w:val="right"/>
      <w:pPr>
        <w:ind w:left="1260" w:hanging="420"/>
      </w:pPr>
      <w:rPr>
        <w:rFonts w:cs="Times New Roman"/>
      </w:rPr>
    </w:lvl>
    <w:lvl w:ilvl="3">
      <w:start w:val="1"/>
      <w:numFmt w:val="decimal"/>
      <w:lvlText w:val="%1."/>
      <w:lvlJc w:val="left"/>
      <w:pPr>
        <w:ind w:left="1680" w:hanging="420"/>
      </w:pPr>
      <w:rPr>
        <w:rFonts w:cs="Times New Roman"/>
      </w:rPr>
    </w:lvl>
    <w:lvl w:ilvl="4">
      <w:start w:val="1"/>
      <w:numFmt w:val="lowerLetter"/>
      <w:lvlText w:val="%a)"/>
      <w:lvlJc w:val="left"/>
      <w:pPr>
        <w:ind w:left="2100" w:hanging="420"/>
      </w:pPr>
      <w:rPr>
        <w:rFonts w:cs="Times New Roman"/>
      </w:rPr>
    </w:lvl>
    <w:lvl w:ilvl="5">
      <w:start w:val="1"/>
      <w:numFmt w:val="lowerRoman"/>
      <w:lvlText w:val="%i."/>
      <w:lvlJc w:val="right"/>
      <w:pPr>
        <w:ind w:left="2520" w:hanging="420"/>
      </w:pPr>
      <w:rPr>
        <w:rFonts w:cs="Times New Roman"/>
      </w:rPr>
    </w:lvl>
    <w:lvl w:ilvl="6">
      <w:start w:val="1"/>
      <w:numFmt w:val="decimal"/>
      <w:lvlText w:val="%1."/>
      <w:lvlJc w:val="left"/>
      <w:pPr>
        <w:ind w:left="2940" w:hanging="420"/>
      </w:pPr>
      <w:rPr>
        <w:rFonts w:cs="Times New Roman"/>
      </w:rPr>
    </w:lvl>
    <w:lvl w:ilvl="7">
      <w:start w:val="1"/>
      <w:numFmt w:val="lowerLetter"/>
      <w:lvlText w:val="%a)"/>
      <w:lvlJc w:val="left"/>
      <w:pPr>
        <w:ind w:left="3360" w:hanging="420"/>
      </w:pPr>
      <w:rPr>
        <w:rFonts w:cs="Times New Roman"/>
      </w:rPr>
    </w:lvl>
    <w:lvl w:ilvl="8">
      <w:start w:val="1"/>
      <w:numFmt w:val="lowerRoman"/>
      <w:lvlText w:val="%i."/>
      <w:lvlJc w:val="right"/>
      <w:pPr>
        <w:ind w:left="3780" w:hanging="420"/>
      </w:pPr>
      <w:rPr>
        <w:rFonts w:cs="Times New Roman"/>
      </w:rPr>
    </w:lvl>
  </w:abstractNum>
  <w:abstractNum w:abstractNumId="4" w15:restartNumberingAfterBreak="0">
    <w:nsid w:val="00000007"/>
    <w:multiLevelType w:val="multilevel"/>
    <w:tmpl w:val="0000000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0184AE6"/>
    <w:multiLevelType w:val="hybridMultilevel"/>
    <w:tmpl w:val="933E28F2"/>
    <w:lvl w:ilvl="0" w:tplc="C5A01F8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23195"/>
    <w:multiLevelType w:val="hybridMultilevel"/>
    <w:tmpl w:val="0842272C"/>
    <w:lvl w:ilvl="0" w:tplc="04C68F18">
      <w:start w:val="7"/>
      <w:numFmt w:val="japaneseCounting"/>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BD58D3"/>
    <w:multiLevelType w:val="hybridMultilevel"/>
    <w:tmpl w:val="36BE6974"/>
    <w:lvl w:ilvl="0" w:tplc="439C218A">
      <w:start w:val="7"/>
      <w:numFmt w:val="japaneseCounting"/>
      <w:lvlText w:val="%1、"/>
      <w:lvlJc w:val="left"/>
      <w:pPr>
        <w:ind w:left="720" w:hanging="720"/>
      </w:pPr>
      <w:rPr>
        <w:rFonts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B924A39"/>
    <w:multiLevelType w:val="hybridMultilevel"/>
    <w:tmpl w:val="056418F6"/>
    <w:lvl w:ilvl="0" w:tplc="8BE09AB8">
      <w:start w:val="7"/>
      <w:numFmt w:val="japaneseCounting"/>
      <w:lvlText w:val="%1、"/>
      <w:lvlJc w:val="left"/>
      <w:pPr>
        <w:ind w:left="1440" w:hanging="720"/>
      </w:pPr>
      <w:rPr>
        <w:rFonts w:hint="default"/>
        <w:sz w:val="28"/>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5"/>
  </w:num>
  <w:num w:numId="2">
    <w:abstractNumId w:val="3"/>
  </w:num>
  <w:num w:numId="3">
    <w:abstractNumId w:val="6"/>
  </w:num>
  <w:num w:numId="4">
    <w:abstractNumId w:val="7"/>
  </w:num>
  <w:num w:numId="5">
    <w:abstractNumId w:val="8"/>
  </w:num>
  <w:num w:numId="6">
    <w:abstractNumId w:val="0"/>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0BC"/>
    <w:rsid w:val="00010B7D"/>
    <w:rsid w:val="00057594"/>
    <w:rsid w:val="00057A4A"/>
    <w:rsid w:val="00065B15"/>
    <w:rsid w:val="0007073B"/>
    <w:rsid w:val="000739F1"/>
    <w:rsid w:val="00083E9B"/>
    <w:rsid w:val="00085DDD"/>
    <w:rsid w:val="000A0695"/>
    <w:rsid w:val="000C721E"/>
    <w:rsid w:val="000D3C72"/>
    <w:rsid w:val="000F0B00"/>
    <w:rsid w:val="000F1022"/>
    <w:rsid w:val="00140102"/>
    <w:rsid w:val="001444D5"/>
    <w:rsid w:val="00152AC5"/>
    <w:rsid w:val="001536B9"/>
    <w:rsid w:val="001607A0"/>
    <w:rsid w:val="001724B7"/>
    <w:rsid w:val="00192156"/>
    <w:rsid w:val="001E2A5F"/>
    <w:rsid w:val="001E2B13"/>
    <w:rsid w:val="001E676D"/>
    <w:rsid w:val="002220BC"/>
    <w:rsid w:val="002347AD"/>
    <w:rsid w:val="00270BDA"/>
    <w:rsid w:val="00286C95"/>
    <w:rsid w:val="00294370"/>
    <w:rsid w:val="002955F8"/>
    <w:rsid w:val="002A4224"/>
    <w:rsid w:val="002C389F"/>
    <w:rsid w:val="002D03CB"/>
    <w:rsid w:val="002E349E"/>
    <w:rsid w:val="002F3C70"/>
    <w:rsid w:val="002F6B71"/>
    <w:rsid w:val="003034F0"/>
    <w:rsid w:val="00304EF8"/>
    <w:rsid w:val="00305AB7"/>
    <w:rsid w:val="003064A2"/>
    <w:rsid w:val="00321001"/>
    <w:rsid w:val="00331505"/>
    <w:rsid w:val="00335C76"/>
    <w:rsid w:val="003372AB"/>
    <w:rsid w:val="00340666"/>
    <w:rsid w:val="00365954"/>
    <w:rsid w:val="003778E0"/>
    <w:rsid w:val="003817BC"/>
    <w:rsid w:val="003C06B5"/>
    <w:rsid w:val="00412AE3"/>
    <w:rsid w:val="004270D1"/>
    <w:rsid w:val="00430D46"/>
    <w:rsid w:val="004431A2"/>
    <w:rsid w:val="00443981"/>
    <w:rsid w:val="00453B1F"/>
    <w:rsid w:val="00462A6C"/>
    <w:rsid w:val="0047773B"/>
    <w:rsid w:val="004A56F3"/>
    <w:rsid w:val="004A7BE4"/>
    <w:rsid w:val="004B530A"/>
    <w:rsid w:val="004C3493"/>
    <w:rsid w:val="004E7D24"/>
    <w:rsid w:val="005071A8"/>
    <w:rsid w:val="00514244"/>
    <w:rsid w:val="005435BD"/>
    <w:rsid w:val="00547AC7"/>
    <w:rsid w:val="00560786"/>
    <w:rsid w:val="0058237E"/>
    <w:rsid w:val="005847D0"/>
    <w:rsid w:val="005C3705"/>
    <w:rsid w:val="005D138A"/>
    <w:rsid w:val="005E0E50"/>
    <w:rsid w:val="005E49ED"/>
    <w:rsid w:val="005F34F5"/>
    <w:rsid w:val="006110D6"/>
    <w:rsid w:val="006345DA"/>
    <w:rsid w:val="00646FA0"/>
    <w:rsid w:val="00657F49"/>
    <w:rsid w:val="006600EB"/>
    <w:rsid w:val="00661C39"/>
    <w:rsid w:val="00672473"/>
    <w:rsid w:val="006C3A36"/>
    <w:rsid w:val="006D79E3"/>
    <w:rsid w:val="006E24CD"/>
    <w:rsid w:val="006F0307"/>
    <w:rsid w:val="007261A6"/>
    <w:rsid w:val="00726F0E"/>
    <w:rsid w:val="007410F3"/>
    <w:rsid w:val="0074112B"/>
    <w:rsid w:val="0079037C"/>
    <w:rsid w:val="007A7012"/>
    <w:rsid w:val="007F5320"/>
    <w:rsid w:val="007F70F8"/>
    <w:rsid w:val="00820E1D"/>
    <w:rsid w:val="00827451"/>
    <w:rsid w:val="00847DAF"/>
    <w:rsid w:val="008545F3"/>
    <w:rsid w:val="00856197"/>
    <w:rsid w:val="00866EB2"/>
    <w:rsid w:val="00880F4C"/>
    <w:rsid w:val="00884C20"/>
    <w:rsid w:val="00887EEC"/>
    <w:rsid w:val="008A6EC5"/>
    <w:rsid w:val="008F6DCF"/>
    <w:rsid w:val="0091403C"/>
    <w:rsid w:val="00920EB0"/>
    <w:rsid w:val="009427C9"/>
    <w:rsid w:val="009475FF"/>
    <w:rsid w:val="009943DD"/>
    <w:rsid w:val="009943F9"/>
    <w:rsid w:val="00A033EC"/>
    <w:rsid w:val="00A42579"/>
    <w:rsid w:val="00A44AC6"/>
    <w:rsid w:val="00A62974"/>
    <w:rsid w:val="00A701FA"/>
    <w:rsid w:val="00A75EE5"/>
    <w:rsid w:val="00A77C36"/>
    <w:rsid w:val="00A9023D"/>
    <w:rsid w:val="00A91FC2"/>
    <w:rsid w:val="00A921CA"/>
    <w:rsid w:val="00AA22EF"/>
    <w:rsid w:val="00AC5414"/>
    <w:rsid w:val="00AC5B9F"/>
    <w:rsid w:val="00AD2E41"/>
    <w:rsid w:val="00AE3398"/>
    <w:rsid w:val="00AF3A1B"/>
    <w:rsid w:val="00B04101"/>
    <w:rsid w:val="00B30E6A"/>
    <w:rsid w:val="00B3466C"/>
    <w:rsid w:val="00B703AE"/>
    <w:rsid w:val="00B71EB6"/>
    <w:rsid w:val="00B80231"/>
    <w:rsid w:val="00B808D2"/>
    <w:rsid w:val="00B92FD6"/>
    <w:rsid w:val="00BC00B8"/>
    <w:rsid w:val="00BD2F03"/>
    <w:rsid w:val="00BD2F10"/>
    <w:rsid w:val="00BE6692"/>
    <w:rsid w:val="00C31B12"/>
    <w:rsid w:val="00C71B07"/>
    <w:rsid w:val="00C74094"/>
    <w:rsid w:val="00CB2E8B"/>
    <w:rsid w:val="00CC0F45"/>
    <w:rsid w:val="00CE5700"/>
    <w:rsid w:val="00CF0629"/>
    <w:rsid w:val="00CF287A"/>
    <w:rsid w:val="00D06289"/>
    <w:rsid w:val="00D16DA1"/>
    <w:rsid w:val="00D3788D"/>
    <w:rsid w:val="00D56BF2"/>
    <w:rsid w:val="00D62648"/>
    <w:rsid w:val="00D72462"/>
    <w:rsid w:val="00D76084"/>
    <w:rsid w:val="00D92486"/>
    <w:rsid w:val="00D924AB"/>
    <w:rsid w:val="00D928F3"/>
    <w:rsid w:val="00D95B11"/>
    <w:rsid w:val="00DD14CF"/>
    <w:rsid w:val="00DE2902"/>
    <w:rsid w:val="00DE5835"/>
    <w:rsid w:val="00DF582B"/>
    <w:rsid w:val="00E143C9"/>
    <w:rsid w:val="00E21D61"/>
    <w:rsid w:val="00E71DA9"/>
    <w:rsid w:val="00E97863"/>
    <w:rsid w:val="00EB4E1D"/>
    <w:rsid w:val="00EC59F6"/>
    <w:rsid w:val="00ED0488"/>
    <w:rsid w:val="00ED2D32"/>
    <w:rsid w:val="00EE1159"/>
    <w:rsid w:val="00EE6C3B"/>
    <w:rsid w:val="00EF10D3"/>
    <w:rsid w:val="00F04012"/>
    <w:rsid w:val="00F25536"/>
    <w:rsid w:val="00F430F1"/>
    <w:rsid w:val="00F4466C"/>
    <w:rsid w:val="00F515AA"/>
    <w:rsid w:val="00F55D73"/>
    <w:rsid w:val="00F9784D"/>
    <w:rsid w:val="00FC7AF4"/>
    <w:rsid w:val="00FD5473"/>
    <w:rsid w:val="00FD79C8"/>
    <w:rsid w:val="00FE1A6E"/>
    <w:rsid w:val="12D27FD1"/>
    <w:rsid w:val="47830EE2"/>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3E48C28D"/>
  <w15:docId w15:val="{30376B1C-F5D3-4F35-96E6-D345B738D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Pr>
      <w:rFonts w:asciiTheme="minorHAnsi" w:eastAsiaTheme="minorEastAsia" w:hAnsi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标题 1 字符"/>
    <w:basedOn w:val="a0"/>
    <w:link w:val="1"/>
    <w:uiPriority w:val="9"/>
    <w:rPr>
      <w:rFonts w:ascii="宋体" w:eastAsia="宋体" w:hAnsi="宋体" w:cs="宋体"/>
      <w:b/>
      <w:bCs/>
      <w:kern w:val="36"/>
      <w:sz w:val="48"/>
      <w:szCs w:val="48"/>
    </w:rPr>
  </w:style>
  <w:style w:type="character" w:customStyle="1" w:styleId="a4">
    <w:name w:val="页脚 字符"/>
    <w:basedOn w:val="a0"/>
    <w:link w:val="a3"/>
    <w:uiPriority w:val="99"/>
    <w:rPr>
      <w:rFonts w:asciiTheme="minorHAnsi" w:eastAsiaTheme="minorEastAsia" w:hAnsiTheme="minorHAnsi"/>
      <w:sz w:val="18"/>
      <w:szCs w:val="18"/>
    </w:rPr>
  </w:style>
  <w:style w:type="paragraph" w:customStyle="1" w:styleId="11">
    <w:name w:val="列出段落1"/>
    <w:basedOn w:val="a"/>
    <w:uiPriority w:val="34"/>
    <w:qFormat/>
    <w:pPr>
      <w:ind w:firstLineChars="200" w:firstLine="420"/>
    </w:pPr>
  </w:style>
  <w:style w:type="table" w:customStyle="1" w:styleId="12">
    <w:name w:val="网格型1"/>
    <w:basedOn w:val="a1"/>
    <w:uiPriority w:val="5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rPr>
      <w:rFonts w:asciiTheme="minorHAnsi" w:eastAsiaTheme="minorEastAsia" w:hAnsiTheme="minorHAnsi"/>
      <w:sz w:val="18"/>
      <w:szCs w:val="18"/>
    </w:rPr>
  </w:style>
  <w:style w:type="paragraph" w:styleId="a8">
    <w:name w:val="Balloon Text"/>
    <w:basedOn w:val="a"/>
    <w:link w:val="a9"/>
    <w:uiPriority w:val="99"/>
    <w:semiHidden/>
    <w:unhideWhenUsed/>
    <w:rsid w:val="006600EB"/>
    <w:rPr>
      <w:sz w:val="18"/>
      <w:szCs w:val="18"/>
    </w:rPr>
  </w:style>
  <w:style w:type="character" w:customStyle="1" w:styleId="a9">
    <w:name w:val="批注框文本 字符"/>
    <w:basedOn w:val="a0"/>
    <w:link w:val="a8"/>
    <w:uiPriority w:val="99"/>
    <w:semiHidden/>
    <w:rsid w:val="006600EB"/>
    <w:rPr>
      <w:rFonts w:asciiTheme="minorHAnsi" w:eastAsiaTheme="minorEastAsia" w:hAnsiTheme="minorHAnsi"/>
      <w:kern w:val="2"/>
      <w:sz w:val="18"/>
      <w:szCs w:val="18"/>
    </w:rPr>
  </w:style>
  <w:style w:type="paragraph" w:customStyle="1" w:styleId="aa">
    <w:name w:val="小节标题"/>
    <w:basedOn w:val="a"/>
    <w:next w:val="a"/>
    <w:qFormat/>
    <w:rsid w:val="00F9784D"/>
    <w:pPr>
      <w:widowControl/>
      <w:spacing w:before="175" w:after="102" w:line="566" w:lineRule="atLeast"/>
      <w:textAlignment w:val="baseline"/>
    </w:pPr>
    <w:rPr>
      <w:rFonts w:ascii="Calibri" w:eastAsia="黑体" w:hAnsi="Calibri" w:cs="Times New Roman"/>
      <w:color w:val="000000"/>
      <w:kern w:val="0"/>
      <w:szCs w:val="20"/>
    </w:rPr>
  </w:style>
  <w:style w:type="character" w:customStyle="1" w:styleId="NormalCharacter">
    <w:name w:val="NormalCharacter"/>
    <w:rsid w:val="007F70F8"/>
    <w:rPr>
      <w:rFonts w:eastAsia="仿宋_GB2312"/>
      <w:sz w:val="30"/>
      <w:szCs w:val="30"/>
    </w:rPr>
  </w:style>
  <w:style w:type="paragraph" w:styleId="ab">
    <w:name w:val="List Paragraph"/>
    <w:basedOn w:val="a"/>
    <w:uiPriority w:val="99"/>
    <w:rsid w:val="007F70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37891">
      <w:bodyDiv w:val="1"/>
      <w:marLeft w:val="0"/>
      <w:marRight w:val="0"/>
      <w:marTop w:val="0"/>
      <w:marBottom w:val="0"/>
      <w:divBdr>
        <w:top w:val="none" w:sz="0" w:space="0" w:color="auto"/>
        <w:left w:val="none" w:sz="0" w:space="0" w:color="auto"/>
        <w:bottom w:val="none" w:sz="0" w:space="0" w:color="auto"/>
        <w:right w:val="none" w:sz="0" w:space="0" w:color="auto"/>
      </w:divBdr>
    </w:div>
    <w:div w:id="1154758716">
      <w:bodyDiv w:val="1"/>
      <w:marLeft w:val="0"/>
      <w:marRight w:val="0"/>
      <w:marTop w:val="0"/>
      <w:marBottom w:val="0"/>
      <w:divBdr>
        <w:top w:val="none" w:sz="0" w:space="0" w:color="auto"/>
        <w:left w:val="none" w:sz="0" w:space="0" w:color="auto"/>
        <w:bottom w:val="none" w:sz="0" w:space="0" w:color="auto"/>
        <w:right w:val="none" w:sz="0" w:space="0" w:color="auto"/>
      </w:divBdr>
    </w:div>
    <w:div w:id="1417702633">
      <w:bodyDiv w:val="1"/>
      <w:marLeft w:val="0"/>
      <w:marRight w:val="0"/>
      <w:marTop w:val="0"/>
      <w:marBottom w:val="0"/>
      <w:divBdr>
        <w:top w:val="none" w:sz="0" w:space="0" w:color="auto"/>
        <w:left w:val="none" w:sz="0" w:space="0" w:color="auto"/>
        <w:bottom w:val="none" w:sz="0" w:space="0" w:color="auto"/>
        <w:right w:val="none" w:sz="0" w:space="0" w:color="auto"/>
      </w:divBdr>
    </w:div>
    <w:div w:id="2091808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17C79F-80C5-45B9-8BDD-8347B36B6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28</Pages>
  <Words>1556</Words>
  <Characters>8873</Characters>
  <Application>Microsoft Office Word</Application>
  <DocSecurity>0</DocSecurity>
  <Lines>73</Lines>
  <Paragraphs>20</Paragraphs>
  <ScaleCrop>false</ScaleCrop>
  <Company/>
  <LinksUpToDate>false</LinksUpToDate>
  <CharactersWithSpaces>10409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wangguo</dc:creator>
  <cp:lastModifiedBy>尹新富</cp:lastModifiedBy>
  <cp:revision>28</cp:revision>
  <dcterms:created xsi:type="dcterms:W3CDTF">2022-01-23T09:09:00Z</dcterms:created>
  <dcterms:modified xsi:type="dcterms:W3CDTF">2022-01-27T03:44:00Z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7ED74227E81A4232A750C9111534C6CC</vt:lpwstr>
  </property>
</Properties>
</file>